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page_322_0"/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9589C" w:rsidRPr="0059589C" w:rsidRDefault="0059589C" w:rsidP="0059589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:rsidR="0059589C" w:rsidRPr="0059589C" w:rsidRDefault="0059589C" w:rsidP="0059589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:rsidR="0059589C" w:rsidRPr="0059589C" w:rsidRDefault="0059589C" w:rsidP="0059589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:rsidR="0059589C" w:rsidRPr="0059589C" w:rsidRDefault="0059589C" w:rsidP="0059589C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:rsidR="0059589C" w:rsidRPr="0059589C" w:rsidRDefault="0059589C" w:rsidP="0059589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:rsidR="0059589C" w:rsidRPr="0059589C" w:rsidRDefault="0059589C" w:rsidP="0059589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59589C" w:rsidRPr="0059589C" w:rsidRDefault="0059589C" w:rsidP="0059589C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59589C" w:rsidRPr="0059589C" w:rsidRDefault="0059589C" w:rsidP="0059589C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59589C" w:rsidRPr="0059589C" w:rsidRDefault="0059589C" w:rsidP="0059589C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59589C" w:rsidRPr="0059589C" w:rsidRDefault="0059589C" w:rsidP="00B50537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 w:rsidP="0059589C">
      <w:pPr>
        <w:widowControl w:val="0"/>
        <w:spacing w:line="240" w:lineRule="auto"/>
        <w:ind w:left="8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   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РАБОЧАЯ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МА 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ИСЦИПЛИНЫ</w:t>
      </w:r>
    </w:p>
    <w:p w:rsidR="00EB21DD" w:rsidRPr="0059589C" w:rsidRDefault="00EB21DD" w:rsidP="0059589C">
      <w:pPr>
        <w:spacing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 w:rsidP="0059589C">
      <w:pPr>
        <w:widowControl w:val="0"/>
        <w:spacing w:line="240" w:lineRule="auto"/>
        <w:ind w:left="169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СГ</w:t>
      </w:r>
      <w:r w:rsidR="003756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03 БЕ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СН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СТЬ ЖИ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ТЕЛЬНОСТИ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9589C" w:rsidRPr="0059589C" w:rsidRDefault="0059589C" w:rsidP="005958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59589C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  <w:r w:rsidRPr="0059589C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:rsidR="0059589C" w:rsidRPr="0059589C" w:rsidRDefault="0059589C" w:rsidP="0059589C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59589C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="00BD7838" w:rsidRPr="00BD7838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51.02.01 Народное художес</w:t>
      </w:r>
      <w:r w:rsidR="00274449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твенное творчество (по видам</w:t>
      </w:r>
      <w:r w:rsidR="00BD7838" w:rsidRPr="00BD7838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)</w:t>
      </w:r>
    </w:p>
    <w:p w:rsidR="0059589C" w:rsidRPr="0059589C" w:rsidRDefault="0059589C" w:rsidP="005958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</w:p>
    <w:p w:rsidR="0059589C" w:rsidRPr="0059589C" w:rsidRDefault="0059589C" w:rsidP="005958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B50537" w:rsidRDefault="00B50537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B50537" w:rsidRPr="0059589C" w:rsidRDefault="00B50537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6504E" w:rsidRPr="0059589C" w:rsidRDefault="0056504E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6504E" w:rsidRDefault="0059589C" w:rsidP="0056504E">
      <w:pPr>
        <w:spacing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>пос. Электроизолятор,</w:t>
      </w:r>
      <w:r w:rsidRPr="0059589C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:rsidR="0056504E" w:rsidRPr="0056504E" w:rsidRDefault="003A7DED" w:rsidP="0056504E">
      <w:pPr>
        <w:spacing w:after="200"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2025</w:t>
      </w:r>
      <w:r w:rsidR="0059589C" w:rsidRPr="0059589C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г.</w:t>
      </w:r>
      <w:r w:rsidR="0056504E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br w:type="page"/>
      </w:r>
    </w:p>
    <w:p w:rsidR="00EB21DD" w:rsidRPr="0059589C" w:rsidRDefault="0059589C" w:rsidP="0056504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lastRenderedPageBreak/>
        <w:t xml:space="preserve">    </w:t>
      </w:r>
      <w:bookmarkStart w:id="1" w:name="_page_327_0"/>
      <w:bookmarkEnd w:id="0"/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РЖАНИЕ</w:t>
      </w:r>
    </w:p>
    <w:p w:rsidR="00EB21DD" w:rsidRPr="00601F8E" w:rsidRDefault="00EB21DD" w:rsidP="00601F8E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01F8E" w:rsidRPr="00601F8E" w:rsidRDefault="00601F8E" w:rsidP="00601F8E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01F8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1. ОБЩАЯ ХАРАКТЕРИСТИКА РАБОЧЕЙ ПРОГРАММЫ УЧЕБНОЙ ДИСЦИПЛИНЫ</w:t>
      </w:r>
    </w:p>
    <w:p w:rsidR="00601F8E" w:rsidRPr="00601F8E" w:rsidRDefault="00601F8E" w:rsidP="00601F8E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01F8E" w:rsidRPr="00601F8E" w:rsidRDefault="00601F8E" w:rsidP="00601F8E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01F8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2. СТРУКТУРА И СОДЕРЖАНИЕ УЧЕБНОЙ ДИСЦИПЛИНЫ</w:t>
      </w:r>
    </w:p>
    <w:p w:rsidR="00601F8E" w:rsidRPr="00601F8E" w:rsidRDefault="00601F8E" w:rsidP="00601F8E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01F8E" w:rsidRPr="00601F8E" w:rsidRDefault="00601F8E" w:rsidP="00601F8E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01F8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3. УСЛОВИЯ РЕАЛИЗАЦИИ УЧЕБНОЙ ДИСЦИПЛИНЫ</w:t>
      </w:r>
    </w:p>
    <w:p w:rsidR="00601F8E" w:rsidRPr="00601F8E" w:rsidRDefault="00601F8E" w:rsidP="00601F8E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01F8E" w:rsidRPr="00601F8E" w:rsidRDefault="00601F8E" w:rsidP="00601F8E">
      <w:pPr>
        <w:spacing w:after="24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01F8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4. КОНТРОЛЬ И ОЦЕНКА РЕЗУЛЬТАТОВ ОСВОЕНИЯ УЧЕБНОЙ ДИСЦИПЛИНЫ</w:t>
      </w:r>
    </w:p>
    <w:p w:rsidR="00EB21DD" w:rsidRPr="00601F8E" w:rsidRDefault="00601F8E" w:rsidP="00601F8E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01F8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5. ПРИЛОЖЕНИЕ «ОЦЕНОЧНЫЕ МАТЕРИАЛЫ (ФОНД ОЦЕНОЧНЫХ СРЕДСТВ) ДЛЯ ТЕКУЩЕГО (В ТОМ ЧИСЛЕ РУБЕЖНОГО) КОНТРОЛЯ УСПЕВАЕМОСТИ И ПРОМЕЖУТОЧНОЙ АТТЕСТАЦИИ ПО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СГ.03 Б</w:t>
      </w:r>
      <w:r w:rsidR="002E03A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ЕЗОПАСНОСТЬ ЖИЗНЕДЕЯТЕЛЬНОСТИ</w:t>
      </w:r>
      <w:r w:rsidRPr="00601F8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»</w:t>
      </w:r>
    </w:p>
    <w:p w:rsidR="00EB21DD" w:rsidRPr="0059589C" w:rsidRDefault="00EB21DD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1"/>
    <w:p w:rsidR="00EB21DD" w:rsidRPr="0059589C" w:rsidRDefault="00EB21DD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pgSz w:w="11906" w:h="16838"/>
          <w:pgMar w:top="1134" w:right="847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spacing w:line="276" w:lineRule="auto"/>
        <w:ind w:left="3457" w:right="248" w:hanging="2791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2" w:name="_page_328_0"/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1.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0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АЯ ХАРА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ТЕРИСТ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 РАБОЧЕЙ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ММ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УЧЕБНОЙ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Pr="0059589C" w:rsidRDefault="0059589C">
      <w:pPr>
        <w:widowControl w:val="0"/>
        <w:spacing w:line="240" w:lineRule="auto"/>
        <w:ind w:left="2756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«СГ</w:t>
      </w:r>
      <w:r w:rsidR="0037563D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.03 Безо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»</w:t>
      </w:r>
    </w:p>
    <w:p w:rsidR="00EB21DD" w:rsidRPr="0059589C" w:rsidRDefault="0059589C">
      <w:pPr>
        <w:widowControl w:val="0"/>
        <w:tabs>
          <w:tab w:val="left" w:pos="1867"/>
          <w:tab w:val="left" w:pos="3388"/>
          <w:tab w:val="left" w:pos="4402"/>
          <w:tab w:val="left" w:pos="6064"/>
          <w:tab w:val="left" w:pos="8475"/>
        </w:tabs>
        <w:spacing w:line="274" w:lineRule="auto"/>
        <w:ind w:left="708" w:right="-5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1.1. 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 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азова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«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СГ.03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жи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яв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яется</w:t>
      </w:r>
    </w:p>
    <w:p w:rsidR="00EB21DD" w:rsidRPr="0059589C" w:rsidRDefault="0059589C">
      <w:pPr>
        <w:widowControl w:val="0"/>
        <w:spacing w:line="240" w:lineRule="auto"/>
        <w:ind w:left="1" w:right="-5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обя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о-гумани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арного</w:t>
      </w:r>
      <w:r w:rsidRPr="0059589C">
        <w:rPr>
          <w:rFonts w:ascii="Times New Roman" w:eastAsia="Times New Roman" w:hAnsi="Times New Roman" w:cs="Times New Roman"/>
          <w:color w:val="0D0D0D"/>
          <w:spacing w:val="1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spacing w:val="1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раммы 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оот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етс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СПО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сп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="00BD7838" w:rsidRPr="00BD783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51.02.01 Народное художес</w:t>
      </w:r>
      <w:r w:rsidR="0027444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твенное творчество (по видам</w:t>
      </w:r>
      <w:r w:rsidR="00BD7838" w:rsidRPr="00BD783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</w:t>
      </w:r>
    </w:p>
    <w:p w:rsidR="00EB21DD" w:rsidRPr="0059589C" w:rsidRDefault="0059589C">
      <w:pPr>
        <w:widowControl w:val="0"/>
        <w:spacing w:line="240" w:lineRule="auto"/>
        <w:ind w:left="1" w:right="-56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обое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ирован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</w:t>
      </w:r>
      <w:r w:rsidRPr="0059589C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01,</w:t>
      </w:r>
      <w:r w:rsidRPr="0059589C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02,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04, 07.</w:t>
      </w:r>
    </w:p>
    <w:p w:rsidR="00EB21DD" w:rsidRPr="0059589C" w:rsidRDefault="0059589C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1.2. Це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ь и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ые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ы:</w:t>
      </w:r>
    </w:p>
    <w:p w:rsidR="00EB21DD" w:rsidRPr="0059589C" w:rsidRDefault="0059589C">
      <w:pPr>
        <w:widowControl w:val="0"/>
        <w:spacing w:before="1" w:line="240" w:lineRule="auto"/>
        <w:ind w:left="1" w:right="380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рамках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мися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ся уме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:rsidR="00EB21DD" w:rsidRPr="0059589C" w:rsidRDefault="0059589C" w:rsidP="0030528D">
      <w:pPr>
        <w:widowControl w:val="0"/>
        <w:tabs>
          <w:tab w:val="left" w:pos="2936"/>
          <w:tab w:val="left" w:pos="6904"/>
        </w:tabs>
        <w:spacing w:before="12" w:after="105" w:line="240" w:lineRule="auto"/>
        <w:ind w:left="265" w:right="1598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27520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711</wp:posOffset>
                </wp:positionV>
                <wp:extent cx="6013145" cy="6916877"/>
                <wp:effectExtent l="0" t="0" r="0" b="0"/>
                <wp:wrapNone/>
                <wp:docPr id="43119" name="drawingObject431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3145" cy="6916877"/>
                          <a:chOff x="0" y="0"/>
                          <a:chExt cx="6013145" cy="6916877"/>
                        </a:xfrm>
                        <a:noFill/>
                      </wpg:grpSpPr>
                      <wps:wsp>
                        <wps:cNvPr id="43120" name="Shape 43120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1" name="Shape 43121"/>
                        <wps:cNvSpPr/>
                        <wps:spPr>
                          <a:xfrm>
                            <a:off x="6096" y="30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2" name="Shape 43122"/>
                        <wps:cNvSpPr/>
                        <wps:spPr>
                          <a:xfrm>
                            <a:off x="1011884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3" name="Shape 43123"/>
                        <wps:cNvSpPr/>
                        <wps:spPr>
                          <a:xfrm>
                            <a:off x="1014933" y="30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4" name="Shape 43124"/>
                        <wps:cNvSpPr/>
                        <wps:spPr>
                          <a:xfrm>
                            <a:off x="3399102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5" name="Shape 43125"/>
                        <wps:cNvSpPr/>
                        <wps:spPr>
                          <a:xfrm>
                            <a:off x="3405200" y="30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6" name="Shape 43126"/>
                        <wps:cNvSpPr/>
                        <wps:spPr>
                          <a:xfrm>
                            <a:off x="601314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7" name="Shape 43127"/>
                        <wps:cNvSpPr/>
                        <wps:spPr>
                          <a:xfrm>
                            <a:off x="3047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8" name="Shape 43128"/>
                        <wps:cNvSpPr/>
                        <wps:spPr>
                          <a:xfrm>
                            <a:off x="1011884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9" name="Shape 43129"/>
                        <wps:cNvSpPr/>
                        <wps:spPr>
                          <a:xfrm>
                            <a:off x="3402151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0" name="Shape 43130"/>
                        <wps:cNvSpPr/>
                        <wps:spPr>
                          <a:xfrm>
                            <a:off x="6013145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1" name="Shape 43131"/>
                        <wps:cNvSpPr/>
                        <wps:spPr>
                          <a:xfrm>
                            <a:off x="0" y="4221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2" name="Shape 43132"/>
                        <wps:cNvSpPr/>
                        <wps:spPr>
                          <a:xfrm>
                            <a:off x="6096" y="4221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3" name="Shape 43133"/>
                        <wps:cNvSpPr/>
                        <wps:spPr>
                          <a:xfrm>
                            <a:off x="1011884" y="4191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4" name="Shape 43134"/>
                        <wps:cNvSpPr/>
                        <wps:spPr>
                          <a:xfrm>
                            <a:off x="1014933" y="4221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5" name="Shape 43135"/>
                        <wps:cNvSpPr/>
                        <wps:spPr>
                          <a:xfrm>
                            <a:off x="3399102" y="4221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6" name="Shape 43136"/>
                        <wps:cNvSpPr/>
                        <wps:spPr>
                          <a:xfrm>
                            <a:off x="3405200" y="4221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7" name="Shape 43137"/>
                        <wps:cNvSpPr/>
                        <wps:spPr>
                          <a:xfrm>
                            <a:off x="6013145" y="4191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8" name="Shape 43138"/>
                        <wps:cNvSpPr/>
                        <wps:spPr>
                          <a:xfrm>
                            <a:off x="3047" y="425272"/>
                            <a:ext cx="0" cy="6485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9" name="Shape 43139"/>
                        <wps:cNvSpPr/>
                        <wps:spPr>
                          <a:xfrm>
                            <a:off x="0" y="691382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0" name="Shape 43140"/>
                        <wps:cNvSpPr/>
                        <wps:spPr>
                          <a:xfrm>
                            <a:off x="6096" y="6913829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1" name="Shape 43141"/>
                        <wps:cNvSpPr/>
                        <wps:spPr>
                          <a:xfrm>
                            <a:off x="1011884" y="425272"/>
                            <a:ext cx="0" cy="6485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2" name="Shape 43142"/>
                        <wps:cNvSpPr/>
                        <wps:spPr>
                          <a:xfrm>
                            <a:off x="1011884" y="69107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3" name="Shape 43143"/>
                        <wps:cNvSpPr/>
                        <wps:spPr>
                          <a:xfrm>
                            <a:off x="1014933" y="6913829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4" name="Shape 43144"/>
                        <wps:cNvSpPr/>
                        <wps:spPr>
                          <a:xfrm>
                            <a:off x="3402151" y="425272"/>
                            <a:ext cx="0" cy="6485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5" name="Shape 43145"/>
                        <wps:cNvSpPr/>
                        <wps:spPr>
                          <a:xfrm>
                            <a:off x="3399102" y="6913829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6" name="Shape 43146"/>
                        <wps:cNvSpPr/>
                        <wps:spPr>
                          <a:xfrm>
                            <a:off x="3405200" y="6913829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7" name="Shape 43147"/>
                        <wps:cNvSpPr/>
                        <wps:spPr>
                          <a:xfrm>
                            <a:off x="6013145" y="425272"/>
                            <a:ext cx="0" cy="6485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8" name="Shape 43148"/>
                        <wps:cNvSpPr/>
                        <wps:spPr>
                          <a:xfrm>
                            <a:off x="6013145" y="69107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group w14:anchorId="3E21A96F" id="drawingObject43119" o:spid="_x0000_s1026" style="position:absolute;margin-left:79.45pt;margin-top:.05pt;width:473.5pt;height:544.65pt;z-index:-251688960;mso-position-horizontal-relative:page" coordsize="60131,69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" o:allowincell="f">
                <v:shape id="Shape 43120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" path="m,l6096,e" filled="f" strokeweight=".16931mm">
                  <v:path arrowok="t" textboxrect="0,0,6096,0"/>
                </v:shape>
                <v:shape id="Shape 43121" o:spid="_x0000_s1028" style="position:absolute;left:60;top:3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" path="m,l1002790,e" filled="f" strokeweight=".16931mm">
                  <v:path arrowok="t" textboxrect="0,0,1002790,0"/>
                </v:shape>
                <v:shape id="Shape 43122" o:spid="_x0000_s1029" style="position:absolute;left:10118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3123" o:spid="_x0000_s1030" style="position:absolute;left:10149;top:3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" path="m,l2384169,e" filled="f" strokeweight=".16931mm">
                  <v:path arrowok="t" textboxrect="0,0,2384169,0"/>
                </v:shape>
                <v:shape id="Shape 43124" o:spid="_x0000_s1031" style="position:absolute;left:33991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" path="m,l6097,e" filled="f" strokeweight=".16931mm">
                  <v:path arrowok="t" textboxrect="0,0,6097,0"/>
                </v:shape>
                <v:shape id="Shape 43125" o:spid="_x0000_s1032" style="position:absolute;left:34052;top:3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" path="m,l2604770,e" filled="f" strokeweight=".16931mm">
                  <v:path arrowok="t" textboxrect="0,0,2604770,0"/>
                </v:shape>
                <v:shape id="Shape 43126" o:spid="_x0000_s1033" style="position:absolute;left:6013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" path="m,6095l,e" filled="f" strokeweight=".16931mm">
                  <v:path arrowok="t" textboxrect="0,0,0,6095"/>
                </v:shape>
                <v:shape id="Shape 43127" o:spid="_x0000_s1034" style="position:absolute;left:30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" path="m,413004l,e" filled="f" strokeweight=".48pt">
                  <v:path arrowok="t" textboxrect="0,0,0,413004"/>
                </v:shape>
                <v:shape id="Shape 43128" o:spid="_x0000_s1035" style="position:absolute;left:10118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" path="m,413004l,e" filled="f" strokeweight=".16928mm">
                  <v:path arrowok="t" textboxrect="0,0,0,413004"/>
                </v:shape>
                <v:shape id="Shape 43129" o:spid="_x0000_s1036" style="position:absolute;left:34021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" path="m,413004l,e" filled="f" strokeweight=".16936mm">
                  <v:path arrowok="t" textboxrect="0,0,0,413004"/>
                </v:shape>
                <v:shape id="Shape 43130" o:spid="_x0000_s1037" style="position:absolute;left:60131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" path="m,413004l,e" filled="f" strokeweight=".16931mm">
                  <v:path arrowok="t" textboxrect="0,0,0,413004"/>
                </v:shape>
                <v:shape id="Shape 43131" o:spid="_x0000_s1038" style="position:absolute;top:422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" path="m,l6096,e" filled="f" strokeweight=".16931mm">
                  <v:path arrowok="t" textboxrect="0,0,6096,0"/>
                </v:shape>
                <v:shape id="Shape 43132" o:spid="_x0000_s1039" style="position:absolute;left:60;top:4221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" path="m,l1002790,e" filled="f" strokeweight=".16931mm">
                  <v:path arrowok="t" textboxrect="0,0,1002790,0"/>
                </v:shape>
                <v:shape id="Shape 43133" o:spid="_x0000_s1040" style="position:absolute;left:10118;top:419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" path="m,6095l,e" filled="f" strokeweight=".16928mm">
                  <v:path arrowok="t" textboxrect="0,0,0,6095"/>
                </v:shape>
                <v:shape id="Shape 43134" o:spid="_x0000_s1041" style="position:absolute;left:10149;top:4221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" path="m,l2384169,e" filled="f" strokeweight=".16931mm">
                  <v:path arrowok="t" textboxrect="0,0,2384169,0"/>
                </v:shape>
                <v:shape id="Shape 43135" o:spid="_x0000_s1042" style="position:absolute;left:33991;top:4221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" path="m,l6097,e" filled="f" strokeweight=".16931mm">
                  <v:path arrowok="t" textboxrect="0,0,6097,0"/>
                </v:shape>
                <v:shape id="Shape 43136" o:spid="_x0000_s1043" style="position:absolute;left:34052;top:4221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" path="m,l2604770,e" filled="f" strokeweight=".16931mm">
                  <v:path arrowok="t" textboxrect="0,0,2604770,0"/>
                </v:shape>
                <v:shape id="Shape 43137" o:spid="_x0000_s1044" style="position:absolute;left:60131;top:419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" path="m,6095l,e" filled="f" strokeweight=".16931mm">
                  <v:path arrowok="t" textboxrect="0,0,0,6095"/>
                </v:shape>
                <v:shape id="Shape 43138" o:spid="_x0000_s1045" style="position:absolute;left:30;top:4252;width:0;height:64855;visibility:visible;mso-wrap-style:square;v-text-anchor:top" coordsize="0,648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" path="m,6485508l,e" filled="f" strokeweight=".48pt">
                  <v:path arrowok="t" textboxrect="0,0,0,6485508"/>
                </v:shape>
                <v:shape id="Shape 43139" o:spid="_x0000_s1046" style="position:absolute;top:6913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" path="m,l6096,e" filled="f" strokeweight=".16931mm">
                  <v:path arrowok="t" textboxrect="0,0,6096,0"/>
                </v:shape>
                <v:shape id="Shape 43140" o:spid="_x0000_s1047" style="position:absolute;left:60;top:69138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" path="m,l1002790,e" filled="f" strokeweight=".16931mm">
                  <v:path arrowok="t" textboxrect="0,0,1002790,0"/>
                </v:shape>
                <v:shape id="Shape 43141" o:spid="_x0000_s1048" style="position:absolute;left:10118;top:4252;width:0;height:64855;visibility:visible;mso-wrap-style:square;v-text-anchor:top" coordsize="0,648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" path="m,6485508l,e" filled="f" strokeweight=".16928mm">
                  <v:path arrowok="t" textboxrect="0,0,0,6485508"/>
                </v:shape>
                <v:shape id="Shape 43142" o:spid="_x0000_s1049" style="position:absolute;left:10118;top:6910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3143" o:spid="_x0000_s1050" style="position:absolute;left:10149;top:69138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" path="m,l2384169,e" filled="f" strokeweight=".16931mm">
                  <v:path arrowok="t" textboxrect="0,0,2384169,0"/>
                </v:shape>
                <v:shape id="Shape 43144" o:spid="_x0000_s1051" style="position:absolute;left:34021;top:4252;width:0;height:64855;visibility:visible;mso-wrap-style:square;v-text-anchor:top" coordsize="0,648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" path="m,6485508l,e" filled="f" strokeweight=".16936mm">
                  <v:path arrowok="t" textboxrect="0,0,0,6485508"/>
                </v:shape>
                <v:shape id="Shape 43145" o:spid="_x0000_s1052" style="position:absolute;left:33991;top:69138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" path="m,l6097,e" filled="f" strokeweight=".16931mm">
                  <v:path arrowok="t" textboxrect="0,0,6097,0"/>
                </v:shape>
                <v:shape id="Shape 43146" o:spid="_x0000_s1053" style="position:absolute;left:34052;top:69138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" path="m,l2604770,e" filled="f" strokeweight=".16931mm">
                  <v:path arrowok="t" textboxrect="0,0,2604770,0"/>
                </v:shape>
                <v:shape id="Shape 43147" o:spid="_x0000_s1054" style="position:absolute;left:60131;top:4252;width:0;height:64855;visibility:visible;mso-wrap-style:square;v-text-anchor:top" coordsize="0,648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" path="m,6485508l,e" filled="f" strokeweight=".16931mm">
                  <v:path arrowok="t" textboxrect="0,0,0,6485508"/>
                </v:shape>
                <v:shape id="Shape 43148" o:spid="_x0000_s1055" style="position:absolute;left:60131;top:6910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Код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ни</w:t>
      </w:r>
      <w:r w:rsidR="0030528D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proofErr w:type="gramStart"/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proofErr w:type="gramEnd"/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1" w:right="847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tabs>
          <w:tab w:val="left" w:pos="2496"/>
          <w:tab w:val="left" w:pos="3369"/>
          <w:tab w:val="left" w:pos="3745"/>
          <w:tab w:val="left" w:pos="4266"/>
          <w:tab w:val="left" w:pos="5021"/>
        </w:tabs>
        <w:spacing w:line="239" w:lineRule="auto"/>
        <w:ind w:left="1596" w:right="-59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pacing w:val="-1"/>
          <w:position w:val="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>К 01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ном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10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роблемы,</w:t>
      </w:r>
      <w:r w:rsidRPr="0059589C">
        <w:rPr>
          <w:rFonts w:ascii="Times New Roman" w:eastAsia="Times New Roman" w:hAnsi="Times New Roman" w:cs="Times New Roman"/>
          <w:color w:val="0D0D0D"/>
          <w:spacing w:val="8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 кру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задач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проблем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асных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условий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сле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вении          </w:t>
      </w:r>
      <w:r w:rsidRPr="0059589C">
        <w:rPr>
          <w:rFonts w:ascii="Times New Roman" w:eastAsia="Times New Roman" w:hAnsi="Times New Roman" w:cs="Times New Roman"/>
          <w:color w:val="0D0D0D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ЧС; 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ровать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роблемы,        </w:t>
      </w:r>
      <w:r w:rsidRPr="0059589C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к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редмет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облас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выделя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адач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роблем;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выявля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еобход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мую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ения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дач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роблем  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ддержан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числе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овении          </w:t>
      </w:r>
      <w:r w:rsidRPr="0059589C">
        <w:rPr>
          <w:rFonts w:ascii="Times New Roman" w:eastAsia="Times New Roman" w:hAnsi="Times New Roman" w:cs="Times New Roman"/>
          <w:color w:val="0D0D0D"/>
          <w:spacing w:val="-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ЧС; 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тавлять  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ан  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ределять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ровать        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соста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лана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асных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условий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числе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С;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владе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ю          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реш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целе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ообра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 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ям      </w:t>
      </w:r>
      <w:r w:rsidRPr="0059589C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 </w:t>
      </w:r>
      <w:r w:rsidRPr="0059589C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ЧС;      </w:t>
      </w:r>
      <w:r w:rsidRPr="0059589C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тодам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оров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еды</w:t>
      </w:r>
      <w:r w:rsidRPr="0059589C">
        <w:rPr>
          <w:rFonts w:ascii="Times New Roman" w:eastAsia="Times New Roman" w:hAnsi="Times New Roman" w:cs="Times New Roman"/>
          <w:color w:val="0D0D0D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возде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ЧС;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граж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анской 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ЧС.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резул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ослед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вия</w:t>
      </w:r>
      <w:r w:rsidRPr="0059589C">
        <w:rPr>
          <w:rFonts w:ascii="Times New Roman" w:eastAsia="Times New Roman" w:hAnsi="Times New Roman" w:cs="Times New Roman"/>
          <w:color w:val="0D0D0D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своих 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дач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</w:p>
    <w:p w:rsidR="00EB21DD" w:rsidRPr="0059589C" w:rsidRDefault="0059589C">
      <w:pPr>
        <w:widowControl w:val="0"/>
        <w:tabs>
          <w:tab w:val="left" w:pos="623"/>
          <w:tab w:val="left" w:pos="1494"/>
          <w:tab w:val="left" w:pos="2038"/>
          <w:tab w:val="left" w:pos="2901"/>
          <w:tab w:val="left" w:pos="3758"/>
        </w:tabs>
        <w:spacing w:line="240" w:lineRule="auto"/>
        <w:ind w:right="8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профессиональны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соц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асных     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ЧС;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информации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урсы для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</w:t>
      </w:r>
      <w:r w:rsidRPr="0059589C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адач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профессионал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   </w:t>
      </w:r>
      <w:r w:rsidRPr="0059589C">
        <w:rPr>
          <w:rFonts w:ascii="Times New Roman" w:eastAsia="Times New Roman" w:hAnsi="Times New Roman" w:cs="Times New Roman"/>
          <w:color w:val="0D0D0D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ах: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инц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ы,</w:t>
      </w:r>
      <w:r w:rsidRPr="0059589C">
        <w:rPr>
          <w:rFonts w:ascii="Times New Roman" w:eastAsia="Times New Roman" w:hAnsi="Times New Roman" w:cs="Times New Roman"/>
          <w:color w:val="0D0D0D"/>
          <w:spacing w:val="1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</w:t>
      </w:r>
      <w:r w:rsidRPr="0059589C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 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ЧС; 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             послед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вия            </w:t>
      </w:r>
      <w:r w:rsidRPr="0059589C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на            </w:t>
      </w:r>
      <w:r w:rsidRPr="0059589C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    </w:t>
      </w:r>
      <w:r w:rsidRPr="0059589C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алго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тмы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еды об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при    </w:t>
      </w:r>
      <w:r w:rsidRPr="0059589C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   </w:t>
      </w:r>
      <w:r w:rsidRPr="0059589C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алгори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мы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 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гражд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 ЧС;</w:t>
      </w:r>
      <w:r w:rsidRPr="0059589C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основы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обеспе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ва 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).      </w:t>
      </w:r>
      <w:r w:rsidRPr="0059589C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вы  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иц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(для деву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к)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1" w:right="847" w:bottom="0" w:left="1701" w:header="0" w:footer="0" w:gutter="0"/>
          <w:cols w:num="2" w:space="708" w:equalWidth="0">
            <w:col w:w="5140" w:space="220"/>
            <w:col w:w="3997"/>
          </w:cols>
        </w:sectPr>
      </w:pPr>
    </w:p>
    <w:p w:rsidR="00EB21DD" w:rsidRPr="0059589C" w:rsidRDefault="00EB21DD">
      <w:pPr>
        <w:spacing w:after="2" w:line="240" w:lineRule="exact"/>
        <w:rPr>
          <w:sz w:val="24"/>
          <w:szCs w:val="24"/>
          <w:lang w:val="ru-RU"/>
        </w:rPr>
      </w:pPr>
    </w:p>
    <w:bookmarkEnd w:id="2"/>
    <w:p w:rsidR="00EB21DD" w:rsidRPr="0059589C" w:rsidRDefault="00EB21DD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p w:rsidR="00EB21DD" w:rsidRPr="0059589C" w:rsidRDefault="00EB21DD">
      <w:pPr>
        <w:spacing w:line="9" w:lineRule="exact"/>
        <w:rPr>
          <w:sz w:val="2"/>
          <w:szCs w:val="2"/>
          <w:lang w:val="ru-RU"/>
        </w:rPr>
      </w:pPr>
      <w:bookmarkStart w:id="3" w:name="_page_329_0"/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4" w:right="847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tabs>
          <w:tab w:val="left" w:pos="3779"/>
          <w:tab w:val="left" w:pos="4551"/>
        </w:tabs>
        <w:spacing w:line="240" w:lineRule="auto"/>
        <w:ind w:left="1596"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поддержан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ловий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чис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С.</w:t>
      </w:r>
      <w:r w:rsidRPr="0059589C">
        <w:rPr>
          <w:rFonts w:ascii="Times New Roman" w:eastAsia="Times New Roman" w:hAnsi="Times New Roman" w:cs="Times New Roman"/>
          <w:color w:val="0D0D0D"/>
          <w:spacing w:val="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Владе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ния 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осуд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рства   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</w:t>
      </w:r>
      <w:r w:rsidRPr="0059589C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ей). Владеть         </w:t>
      </w:r>
      <w:r w:rsidRPr="0059589C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       </w:t>
      </w:r>
      <w:r w:rsidRPr="0059589C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ий        </w:t>
      </w:r>
      <w:r w:rsidRPr="0059589C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(для девуш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к).</w:t>
      </w:r>
    </w:p>
    <w:p w:rsidR="00EB21DD" w:rsidRPr="0059589C" w:rsidRDefault="0059589C">
      <w:pPr>
        <w:widowControl w:val="0"/>
        <w:tabs>
          <w:tab w:val="left" w:pos="2194"/>
          <w:tab w:val="left" w:pos="3872"/>
          <w:tab w:val="left" w:pos="5019"/>
        </w:tabs>
        <w:spacing w:before="10" w:line="239" w:lineRule="auto"/>
        <w:ind w:left="1596" w:right="-59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0592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-1759330</wp:posOffset>
                </wp:positionV>
                <wp:extent cx="6016193" cy="9140645"/>
                <wp:effectExtent l="0" t="0" r="0" b="0"/>
                <wp:wrapNone/>
                <wp:docPr id="43149" name="drawingObject431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9140645"/>
                          <a:chOff x="0" y="0"/>
                          <a:chExt cx="6016193" cy="9140645"/>
                        </a:xfrm>
                        <a:noFill/>
                      </wpg:grpSpPr>
                      <wps:wsp>
                        <wps:cNvPr id="43150" name="Shape 43150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1" name="Shape 43151"/>
                        <wps:cNvSpPr/>
                        <wps:spPr>
                          <a:xfrm>
                            <a:off x="6096" y="30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2" name="Shape 43152"/>
                        <wps:cNvSpPr/>
                        <wps:spPr>
                          <a:xfrm>
                            <a:off x="101188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3" name="Shape 43153"/>
                        <wps:cNvSpPr/>
                        <wps:spPr>
                          <a:xfrm>
                            <a:off x="1014933" y="30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4" name="Shape 43154"/>
                        <wps:cNvSpPr/>
                        <wps:spPr>
                          <a:xfrm>
                            <a:off x="3399102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5" name="Shape 43155"/>
                        <wps:cNvSpPr/>
                        <wps:spPr>
                          <a:xfrm>
                            <a:off x="3405200" y="30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6" name="Shape 43156"/>
                        <wps:cNvSpPr/>
                        <wps:spPr>
                          <a:xfrm>
                            <a:off x="60100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7" name="Shape 43157"/>
                        <wps:cNvSpPr/>
                        <wps:spPr>
                          <a:xfrm>
                            <a:off x="3047" y="6094"/>
                            <a:ext cx="0" cy="1754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8" name="Shape 43158"/>
                        <wps:cNvSpPr/>
                        <wps:spPr>
                          <a:xfrm>
                            <a:off x="1011884" y="6094"/>
                            <a:ext cx="0" cy="1754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9" name="Shape 43159"/>
                        <wps:cNvSpPr/>
                        <wps:spPr>
                          <a:xfrm>
                            <a:off x="3402151" y="6094"/>
                            <a:ext cx="0" cy="1754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0" name="Shape 43160"/>
                        <wps:cNvSpPr/>
                        <wps:spPr>
                          <a:xfrm>
                            <a:off x="6013145" y="6094"/>
                            <a:ext cx="0" cy="1754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1" name="Shape 43161"/>
                        <wps:cNvSpPr/>
                        <wps:spPr>
                          <a:xfrm>
                            <a:off x="0" y="176352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2" name="Shape 43162"/>
                        <wps:cNvSpPr/>
                        <wps:spPr>
                          <a:xfrm>
                            <a:off x="6096" y="1763521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3" name="Shape 43163"/>
                        <wps:cNvSpPr/>
                        <wps:spPr>
                          <a:xfrm>
                            <a:off x="1011884" y="176047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4" name="Shape 43164"/>
                        <wps:cNvSpPr/>
                        <wps:spPr>
                          <a:xfrm>
                            <a:off x="1014933" y="1763521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5" name="Shape 43165"/>
                        <wps:cNvSpPr/>
                        <wps:spPr>
                          <a:xfrm>
                            <a:off x="3399102" y="1763521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6" name="Shape 43166"/>
                        <wps:cNvSpPr/>
                        <wps:spPr>
                          <a:xfrm>
                            <a:off x="3405200" y="1763521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7" name="Shape 43167"/>
                        <wps:cNvSpPr/>
                        <wps:spPr>
                          <a:xfrm>
                            <a:off x="6010097" y="17635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8" name="Shape 43168"/>
                        <wps:cNvSpPr/>
                        <wps:spPr>
                          <a:xfrm>
                            <a:off x="3047" y="1766696"/>
                            <a:ext cx="0" cy="6133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9" name="Shape 43169"/>
                        <wps:cNvSpPr/>
                        <wps:spPr>
                          <a:xfrm>
                            <a:off x="1011884" y="1766696"/>
                            <a:ext cx="0" cy="6133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0" name="Shape 43170"/>
                        <wps:cNvSpPr/>
                        <wps:spPr>
                          <a:xfrm>
                            <a:off x="3402151" y="1766696"/>
                            <a:ext cx="0" cy="6133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1" name="Shape 43171"/>
                        <wps:cNvSpPr/>
                        <wps:spPr>
                          <a:xfrm>
                            <a:off x="6013145" y="1766696"/>
                            <a:ext cx="0" cy="6133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2" name="Shape 43172"/>
                        <wps:cNvSpPr/>
                        <wps:spPr>
                          <a:xfrm>
                            <a:off x="0" y="790320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3" name="Shape 43173"/>
                        <wps:cNvSpPr/>
                        <wps:spPr>
                          <a:xfrm>
                            <a:off x="6096" y="7903209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4" name="Shape 43174"/>
                        <wps:cNvSpPr/>
                        <wps:spPr>
                          <a:xfrm>
                            <a:off x="1011884" y="79001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5" name="Shape 43175"/>
                        <wps:cNvSpPr/>
                        <wps:spPr>
                          <a:xfrm>
                            <a:off x="1014933" y="7903209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6" name="Shape 43176"/>
                        <wps:cNvSpPr/>
                        <wps:spPr>
                          <a:xfrm>
                            <a:off x="3399102" y="7903209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7" name="Shape 43177"/>
                        <wps:cNvSpPr/>
                        <wps:spPr>
                          <a:xfrm>
                            <a:off x="3405200" y="7903209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8" name="Shape 43178"/>
                        <wps:cNvSpPr/>
                        <wps:spPr>
                          <a:xfrm>
                            <a:off x="6013145" y="79001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9" name="Shape 43179"/>
                        <wps:cNvSpPr/>
                        <wps:spPr>
                          <a:xfrm>
                            <a:off x="3047" y="790620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0" name="Shape 43180"/>
                        <wps:cNvSpPr/>
                        <wps:spPr>
                          <a:xfrm>
                            <a:off x="0" y="913759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1" name="Shape 43181"/>
                        <wps:cNvSpPr/>
                        <wps:spPr>
                          <a:xfrm>
                            <a:off x="6096" y="9137598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2" name="Shape 43182"/>
                        <wps:cNvSpPr/>
                        <wps:spPr>
                          <a:xfrm>
                            <a:off x="1011884" y="790620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3" name="Shape 43183"/>
                        <wps:cNvSpPr/>
                        <wps:spPr>
                          <a:xfrm>
                            <a:off x="1011884" y="913455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4" name="Shape 43184"/>
                        <wps:cNvSpPr/>
                        <wps:spPr>
                          <a:xfrm>
                            <a:off x="1014933" y="9137598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5" name="Shape 43185"/>
                        <wps:cNvSpPr/>
                        <wps:spPr>
                          <a:xfrm>
                            <a:off x="3402151" y="790620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6" name="Shape 43186"/>
                        <wps:cNvSpPr/>
                        <wps:spPr>
                          <a:xfrm>
                            <a:off x="3399102" y="9137598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7" name="Shape 43187"/>
                        <wps:cNvSpPr/>
                        <wps:spPr>
                          <a:xfrm>
                            <a:off x="3405200" y="9137598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8" name="Shape 43188"/>
                        <wps:cNvSpPr/>
                        <wps:spPr>
                          <a:xfrm>
                            <a:off x="6013145" y="790620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9" name="Shape 43189"/>
                        <wps:cNvSpPr/>
                        <wps:spPr>
                          <a:xfrm>
                            <a:off x="6010097" y="91375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group w14:anchorId="364E645F" id="drawingObject43149" o:spid="_x0000_s1026" style="position:absolute;margin-left:79.45pt;margin-top:-138.55pt;width:473.7pt;height:719.75pt;z-index:-251685888;mso-position-horizontal-relative:page" coordsize="60161,91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" o:allowincell="f">
                <v:shape id="Shape 43150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" path="m,l6096,e" filled="f" strokeweight=".16928mm">
                  <v:path arrowok="t" textboxrect="0,0,6096,0"/>
                </v:shape>
                <v:shape id="Shape 43151" o:spid="_x0000_s1028" style="position:absolute;left:60;top:3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" path="m,l1002790,e" filled="f" strokeweight=".16928mm">
                  <v:path arrowok="t" textboxrect="0,0,1002790,0"/>
                </v:shape>
                <v:shape id="Shape 43152" o:spid="_x0000_s1029" style="position:absolute;left:10118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" path="m,6094l,e" filled="f" strokeweight=".16928mm">
                  <v:path arrowok="t" textboxrect="0,0,0,6094"/>
                </v:shape>
                <v:shape id="Shape 43153" o:spid="_x0000_s1030" style="position:absolute;left:10149;top:3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" path="m,l2384169,e" filled="f" strokeweight=".16928mm">
                  <v:path arrowok="t" textboxrect="0,0,2384169,0"/>
                </v:shape>
                <v:shape id="Shape 43154" o:spid="_x0000_s1031" style="position:absolute;left:33991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" path="m,l6097,e" filled="f" strokeweight=".16928mm">
                  <v:path arrowok="t" textboxrect="0,0,6097,0"/>
                </v:shape>
                <v:shape id="Shape 43155" o:spid="_x0000_s1032" style="position:absolute;left:34052;top:3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" path="m,l2604770,e" filled="f" strokeweight=".16928mm">
                  <v:path arrowok="t" textboxrect="0,0,2604770,0"/>
                </v:shape>
                <v:shape id="Shape 43156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" path="m,l6095,e" filled="f" strokeweight=".16928mm">
                  <v:path arrowok="t" textboxrect="0,0,6095,0"/>
                </v:shape>
                <v:shape id="Shape 43157" o:spid="_x0000_s1034" style="position:absolute;left:30;top:60;width:0;height:17544;visibility:visible;mso-wrap-style:square;v-text-anchor:top" coordsize="0,1754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" path="m,1754378l,e" filled="f" strokeweight=".48pt">
                  <v:path arrowok="t" textboxrect="0,0,0,1754378"/>
                </v:shape>
                <v:shape id="Shape 43158" o:spid="_x0000_s1035" style="position:absolute;left:10118;top:60;width:0;height:17544;visibility:visible;mso-wrap-style:square;v-text-anchor:top" coordsize="0,1754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" path="m,1754378l,e" filled="f" strokeweight=".16928mm">
                  <v:path arrowok="t" textboxrect="0,0,0,1754378"/>
                </v:shape>
                <v:shape id="Shape 43159" o:spid="_x0000_s1036" style="position:absolute;left:34021;top:60;width:0;height:17544;visibility:visible;mso-wrap-style:square;v-text-anchor:top" coordsize="0,1754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" path="m,1754378l,e" filled="f" strokeweight=".16936mm">
                  <v:path arrowok="t" textboxrect="0,0,0,1754378"/>
                </v:shape>
                <v:shape id="Shape 43160" o:spid="_x0000_s1037" style="position:absolute;left:60131;top:60;width:0;height:17544;visibility:visible;mso-wrap-style:square;v-text-anchor:top" coordsize="0,1754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" path="m,1754378l,e" filled="f" strokeweight=".16931mm">
                  <v:path arrowok="t" textboxrect="0,0,0,1754378"/>
                </v:shape>
                <v:shape id="Shape 43161" o:spid="_x0000_s1038" style="position:absolute;top:1763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" path="m,l6096,e" filled="f" strokeweight=".16928mm">
                  <v:path arrowok="t" textboxrect="0,0,6096,0"/>
                </v:shape>
                <v:shape id="Shape 43162" o:spid="_x0000_s1039" style="position:absolute;left:60;top:17635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" path="m,l1002790,e" filled="f" strokeweight=".16928mm">
                  <v:path arrowok="t" textboxrect="0,0,1002790,0"/>
                </v:shape>
                <v:shape id="Shape 43163" o:spid="_x0000_s1040" style="position:absolute;left:10118;top:17604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" path="m,6094l,e" filled="f" strokeweight=".16928mm">
                  <v:path arrowok="t" textboxrect="0,0,0,6094"/>
                </v:shape>
                <v:shape id="Shape 43164" o:spid="_x0000_s1041" style="position:absolute;left:10149;top:17635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" path="m,l2384169,e" filled="f" strokeweight=".16928mm">
                  <v:path arrowok="t" textboxrect="0,0,2384169,0"/>
                </v:shape>
                <v:shape id="Shape 43165" o:spid="_x0000_s1042" style="position:absolute;left:33991;top:17635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" path="m,l6097,e" filled="f" strokeweight=".16928mm">
                  <v:path arrowok="t" textboxrect="0,0,6097,0"/>
                </v:shape>
                <v:shape id="Shape 43166" o:spid="_x0000_s1043" style="position:absolute;left:34052;top:17635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" path="m,l2604770,e" filled="f" strokeweight=".16928mm">
                  <v:path arrowok="t" textboxrect="0,0,2604770,0"/>
                </v:shape>
                <v:shape id="Shape 43167" o:spid="_x0000_s1044" style="position:absolute;left:60100;top:176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" path="m,l6095,e" filled="f" strokeweight=".16928mm">
                  <v:path arrowok="t" textboxrect="0,0,6095,0"/>
                </v:shape>
                <v:shape id="Shape 43168" o:spid="_x0000_s1045" style="position:absolute;left:30;top:17666;width:0;height:61335;visibility:visible;mso-wrap-style:square;v-text-anchor:top" coordsize="0,613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" path="m,6133464l,e" filled="f" strokeweight=".48pt">
                  <v:path arrowok="t" textboxrect="0,0,0,6133464"/>
                </v:shape>
                <v:shape id="Shape 43169" o:spid="_x0000_s1046" style="position:absolute;left:10118;top:17666;width:0;height:61335;visibility:visible;mso-wrap-style:square;v-text-anchor:top" coordsize="0,613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" path="m,6133464l,e" filled="f" strokeweight=".16928mm">
                  <v:path arrowok="t" textboxrect="0,0,0,6133464"/>
                </v:shape>
                <v:shape id="Shape 43170" o:spid="_x0000_s1047" style="position:absolute;left:34021;top:17666;width:0;height:61335;visibility:visible;mso-wrap-style:square;v-text-anchor:top" coordsize="0,613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" path="m,6133464l,e" filled="f" strokeweight=".16936mm">
                  <v:path arrowok="t" textboxrect="0,0,0,6133464"/>
                </v:shape>
                <v:shape id="Shape 43171" o:spid="_x0000_s1048" style="position:absolute;left:60131;top:17666;width:0;height:61335;visibility:visible;mso-wrap-style:square;v-text-anchor:top" coordsize="0,613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" path="m,6133464l,e" filled="f" strokeweight=".16931mm">
                  <v:path arrowok="t" textboxrect="0,0,0,6133464"/>
                </v:shape>
                <v:shape id="Shape 43172" o:spid="_x0000_s1049" style="position:absolute;top:79032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" path="m,l6096,e" filled="f" strokeweight=".16931mm">
                  <v:path arrowok="t" textboxrect="0,0,6096,0"/>
                </v:shape>
                <v:shape id="Shape 43173" o:spid="_x0000_s1050" style="position:absolute;left:60;top:79032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" path="m,l1002790,e" filled="f" strokeweight=".16931mm">
                  <v:path arrowok="t" textboxrect="0,0,1002790,0"/>
                </v:shape>
                <v:shape id="Shape 43174" o:spid="_x0000_s1051" style="position:absolute;left:10118;top:7900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" path="m,6045l,e" filled="f" strokeweight=".16928mm">
                  <v:path arrowok="t" textboxrect="0,0,0,6045"/>
                </v:shape>
                <v:shape id="Shape 43175" o:spid="_x0000_s1052" style="position:absolute;left:10149;top:79032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" path="m,l2384169,e" filled="f" strokeweight=".16931mm">
                  <v:path arrowok="t" textboxrect="0,0,2384169,0"/>
                </v:shape>
                <v:shape id="Shape 43176" o:spid="_x0000_s1053" style="position:absolute;left:33991;top:79032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" path="m,l6097,e" filled="f" strokeweight=".16931mm">
                  <v:path arrowok="t" textboxrect="0,0,6097,0"/>
                </v:shape>
                <v:shape id="Shape 43177" o:spid="_x0000_s1054" style="position:absolute;left:34052;top:79032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" path="m,l2604770,e" filled="f" strokeweight=".16931mm">
                  <v:path arrowok="t" textboxrect="0,0,2604770,0"/>
                </v:shape>
                <v:shape id="Shape 43178" o:spid="_x0000_s1055" style="position:absolute;left:60131;top:7900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" path="m,6045l,e" filled="f" strokeweight=".16931mm">
                  <v:path arrowok="t" textboxrect="0,0,0,6045"/>
                </v:shape>
                <v:shape id="Shape 43179" o:spid="_x0000_s1056" style="position:absolute;left:30;top:79062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" path="m,1228344l,e" filled="f" strokeweight=".48pt">
                  <v:path arrowok="t" textboxrect="0,0,0,1228344"/>
                </v:shape>
                <v:shape id="Shape 43180" o:spid="_x0000_s1057" style="position:absolute;top:9137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" path="m,l6096,e" filled="f" strokeweight=".16928mm">
                  <v:path arrowok="t" textboxrect="0,0,6096,0"/>
                </v:shape>
                <v:shape id="Shape 43181" o:spid="_x0000_s1058" style="position:absolute;left:60;top:91375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" path="m,l1002790,e" filled="f" strokeweight=".16928mm">
                  <v:path arrowok="t" textboxrect="0,0,1002790,0"/>
                </v:shape>
                <v:shape id="Shape 43182" o:spid="_x0000_s1059" style="position:absolute;left:10118;top:79062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" path="m,1228344l,e" filled="f" strokeweight=".16928mm">
                  <v:path arrowok="t" textboxrect="0,0,0,1228344"/>
                </v:shape>
                <v:shape id="Shape 43183" o:spid="_x0000_s1060" style="position:absolute;left:10118;top:91345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" path="m,6094l,e" filled="f" strokeweight=".16928mm">
                  <v:path arrowok="t" textboxrect="0,0,0,6094"/>
                </v:shape>
                <v:shape id="Shape 43184" o:spid="_x0000_s1061" style="position:absolute;left:10149;top:91375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" path="m,l2384169,e" filled="f" strokeweight=".16928mm">
                  <v:path arrowok="t" textboxrect="0,0,2384169,0"/>
                </v:shape>
                <v:shape id="Shape 43185" o:spid="_x0000_s1062" style="position:absolute;left:34021;top:79062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" path="m,1228344l,e" filled="f" strokeweight=".16936mm">
                  <v:path arrowok="t" textboxrect="0,0,0,1228344"/>
                </v:shape>
                <v:shape id="Shape 43186" o:spid="_x0000_s1063" style="position:absolute;left:33991;top:91375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" path="m,l6097,e" filled="f" strokeweight=".16928mm">
                  <v:path arrowok="t" textboxrect="0,0,6097,0"/>
                </v:shape>
                <v:shape id="Shape 43187" o:spid="_x0000_s1064" style="position:absolute;left:34052;top:91375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" path="m,l2604770,e" filled="f" strokeweight=".16928mm">
                  <v:path arrowok="t" textboxrect="0,0,2604770,0"/>
                </v:shape>
                <v:shape id="Shape 43188" o:spid="_x0000_s1065" style="position:absolute;left:60131;top:79062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" path="m,1228344l,e" filled="f" strokeweight=".16931mm">
                  <v:path arrowok="t" textboxrect="0,0,0,1228344"/>
                </v:shape>
                <v:shape id="Shape 43189" o:spid="_x0000_s1066" style="position:absolute;left:60100;top:913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>К 02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адачи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ска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актуал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ые     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и; 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ределять                </w:t>
      </w:r>
      <w:r w:rsidRPr="0059589C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обход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мые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формации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согл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латуре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сточ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ов,      </w:t>
      </w:r>
      <w:r w:rsidRPr="0059589C">
        <w:rPr>
          <w:rFonts w:ascii="Times New Roman" w:eastAsia="Times New Roman" w:hAnsi="Times New Roman" w:cs="Times New Roman"/>
          <w:color w:val="0D0D0D"/>
          <w:spacing w:val="-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в сфере 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ятель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 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емы              </w:t>
      </w:r>
      <w:r w:rsidRPr="0059589C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урирования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ния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ных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</w:t>
      </w:r>
      <w:r w:rsidRPr="0059589C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и;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ять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ИКТ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цифровые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адач, связа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ьным 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текстом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среды;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ть          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рамм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ое              </w:t>
      </w:r>
      <w:r w:rsidRPr="0059589C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еспеч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ние, разл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фровые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для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олуче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      </w:t>
      </w:r>
      <w:r w:rsidRPr="0059589C">
        <w:rPr>
          <w:rFonts w:ascii="Times New Roman" w:eastAsia="Times New Roman" w:hAnsi="Times New Roman" w:cs="Times New Roman"/>
          <w:color w:val="0D0D0D"/>
          <w:spacing w:val="-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воляюще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ирова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</w:t>
      </w:r>
      <w:r w:rsidRPr="0059589C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 об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еловека,    </w:t>
      </w:r>
      <w:r w:rsidRPr="0059589C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оцен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ации;</w:t>
      </w:r>
      <w:r w:rsidRPr="0059589C">
        <w:rPr>
          <w:rFonts w:ascii="Times New Roman" w:eastAsia="Times New Roman" w:hAnsi="Times New Roman" w:cs="Times New Roman"/>
          <w:color w:val="0D0D0D"/>
          <w:spacing w:val="9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реш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ообра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 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ые       </w:t>
      </w:r>
      <w:r w:rsidRPr="0059589C">
        <w:rPr>
          <w:rFonts w:ascii="Times New Roman" w:eastAsia="Times New Roman" w:hAnsi="Times New Roman" w:cs="Times New Roman"/>
          <w:color w:val="0D0D0D"/>
          <w:spacing w:val="-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еотлож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</w:t>
      </w:r>
      <w:r w:rsidRPr="0059589C">
        <w:rPr>
          <w:rFonts w:ascii="Times New Roman" w:eastAsia="Times New Roman" w:hAnsi="Times New Roman" w:cs="Times New Roman"/>
          <w:color w:val="0D0D0D"/>
          <w:spacing w:val="-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трав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ах</w:t>
      </w:r>
    </w:p>
    <w:p w:rsidR="00EB21DD" w:rsidRPr="0059589C" w:rsidRDefault="0059589C">
      <w:pPr>
        <w:widowControl w:val="0"/>
        <w:tabs>
          <w:tab w:val="left" w:pos="3159"/>
          <w:tab w:val="left" w:pos="4442"/>
          <w:tab w:val="left" w:pos="5010"/>
        </w:tabs>
        <w:spacing w:before="12" w:line="238" w:lineRule="auto"/>
        <w:ind w:left="1596" w:right="-57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proofErr w:type="gramStart"/>
      <w:r w:rsidRPr="0059589C">
        <w:rPr>
          <w:rFonts w:ascii="Times New Roman" w:eastAsia="Times New Roman" w:hAnsi="Times New Roman" w:cs="Times New Roman"/>
          <w:color w:val="0D0D0D"/>
          <w:spacing w:val="-1"/>
          <w:position w:val="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>К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 xml:space="preserve"> 04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рабо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 колл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D0D0D"/>
          <w:spacing w:val="-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команды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вза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ствова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коллег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руководством,   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ами     </w:t>
      </w:r>
      <w:r w:rsidRPr="0059589C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 созда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</w:t>
      </w:r>
      <w:r w:rsidRPr="0059589C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ко-            </w:t>
      </w:r>
      <w:r w:rsidRPr="0059589C">
        <w:rPr>
          <w:rFonts w:ascii="Times New Roman" w:eastAsia="Times New Roman" w:hAnsi="Times New Roman" w:cs="Times New Roman"/>
          <w:color w:val="0D0D0D"/>
          <w:spacing w:val="-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родозащ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 осуществле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:rsidR="00EB21DD" w:rsidRPr="0059589C" w:rsidRDefault="0059589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tabs>
          <w:tab w:val="left" w:pos="517"/>
          <w:tab w:val="left" w:pos="1261"/>
          <w:tab w:val="left" w:pos="2063"/>
          <w:tab w:val="left" w:pos="3397"/>
        </w:tabs>
        <w:spacing w:line="239" w:lineRule="auto"/>
        <w:ind w:right="8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номен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информ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ов,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мых</w:t>
      </w:r>
      <w:r w:rsidRPr="0059589C">
        <w:rPr>
          <w:rFonts w:ascii="Times New Roman" w:eastAsia="Times New Roman" w:hAnsi="Times New Roman" w:cs="Times New Roman"/>
          <w:color w:val="0D0D0D"/>
          <w:spacing w:val="1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 норма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о-правовые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акты федер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  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о, локаль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ей,</w:t>
      </w:r>
      <w:r w:rsidRPr="0059589C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регул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9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</w:t>
      </w:r>
      <w:r w:rsidRPr="0059589C">
        <w:rPr>
          <w:rFonts w:ascii="Times New Roman" w:eastAsia="Times New Roman" w:hAnsi="Times New Roman" w:cs="Times New Roman"/>
          <w:color w:val="0D0D0D"/>
          <w:spacing w:val="9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новы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и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</w:t>
      </w:r>
      <w:r w:rsidRPr="0059589C">
        <w:rPr>
          <w:rFonts w:ascii="Times New Roman" w:eastAsia="Times New Roman" w:hAnsi="Times New Roman" w:cs="Times New Roman"/>
          <w:color w:val="0D0D0D"/>
          <w:spacing w:val="8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ече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реды;</w:t>
      </w:r>
      <w:r w:rsidRPr="0059589C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сод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ржа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</w:t>
      </w:r>
      <w:r w:rsidRPr="0059589C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ные    </w:t>
      </w:r>
      <w:r w:rsidRPr="0059589C">
        <w:rPr>
          <w:rFonts w:ascii="Times New Roman" w:eastAsia="Times New Roman" w:hAnsi="Times New Roman" w:cs="Times New Roman"/>
          <w:color w:val="0D0D0D"/>
          <w:spacing w:val="-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науч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св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дения            </w:t>
      </w:r>
      <w:r w:rsidRPr="0059589C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       </w:t>
      </w:r>
      <w:r w:rsidRPr="0059589C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</w:t>
      </w:r>
      <w:r w:rsidRPr="0059589C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форматы оформлен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D0D0D"/>
          <w:spacing w:val="-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(у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ое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ообще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 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сьмен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</w:t>
      </w:r>
      <w:r w:rsidRPr="0059589C">
        <w:rPr>
          <w:rFonts w:ascii="Times New Roman" w:eastAsia="Times New Roman" w:hAnsi="Times New Roman" w:cs="Times New Roman"/>
          <w:color w:val="0D0D0D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.)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порядок</w:t>
      </w:r>
      <w:r w:rsidRPr="0059589C">
        <w:rPr>
          <w:rFonts w:ascii="Times New Roman" w:eastAsia="Times New Roman" w:hAnsi="Times New Roman" w:cs="Times New Roman"/>
          <w:color w:val="0D0D0D"/>
          <w:spacing w:val="1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цифровых  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обеспе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нии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</w:t>
      </w:r>
      <w:r w:rsidRPr="0059589C">
        <w:rPr>
          <w:rFonts w:ascii="Times New Roman" w:eastAsia="Times New Roman" w:hAnsi="Times New Roman" w:cs="Times New Roman"/>
          <w:color w:val="0D0D0D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ты окружа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</w:t>
      </w:r>
      <w:r w:rsidRPr="0059589C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реды   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</w:t>
      </w:r>
      <w:r w:rsidRPr="0059589C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адач      </w:t>
      </w:r>
      <w:r w:rsidRPr="0059589C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D0D0D"/>
          <w:spacing w:val="-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профессионал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 дея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9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tabs>
          <w:tab w:val="left" w:pos="2676"/>
          <w:tab w:val="left" w:pos="3535"/>
        </w:tabs>
        <w:spacing w:line="238" w:lineRule="auto"/>
        <w:ind w:right="8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сихолог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основы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рудового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коллект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ва, пс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 </w:t>
      </w:r>
      <w:r w:rsidRPr="0059589C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ации     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 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эф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ного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5142" w:space="218"/>
            <w:col w:w="3997"/>
          </w:cols>
        </w:sectPr>
      </w:pPr>
    </w:p>
    <w:p w:rsidR="00EB21DD" w:rsidRPr="0059589C" w:rsidRDefault="00EB21DD">
      <w:pPr>
        <w:spacing w:after="2" w:line="220" w:lineRule="exact"/>
        <w:rPr>
          <w:lang w:val="ru-RU"/>
        </w:rPr>
      </w:pPr>
    </w:p>
    <w:bookmarkEnd w:id="3"/>
    <w:p w:rsidR="00EB21DD" w:rsidRPr="0059589C" w:rsidRDefault="00EB21DD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4" w:right="847" w:bottom="0" w:left="1701" w:header="0" w:footer="0" w:gutter="0"/>
          <w:cols w:space="708"/>
        </w:sectPr>
      </w:pPr>
    </w:p>
    <w:bookmarkStart w:id="4" w:name="_page_330_0"/>
    <w:p w:rsidR="00EB21DD" w:rsidRPr="0059589C" w:rsidRDefault="0059589C">
      <w:pPr>
        <w:spacing w:line="9" w:lineRule="exact"/>
        <w:rPr>
          <w:sz w:val="2"/>
          <w:szCs w:val="2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33664" behindDoc="1" locked="0" layoutInCell="0" allowOverlap="1">
                <wp:simplePos x="0" y="0"/>
                <wp:positionH relativeFrom="page">
                  <wp:posOffset>1080819</wp:posOffset>
                </wp:positionH>
                <wp:positionV relativeFrom="page">
                  <wp:posOffset>9267952</wp:posOffset>
                </wp:positionV>
                <wp:extent cx="1829055" cy="0"/>
                <wp:effectExtent l="0" t="0" r="0" b="0"/>
                <wp:wrapNone/>
                <wp:docPr id="43190" name="drawingObject43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shape w14:anchorId="741B0DDF" id="drawingObject43190" o:spid="_x0000_s1026" style="position:absolute;margin-left:85.1pt;margin-top:729.75pt;width:2in;height:0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" o:allowincell="f" path="m,l1829055,e" filled="f" strokeweight=".21164mm">
                <v:path arrowok="t" textboxrect="0,0,1829055,0"/>
                <w10:wrap anchorx="page" anchory="page"/>
              </v:shape>
            </w:pict>
          </mc:Fallback>
        </mc:AlternateContent>
      </w:r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4" w:right="846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left="1596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tabs>
          <w:tab w:val="left" w:pos="3309"/>
          <w:tab w:val="left" w:pos="4388"/>
          <w:tab w:val="left" w:pos="5022"/>
        </w:tabs>
        <w:spacing w:line="240" w:lineRule="auto"/>
        <w:ind w:left="1596" w:right="-59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6736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-1940671</wp:posOffset>
                </wp:positionV>
                <wp:extent cx="6016193" cy="4051425"/>
                <wp:effectExtent l="0" t="0" r="0" b="0"/>
                <wp:wrapNone/>
                <wp:docPr id="43191" name="drawingObject431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4051425"/>
                          <a:chOff x="0" y="0"/>
                          <a:chExt cx="6016193" cy="4051425"/>
                        </a:xfrm>
                        <a:noFill/>
                      </wpg:grpSpPr>
                      <wps:wsp>
                        <wps:cNvPr id="43192" name="Shape 43192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3" name="Shape 43193"/>
                        <wps:cNvSpPr/>
                        <wps:spPr>
                          <a:xfrm>
                            <a:off x="6096" y="30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4" name="Shape 43194"/>
                        <wps:cNvSpPr/>
                        <wps:spPr>
                          <a:xfrm>
                            <a:off x="101188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5" name="Shape 43195"/>
                        <wps:cNvSpPr/>
                        <wps:spPr>
                          <a:xfrm>
                            <a:off x="1014933" y="30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6" name="Shape 43196"/>
                        <wps:cNvSpPr/>
                        <wps:spPr>
                          <a:xfrm>
                            <a:off x="3399102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7" name="Shape 43197"/>
                        <wps:cNvSpPr/>
                        <wps:spPr>
                          <a:xfrm>
                            <a:off x="3405200" y="30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8" name="Shape 43198"/>
                        <wps:cNvSpPr/>
                        <wps:spPr>
                          <a:xfrm>
                            <a:off x="60100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9" name="Shape 43199"/>
                        <wps:cNvSpPr/>
                        <wps:spPr>
                          <a:xfrm>
                            <a:off x="3047" y="6094"/>
                            <a:ext cx="0" cy="1929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0" name="Shape 43200"/>
                        <wps:cNvSpPr/>
                        <wps:spPr>
                          <a:xfrm>
                            <a:off x="1011884" y="6094"/>
                            <a:ext cx="0" cy="1929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1" name="Shape 43201"/>
                        <wps:cNvSpPr/>
                        <wps:spPr>
                          <a:xfrm>
                            <a:off x="3402151" y="6094"/>
                            <a:ext cx="0" cy="1929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2" name="Shape 43202"/>
                        <wps:cNvSpPr/>
                        <wps:spPr>
                          <a:xfrm>
                            <a:off x="6013145" y="6094"/>
                            <a:ext cx="0" cy="1929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3" name="Shape 43203"/>
                        <wps:cNvSpPr/>
                        <wps:spPr>
                          <a:xfrm>
                            <a:off x="0" y="193878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4" name="Shape 43204"/>
                        <wps:cNvSpPr/>
                        <wps:spPr>
                          <a:xfrm>
                            <a:off x="6096" y="1938780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5" name="Shape 43205"/>
                        <wps:cNvSpPr/>
                        <wps:spPr>
                          <a:xfrm>
                            <a:off x="1011884" y="19357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6" name="Shape 43206"/>
                        <wps:cNvSpPr/>
                        <wps:spPr>
                          <a:xfrm>
                            <a:off x="1014933" y="1938780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7" name="Shape 43207"/>
                        <wps:cNvSpPr/>
                        <wps:spPr>
                          <a:xfrm>
                            <a:off x="3399102" y="193878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8" name="Shape 43208"/>
                        <wps:cNvSpPr/>
                        <wps:spPr>
                          <a:xfrm>
                            <a:off x="3405200" y="1938780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9" name="Shape 43209"/>
                        <wps:cNvSpPr/>
                        <wps:spPr>
                          <a:xfrm>
                            <a:off x="6013145" y="19357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0" name="Shape 43210"/>
                        <wps:cNvSpPr/>
                        <wps:spPr>
                          <a:xfrm>
                            <a:off x="3047" y="1941955"/>
                            <a:ext cx="0" cy="21033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1" name="Shape 43211"/>
                        <wps:cNvSpPr/>
                        <wps:spPr>
                          <a:xfrm>
                            <a:off x="3047" y="40453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2" name="Shape 43212"/>
                        <wps:cNvSpPr/>
                        <wps:spPr>
                          <a:xfrm>
                            <a:off x="6096" y="404837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3" name="Shape 43213"/>
                        <wps:cNvSpPr/>
                        <wps:spPr>
                          <a:xfrm>
                            <a:off x="1011884" y="1941955"/>
                            <a:ext cx="0" cy="21033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4" name="Shape 43214"/>
                        <wps:cNvSpPr/>
                        <wps:spPr>
                          <a:xfrm>
                            <a:off x="1011884" y="40453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5" name="Shape 43215"/>
                        <wps:cNvSpPr/>
                        <wps:spPr>
                          <a:xfrm>
                            <a:off x="1014933" y="404837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6" name="Shape 43216"/>
                        <wps:cNvSpPr/>
                        <wps:spPr>
                          <a:xfrm>
                            <a:off x="3402151" y="1941955"/>
                            <a:ext cx="0" cy="21033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7" name="Shape 43217"/>
                        <wps:cNvSpPr/>
                        <wps:spPr>
                          <a:xfrm>
                            <a:off x="3399102" y="404837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8" name="Shape 43218"/>
                        <wps:cNvSpPr/>
                        <wps:spPr>
                          <a:xfrm>
                            <a:off x="3405200" y="404837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9" name="Shape 43219"/>
                        <wps:cNvSpPr/>
                        <wps:spPr>
                          <a:xfrm>
                            <a:off x="6013145" y="1941955"/>
                            <a:ext cx="0" cy="21033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0" name="Shape 43220"/>
                        <wps:cNvSpPr/>
                        <wps:spPr>
                          <a:xfrm>
                            <a:off x="6013145" y="40453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group w14:anchorId="3DBA56A0" id="drawingObject43191" o:spid="_x0000_s1026" style="position:absolute;margin-left:79.45pt;margin-top:-152.8pt;width:473.7pt;height:319pt;z-index:-251679744;mso-position-horizontal-relative:page" coordsize="60161,40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" o:allowincell="f">
                <v:shape id="Shape 43192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3193" o:spid="_x0000_s1028" style="position:absolute;left:60;top:3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" path="m,l1002790,e" filled="f" strokeweight=".16928mm">
                  <v:path arrowok="t" textboxrect="0,0,1002790,0"/>
                </v:shape>
                <v:shape id="Shape 43194" o:spid="_x0000_s1029" style="position:absolute;left:10118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" path="m,6094l,e" filled="f" strokeweight=".16928mm">
                  <v:path arrowok="t" textboxrect="0,0,0,6094"/>
                </v:shape>
                <v:shape id="Shape 43195" o:spid="_x0000_s1030" style="position:absolute;left:10149;top:3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" path="m,l2384169,e" filled="f" strokeweight=".16928mm">
                  <v:path arrowok="t" textboxrect="0,0,2384169,0"/>
                </v:shape>
                <v:shape id="Shape 43196" o:spid="_x0000_s1031" style="position:absolute;left:33991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" path="m,l6097,e" filled="f" strokeweight=".16928mm">
                  <v:path arrowok="t" textboxrect="0,0,6097,0"/>
                </v:shape>
                <v:shape id="Shape 43197" o:spid="_x0000_s1032" style="position:absolute;left:34052;top:3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" path="m,l2604770,e" filled="f" strokeweight=".16928mm">
                  <v:path arrowok="t" textboxrect="0,0,2604770,0"/>
                </v:shape>
                <v:shape id="Shape 43198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" path="m,l6095,e" filled="f" strokeweight=".16928mm">
                  <v:path arrowok="t" textboxrect="0,0,6095,0"/>
                </v:shape>
                <v:shape id="Shape 43199" o:spid="_x0000_s1034" style="position:absolute;left:30;top:60;width:0;height:19297;visibility:visible;mso-wrap-style:square;v-text-anchor:top" coordsize="0,1929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" path="m,1929638l,e" filled="f" strokeweight=".48pt">
                  <v:path arrowok="t" textboxrect="0,0,0,1929638"/>
                </v:shape>
                <v:shape id="Shape 43200" o:spid="_x0000_s1035" style="position:absolute;left:10118;top:60;width:0;height:19297;visibility:visible;mso-wrap-style:square;v-text-anchor:top" coordsize="0,1929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" path="m,1929638l,e" filled="f" strokeweight=".16928mm">
                  <v:path arrowok="t" textboxrect="0,0,0,1929638"/>
                </v:shape>
                <v:shape id="Shape 43201" o:spid="_x0000_s1036" style="position:absolute;left:34021;top:60;width:0;height:19297;visibility:visible;mso-wrap-style:square;v-text-anchor:top" coordsize="0,1929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" path="m,1929638l,e" filled="f" strokeweight=".16936mm">
                  <v:path arrowok="t" textboxrect="0,0,0,1929638"/>
                </v:shape>
                <v:shape id="Shape 43202" o:spid="_x0000_s1037" style="position:absolute;left:60131;top:60;width:0;height:19297;visibility:visible;mso-wrap-style:square;v-text-anchor:top" coordsize="0,1929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" path="m,1929638l,e" filled="f" strokeweight=".16931mm">
                  <v:path arrowok="t" textboxrect="0,0,0,1929638"/>
                </v:shape>
                <v:shape id="Shape 43203" o:spid="_x0000_s1038" style="position:absolute;top:1938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" path="m,l6096,e" filled="f" strokeweight=".16931mm">
                  <v:path arrowok="t" textboxrect="0,0,6096,0"/>
                </v:shape>
                <v:shape id="Shape 43204" o:spid="_x0000_s1039" style="position:absolute;left:60;top:19387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" path="m,l1002790,e" filled="f" strokeweight=".16931mm">
                  <v:path arrowok="t" textboxrect="0,0,1002790,0"/>
                </v:shape>
                <v:shape id="Shape 43205" o:spid="_x0000_s1040" style="position:absolute;left:10118;top:1935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" path="m,6095l,e" filled="f" strokeweight=".16928mm">
                  <v:path arrowok="t" textboxrect="0,0,0,6095"/>
                </v:shape>
                <v:shape id="Shape 43206" o:spid="_x0000_s1041" style="position:absolute;left:10149;top:19387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" path="m,l2384169,e" filled="f" strokeweight=".16931mm">
                  <v:path arrowok="t" textboxrect="0,0,2384169,0"/>
                </v:shape>
                <v:shape id="Shape 43207" o:spid="_x0000_s1042" style="position:absolute;left:33991;top:19387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" path="m,l6097,e" filled="f" strokeweight=".16931mm">
                  <v:path arrowok="t" textboxrect="0,0,6097,0"/>
                </v:shape>
                <v:shape id="Shape 43208" o:spid="_x0000_s1043" style="position:absolute;left:34052;top:19387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" path="m,l2604770,e" filled="f" strokeweight=".16931mm">
                  <v:path arrowok="t" textboxrect="0,0,2604770,0"/>
                </v:shape>
                <v:shape id="Shape 43209" o:spid="_x0000_s1044" style="position:absolute;left:60131;top:1935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" path="m,6095l,e" filled="f" strokeweight=".16931mm">
                  <v:path arrowok="t" textboxrect="0,0,0,6095"/>
                </v:shape>
                <v:shape id="Shape 43210" o:spid="_x0000_s1045" style="position:absolute;left:30;top:19419;width:0;height:21034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" path="m,2103373l,e" filled="f" strokeweight=".48pt">
                  <v:path arrowok="t" textboxrect="0,0,0,2103373"/>
                </v:shape>
                <v:shape id="Shape 43211" o:spid="_x0000_s1046" style="position:absolute;left:30;top:404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" path="m,6096l,e" filled="f" strokeweight=".48pt">
                  <v:path arrowok="t" textboxrect="0,0,0,6096"/>
                </v:shape>
                <v:shape id="Shape 43212" o:spid="_x0000_s1047" style="position:absolute;left:60;top:40483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" path="m,l1002790,e" filled="f" strokeweight=".48pt">
                  <v:path arrowok="t" textboxrect="0,0,1002790,0"/>
                </v:shape>
                <v:shape id="Shape 43213" o:spid="_x0000_s1048" style="position:absolute;left:10118;top:19419;width:0;height:21034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" path="m,2103373l,e" filled="f" strokeweight=".16928mm">
                  <v:path arrowok="t" textboxrect="0,0,0,2103373"/>
                </v:shape>
                <v:shape id="Shape 43214" o:spid="_x0000_s1049" style="position:absolute;left:10118;top:404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" path="m,6096l,e" filled="f" strokeweight=".16928mm">
                  <v:path arrowok="t" textboxrect="0,0,0,6096"/>
                </v:shape>
                <v:shape id="Shape 43215" o:spid="_x0000_s1050" style="position:absolute;left:10149;top:40483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" path="m,l2384169,e" filled="f" strokeweight=".48pt">
                  <v:path arrowok="t" textboxrect="0,0,2384169,0"/>
                </v:shape>
                <v:shape id="Shape 43216" o:spid="_x0000_s1051" style="position:absolute;left:34021;top:19419;width:0;height:21034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" path="m,2103373l,e" filled="f" strokeweight=".16936mm">
                  <v:path arrowok="t" textboxrect="0,0,0,2103373"/>
                </v:shape>
                <v:shape id="Shape 43217" o:spid="_x0000_s1052" style="position:absolute;left:33991;top:40483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" path="m,l6097,e" filled="f" strokeweight=".48pt">
                  <v:path arrowok="t" textboxrect="0,0,6097,0"/>
                </v:shape>
                <v:shape id="Shape 43218" o:spid="_x0000_s1053" style="position:absolute;left:34052;top:40483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" path="m,l2604770,e" filled="f" strokeweight=".48pt">
                  <v:path arrowok="t" textboxrect="0,0,2604770,0"/>
                </v:shape>
                <v:shape id="Shape 43219" o:spid="_x0000_s1054" style="position:absolute;left:60131;top:19419;width:0;height:21034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" path="m,2103373l,e" filled="f" strokeweight=".16931mm">
                  <v:path arrowok="t" textboxrect="0,0,0,2103373"/>
                </v:shape>
                <v:shape id="Shape 43220" o:spid="_x0000_s1055" style="position:absolute;left:60131;top:404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>К 07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чр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звыч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   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ях, соблюдать</w:t>
      </w:r>
      <w:r w:rsidRPr="0059589C">
        <w:rPr>
          <w:rFonts w:ascii="Times New Roman" w:eastAsia="Times New Roman" w:hAnsi="Times New Roman" w:cs="Times New Roman"/>
          <w:color w:val="0D0D0D"/>
          <w:spacing w:val="7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ормы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логиче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е; сод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ть        </w:t>
      </w:r>
      <w:r w:rsidRPr="0059589C">
        <w:rPr>
          <w:rFonts w:ascii="Times New Roman" w:eastAsia="Times New Roman" w:hAnsi="Times New Roman" w:cs="Times New Roman"/>
          <w:color w:val="0D0D0D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ческому осущ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ю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идеи бер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вызыв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ару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ями</w:t>
      </w:r>
      <w:r w:rsidRPr="0059589C">
        <w:rPr>
          <w:rFonts w:ascii="Times New Roman" w:eastAsia="Times New Roman" w:hAnsi="Times New Roman" w:cs="Times New Roman"/>
          <w:color w:val="0D0D0D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 месте</w:t>
      </w:r>
    </w:p>
    <w:p w:rsidR="00EB21DD" w:rsidRPr="0059589C" w:rsidRDefault="0059589C">
      <w:pPr>
        <w:widowControl w:val="0"/>
        <w:tabs>
          <w:tab w:val="left" w:pos="590"/>
          <w:tab w:val="left" w:pos="1098"/>
          <w:tab w:val="left" w:pos="1556"/>
          <w:tab w:val="left" w:pos="2219"/>
          <w:tab w:val="left" w:pos="3135"/>
          <w:tab w:val="left" w:pos="3758"/>
        </w:tabs>
        <w:spacing w:line="240" w:lineRule="auto"/>
        <w:ind w:right="8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е;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 прое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в колле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ве и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команде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по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адач 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ации     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эффек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ного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иск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ЧС</w:t>
      </w:r>
      <w:r w:rsidRPr="0059589C">
        <w:rPr>
          <w:rFonts w:ascii="Times New Roman" w:eastAsia="Times New Roman" w:hAnsi="Times New Roman" w:cs="Times New Roman"/>
          <w:color w:val="0D0D0D"/>
          <w:spacing w:val="1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рабочем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 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нципов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аимодейс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по        </w:t>
      </w:r>
      <w:r w:rsidRPr="0059589C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озда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кои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pacing w:val="123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 осу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вления  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профес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4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tabs>
          <w:tab w:val="left" w:pos="486"/>
          <w:tab w:val="left" w:pos="1407"/>
          <w:tab w:val="left" w:pos="1875"/>
          <w:tab w:val="left" w:pos="2381"/>
          <w:tab w:val="left" w:pos="3055"/>
        </w:tabs>
        <w:spacing w:before="10" w:line="240" w:lineRule="auto"/>
        <w:ind w:right="8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порядок</w:t>
      </w:r>
      <w:r w:rsidRPr="0059589C">
        <w:rPr>
          <w:rFonts w:ascii="Times New Roman" w:eastAsia="Times New Roman" w:hAnsi="Times New Roman" w:cs="Times New Roman"/>
          <w:color w:val="0D0D0D"/>
          <w:spacing w:val="1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1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си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нормы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э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 </w:t>
      </w:r>
      <w:r w:rsidRPr="0059589C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профессионал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   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способы   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по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ерь,</w:t>
      </w:r>
      <w:r w:rsidRPr="0059589C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мых</w:t>
      </w:r>
      <w:r w:rsidRPr="0059589C">
        <w:rPr>
          <w:rFonts w:ascii="Times New Roman" w:eastAsia="Times New Roman" w:hAnsi="Times New Roman" w:cs="Times New Roman"/>
          <w:color w:val="0D0D0D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норм        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 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опаснос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нару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846" w:bottom="0" w:left="1701" w:header="0" w:footer="0" w:gutter="0"/>
          <w:cols w:num="2" w:space="708" w:equalWidth="0">
            <w:col w:w="5140" w:space="220"/>
            <w:col w:w="3998"/>
          </w:cols>
        </w:sectPr>
      </w:pPr>
    </w:p>
    <w:p w:rsidR="00EB21DD" w:rsidRPr="0059589C" w:rsidRDefault="00EB21DD">
      <w:pPr>
        <w:spacing w:after="22" w:line="240" w:lineRule="exact"/>
        <w:rPr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162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 СТРУ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УРА И СОД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РЖАН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СЦИПЛИ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9808" behindDoc="1" locked="0" layoutInCell="0" allowOverlap="1">
                <wp:simplePos x="0" y="0"/>
                <wp:positionH relativeFrom="page">
                  <wp:posOffset>1007668</wp:posOffset>
                </wp:positionH>
                <wp:positionV relativeFrom="paragraph">
                  <wp:posOffset>328832</wp:posOffset>
                </wp:positionV>
                <wp:extent cx="6087819" cy="2246630"/>
                <wp:effectExtent l="0" t="0" r="0" b="0"/>
                <wp:wrapNone/>
                <wp:docPr id="43221" name="drawingObject432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7819" cy="2246630"/>
                          <a:chOff x="0" y="0"/>
                          <a:chExt cx="6087819" cy="2246630"/>
                        </a:xfrm>
                        <a:noFill/>
                      </wpg:grpSpPr>
                      <wps:wsp>
                        <wps:cNvPr id="43222" name="Shape 43222"/>
                        <wps:cNvSpPr/>
                        <wps:spPr>
                          <a:xfrm>
                            <a:off x="4572" y="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3" name="Shape 43223"/>
                        <wps:cNvSpPr/>
                        <wps:spPr>
                          <a:xfrm>
                            <a:off x="9144" y="4572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4" name="Shape 43224"/>
                        <wps:cNvSpPr/>
                        <wps:spPr>
                          <a:xfrm>
                            <a:off x="4484192" y="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5" name="Shape 43225"/>
                        <wps:cNvSpPr/>
                        <wps:spPr>
                          <a:xfrm>
                            <a:off x="4488764" y="4572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6" name="Shape 43226"/>
                        <wps:cNvSpPr/>
                        <wps:spPr>
                          <a:xfrm>
                            <a:off x="6083248" y="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7" name="Shape 43227"/>
                        <wps:cNvSpPr/>
                        <wps:spPr>
                          <a:xfrm>
                            <a:off x="4572" y="9144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8" name="Shape 43228"/>
                        <wps:cNvSpPr/>
                        <wps:spPr>
                          <a:xfrm>
                            <a:off x="4484192" y="9144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9" name="Shape 43229"/>
                        <wps:cNvSpPr/>
                        <wps:spPr>
                          <a:xfrm>
                            <a:off x="6083248" y="9144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0" name="Shape 43230"/>
                        <wps:cNvSpPr/>
                        <wps:spPr>
                          <a:xfrm>
                            <a:off x="4572" y="321564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1" name="Shape 43231"/>
                        <wps:cNvSpPr/>
                        <wps:spPr>
                          <a:xfrm>
                            <a:off x="9144" y="326136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2" name="Shape 43232"/>
                        <wps:cNvSpPr/>
                        <wps:spPr>
                          <a:xfrm>
                            <a:off x="4484192" y="321564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3" name="Shape 43233"/>
                        <wps:cNvSpPr/>
                        <wps:spPr>
                          <a:xfrm>
                            <a:off x="4488764" y="326136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4" name="Shape 43234"/>
                        <wps:cNvSpPr/>
                        <wps:spPr>
                          <a:xfrm>
                            <a:off x="6083248" y="321564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5" name="Shape 43235"/>
                        <wps:cNvSpPr/>
                        <wps:spPr>
                          <a:xfrm>
                            <a:off x="4572" y="330657"/>
                            <a:ext cx="0" cy="311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1200">
                                <a:moveTo>
                                  <a:pt x="0" y="311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6" name="Shape 43236"/>
                        <wps:cNvSpPr/>
                        <wps:spPr>
                          <a:xfrm>
                            <a:off x="4484192" y="330657"/>
                            <a:ext cx="0" cy="311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1200">
                                <a:moveTo>
                                  <a:pt x="0" y="311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7" name="Shape 43237"/>
                        <wps:cNvSpPr/>
                        <wps:spPr>
                          <a:xfrm>
                            <a:off x="6083248" y="330657"/>
                            <a:ext cx="0" cy="311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1200">
                                <a:moveTo>
                                  <a:pt x="0" y="311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8" name="Shape 43238"/>
                        <wps:cNvSpPr/>
                        <wps:spPr>
                          <a:xfrm>
                            <a:off x="4572" y="64185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9" name="Shape 43239"/>
                        <wps:cNvSpPr/>
                        <wps:spPr>
                          <a:xfrm>
                            <a:off x="9144" y="646429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0" name="Shape 43240"/>
                        <wps:cNvSpPr/>
                        <wps:spPr>
                          <a:xfrm>
                            <a:off x="4484192" y="64185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1" name="Shape 43241"/>
                        <wps:cNvSpPr/>
                        <wps:spPr>
                          <a:xfrm>
                            <a:off x="4488764" y="646429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2" name="Shape 43242"/>
                        <wps:cNvSpPr/>
                        <wps:spPr>
                          <a:xfrm>
                            <a:off x="6083248" y="64185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3" name="Shape 43243"/>
                        <wps:cNvSpPr/>
                        <wps:spPr>
                          <a:xfrm>
                            <a:off x="4572" y="651002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4" name="Shape 43244"/>
                        <wps:cNvSpPr/>
                        <wps:spPr>
                          <a:xfrm>
                            <a:off x="4484192" y="651002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5" name="Shape 43245"/>
                        <wps:cNvSpPr/>
                        <wps:spPr>
                          <a:xfrm>
                            <a:off x="6083248" y="651002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6" name="Shape 43246"/>
                        <wps:cNvSpPr/>
                        <wps:spPr>
                          <a:xfrm>
                            <a:off x="0" y="96799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7" name="Shape 43247"/>
                        <wps:cNvSpPr/>
                        <wps:spPr>
                          <a:xfrm>
                            <a:off x="9144" y="967994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8" name="Shape 43248"/>
                        <wps:cNvSpPr/>
                        <wps:spPr>
                          <a:xfrm>
                            <a:off x="4479620" y="96799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9" name="Shape 43249"/>
                        <wps:cNvSpPr/>
                        <wps:spPr>
                          <a:xfrm>
                            <a:off x="4488764" y="967994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0" name="Shape 43250"/>
                        <wps:cNvSpPr/>
                        <wps:spPr>
                          <a:xfrm>
                            <a:off x="6078677" y="967994"/>
                            <a:ext cx="9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2">
                                <a:moveTo>
                                  <a:pt x="0" y="0"/>
                                </a:moveTo>
                                <a:lnTo>
                                  <a:pt x="9142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1" name="Shape 43251"/>
                        <wps:cNvSpPr/>
                        <wps:spPr>
                          <a:xfrm>
                            <a:off x="4572" y="972567"/>
                            <a:ext cx="0" cy="2133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3358">
                                <a:moveTo>
                                  <a:pt x="0" y="2133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2" name="Shape 43252"/>
                        <wps:cNvSpPr/>
                        <wps:spPr>
                          <a:xfrm>
                            <a:off x="6083248" y="972567"/>
                            <a:ext cx="0" cy="2133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3358">
                                <a:moveTo>
                                  <a:pt x="0" y="2133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3" name="Shape 43253"/>
                        <wps:cNvSpPr/>
                        <wps:spPr>
                          <a:xfrm>
                            <a:off x="0" y="1190498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4" name="Shape 43254"/>
                        <wps:cNvSpPr/>
                        <wps:spPr>
                          <a:xfrm>
                            <a:off x="9144" y="1190498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5" name="Shape 43255"/>
                        <wps:cNvSpPr/>
                        <wps:spPr>
                          <a:xfrm>
                            <a:off x="4479620" y="1190498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6" name="Shape 43256"/>
                        <wps:cNvSpPr/>
                        <wps:spPr>
                          <a:xfrm>
                            <a:off x="4488764" y="1190498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7" name="Shape 43257"/>
                        <wps:cNvSpPr/>
                        <wps:spPr>
                          <a:xfrm>
                            <a:off x="6083248" y="1185927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8" name="Shape 43258"/>
                        <wps:cNvSpPr/>
                        <wps:spPr>
                          <a:xfrm>
                            <a:off x="4572" y="1195070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9" name="Shape 43259"/>
                        <wps:cNvSpPr/>
                        <wps:spPr>
                          <a:xfrm>
                            <a:off x="4484192" y="1195070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0" name="Shape 43260"/>
                        <wps:cNvSpPr/>
                        <wps:spPr>
                          <a:xfrm>
                            <a:off x="6083248" y="1195070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1" name="Shape 43261"/>
                        <wps:cNvSpPr/>
                        <wps:spPr>
                          <a:xfrm>
                            <a:off x="4572" y="150749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2" name="Shape 43262"/>
                        <wps:cNvSpPr/>
                        <wps:spPr>
                          <a:xfrm>
                            <a:off x="9144" y="1512062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3" name="Shape 43263"/>
                        <wps:cNvSpPr/>
                        <wps:spPr>
                          <a:xfrm>
                            <a:off x="4484192" y="150749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4" name="Shape 43264"/>
                        <wps:cNvSpPr/>
                        <wps:spPr>
                          <a:xfrm>
                            <a:off x="4488764" y="1512062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5" name="Shape 43265"/>
                        <wps:cNvSpPr/>
                        <wps:spPr>
                          <a:xfrm>
                            <a:off x="6083248" y="150749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6" name="Shape 43266"/>
                        <wps:cNvSpPr/>
                        <wps:spPr>
                          <a:xfrm>
                            <a:off x="4572" y="1516634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7" name="Shape 43267"/>
                        <wps:cNvSpPr/>
                        <wps:spPr>
                          <a:xfrm>
                            <a:off x="4484192" y="1516634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8" name="Shape 43268"/>
                        <wps:cNvSpPr/>
                        <wps:spPr>
                          <a:xfrm>
                            <a:off x="6083248" y="1516634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9" name="Shape 43269"/>
                        <wps:cNvSpPr/>
                        <wps:spPr>
                          <a:xfrm>
                            <a:off x="4572" y="182752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0" name="Shape 43270"/>
                        <wps:cNvSpPr/>
                        <wps:spPr>
                          <a:xfrm>
                            <a:off x="9144" y="1832101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1" name="Shape 43271"/>
                        <wps:cNvSpPr/>
                        <wps:spPr>
                          <a:xfrm>
                            <a:off x="4484192" y="182752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2" name="Shape 43272"/>
                        <wps:cNvSpPr/>
                        <wps:spPr>
                          <a:xfrm>
                            <a:off x="4488764" y="1832101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3" name="Shape 43273"/>
                        <wps:cNvSpPr/>
                        <wps:spPr>
                          <a:xfrm>
                            <a:off x="6083248" y="182752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4" name="Shape 43274"/>
                        <wps:cNvSpPr/>
                        <wps:spPr>
                          <a:xfrm>
                            <a:off x="4572" y="1836673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5" name="Shape 43275"/>
                        <wps:cNvSpPr/>
                        <wps:spPr>
                          <a:xfrm>
                            <a:off x="4484192" y="1836673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6" name="Shape 43276"/>
                        <wps:cNvSpPr/>
                        <wps:spPr>
                          <a:xfrm>
                            <a:off x="6083248" y="1836673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7" name="Shape 43277"/>
                        <wps:cNvSpPr/>
                        <wps:spPr>
                          <a:xfrm>
                            <a:off x="4572" y="202107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8" name="Shape 43278"/>
                        <wps:cNvSpPr/>
                        <wps:spPr>
                          <a:xfrm>
                            <a:off x="9144" y="2025650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9" name="Shape 43279"/>
                        <wps:cNvSpPr/>
                        <wps:spPr>
                          <a:xfrm>
                            <a:off x="4484192" y="202107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0" name="Shape 43280"/>
                        <wps:cNvSpPr/>
                        <wps:spPr>
                          <a:xfrm>
                            <a:off x="4488764" y="2025650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1" name="Shape 43281"/>
                        <wps:cNvSpPr/>
                        <wps:spPr>
                          <a:xfrm>
                            <a:off x="6083248" y="202107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2" name="Shape 43282"/>
                        <wps:cNvSpPr/>
                        <wps:spPr>
                          <a:xfrm>
                            <a:off x="4572" y="2030222"/>
                            <a:ext cx="0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3" name="Shape 43283"/>
                        <wps:cNvSpPr/>
                        <wps:spPr>
                          <a:xfrm>
                            <a:off x="0" y="224663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4" name="Shape 43284"/>
                        <wps:cNvSpPr/>
                        <wps:spPr>
                          <a:xfrm>
                            <a:off x="9144" y="2246630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5" name="Shape 43285"/>
                        <wps:cNvSpPr/>
                        <wps:spPr>
                          <a:xfrm>
                            <a:off x="4484192" y="2030222"/>
                            <a:ext cx="0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6" name="Shape 43286"/>
                        <wps:cNvSpPr/>
                        <wps:spPr>
                          <a:xfrm>
                            <a:off x="4479620" y="224663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7" name="Shape 43287"/>
                        <wps:cNvSpPr/>
                        <wps:spPr>
                          <a:xfrm>
                            <a:off x="4488764" y="2246630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8" name="Shape 43288"/>
                        <wps:cNvSpPr/>
                        <wps:spPr>
                          <a:xfrm>
                            <a:off x="6083248" y="2030222"/>
                            <a:ext cx="0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9" name="Shape 43289"/>
                        <wps:cNvSpPr/>
                        <wps:spPr>
                          <a:xfrm>
                            <a:off x="6078677" y="2246630"/>
                            <a:ext cx="9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2">
                                <a:moveTo>
                                  <a:pt x="0" y="0"/>
                                </a:moveTo>
                                <a:lnTo>
                                  <a:pt x="9142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group w14:anchorId="2A01327B" id="drawingObject43221" o:spid="_x0000_s1026" style="position:absolute;margin-left:79.35pt;margin-top:25.9pt;width:479.35pt;height:176.9pt;z-index:-251676672;mso-position-horizontal-relative:page" coordsize="60878,22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" o:allowincell="f">
                <v:shape id="Shape 43222" o:spid="_x0000_s1027" style="position:absolute;left:4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" path="m,9144l,e" filled="f" strokeweight=".72pt">
                  <v:path arrowok="t" textboxrect="0,0,0,9144"/>
                </v:shape>
                <v:shape id="Shape 43223" o:spid="_x0000_s1028" style="position:absolute;left:91;top:45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" path="m,l4470527,e" filled="f" strokeweight=".72pt">
                  <v:path arrowok="t" textboxrect="0,0,4470527,0"/>
                </v:shape>
                <v:shape id="Shape 43224" o:spid="_x0000_s1029" style="position:absolute;left:44841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" path="m,9144l,e" filled="f" strokeweight=".72pt">
                  <v:path arrowok="t" textboxrect="0,0,0,9144"/>
                </v:shape>
                <v:shape id="Shape 43225" o:spid="_x0000_s1030" style="position:absolute;left:44887;top:45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" path="m,l1589785,e" filled="f" strokeweight=".72pt">
                  <v:path arrowok="t" textboxrect="0,0,1589785,0"/>
                </v:shape>
                <v:shape id="Shape 43226" o:spid="_x0000_s1031" style="position:absolute;left:60832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" path="m,9144l,e" filled="f" strokeweight=".25394mm">
                  <v:path arrowok="t" textboxrect="0,0,0,9144"/>
                </v:shape>
                <v:shape id="Shape 43227" o:spid="_x0000_s1032" style="position:absolute;left:45;top:91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" path="m,312420l,e" filled="f" strokeweight=".72pt">
                  <v:path arrowok="t" textboxrect="0,0,0,312420"/>
                </v:shape>
                <v:shape id="Shape 43228" o:spid="_x0000_s1033" style="position:absolute;left:44841;top:91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" path="m,312420l,e" filled="f" strokeweight=".72pt">
                  <v:path arrowok="t" textboxrect="0,0,0,312420"/>
                </v:shape>
                <v:shape id="Shape 43229" o:spid="_x0000_s1034" style="position:absolute;left:60832;top:91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" path="m,312420l,e" filled="f" strokeweight=".25394mm">
                  <v:path arrowok="t" textboxrect="0,0,0,312420"/>
                </v:shape>
                <v:shape id="Shape 43230" o:spid="_x0000_s1035" style="position:absolute;left:45;top:3215;width:0;height:91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" path="m,9093l,e" filled="f" strokeweight=".72pt">
                  <v:path arrowok="t" textboxrect="0,0,0,9093"/>
                </v:shape>
                <v:shape id="Shape 43231" o:spid="_x0000_s1036" style="position:absolute;left:91;top:3261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" path="m,l4470527,e" filled="f" strokeweight=".72pt">
                  <v:path arrowok="t" textboxrect="0,0,4470527,0"/>
                </v:shape>
                <v:shape id="Shape 43232" o:spid="_x0000_s1037" style="position:absolute;left:44841;top:3215;width:0;height:91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" path="m,9093l,e" filled="f" strokeweight=".72pt">
                  <v:path arrowok="t" textboxrect="0,0,0,9093"/>
                </v:shape>
                <v:shape id="Shape 43233" o:spid="_x0000_s1038" style="position:absolute;left:44887;top:3261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" path="m,l1589785,e" filled="f" strokeweight=".72pt">
                  <v:path arrowok="t" textboxrect="0,0,1589785,0"/>
                </v:shape>
                <v:shape id="Shape 43234" o:spid="_x0000_s1039" style="position:absolute;left:60832;top:3215;width:0;height:91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" path="m,9093l,e" filled="f" strokeweight=".25394mm">
                  <v:path arrowok="t" textboxrect="0,0,0,9093"/>
                </v:shape>
                <v:shape id="Shape 43235" o:spid="_x0000_s1040" style="position:absolute;left:45;top:3306;width:0;height:3112;visibility:visible;mso-wrap-style:square;v-text-anchor:top" coordsize="0,31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" path="m,311200l,e" filled="f" strokeweight=".72pt">
                  <v:path arrowok="t" textboxrect="0,0,0,311200"/>
                </v:shape>
                <v:shape id="Shape 43236" o:spid="_x0000_s1041" style="position:absolute;left:44841;top:3306;width:0;height:3112;visibility:visible;mso-wrap-style:square;v-text-anchor:top" coordsize="0,31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" path="m,311200l,e" filled="f" strokeweight=".72pt">
                  <v:path arrowok="t" textboxrect="0,0,0,311200"/>
                </v:shape>
                <v:shape id="Shape 43237" o:spid="_x0000_s1042" style="position:absolute;left:60832;top:3306;width:0;height:3112;visibility:visible;mso-wrap-style:square;v-text-anchor:top" coordsize="0,31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" path="m,311200l,e" filled="f" strokeweight=".25394mm">
                  <v:path arrowok="t" textboxrect="0,0,0,311200"/>
                </v:shape>
                <v:shape id="Shape 43238" o:spid="_x0000_s1043" style="position:absolute;left:45;top:6418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" path="m,9144l,e" filled="f" strokeweight=".72pt">
                  <v:path arrowok="t" textboxrect="0,0,0,9144"/>
                </v:shape>
                <v:shape id="Shape 43239" o:spid="_x0000_s1044" style="position:absolute;left:91;top:6464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" path="m,l4470527,e" filled="f" strokeweight=".72pt">
                  <v:path arrowok="t" textboxrect="0,0,4470527,0"/>
                </v:shape>
                <v:shape id="Shape 43240" o:spid="_x0000_s1045" style="position:absolute;left:44841;top:6418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" path="m,9144l,e" filled="f" strokeweight=".72pt">
                  <v:path arrowok="t" textboxrect="0,0,0,9144"/>
                </v:shape>
                <v:shape id="Shape 43241" o:spid="_x0000_s1046" style="position:absolute;left:44887;top:6464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" path="m,l1589785,e" filled="f" strokeweight=".72pt">
                  <v:path arrowok="t" textboxrect="0,0,1589785,0"/>
                </v:shape>
                <v:shape id="Shape 43242" o:spid="_x0000_s1047" style="position:absolute;left:60832;top:6418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" path="m,9144l,e" filled="f" strokeweight=".25394mm">
                  <v:path arrowok="t" textboxrect="0,0,0,9144"/>
                </v:shape>
                <v:shape id="Shape 43243" o:spid="_x0000_s1048" style="position:absolute;left:45;top:6510;width:0;height:3124;visibility:visible;mso-wrap-style:square;v-text-anchor:top" coordsize="0,312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" path="m,312419l,e" filled="f" strokeweight=".72pt">
                  <v:path arrowok="t" textboxrect="0,0,0,312419"/>
                </v:shape>
                <v:shape id="Shape 43244" o:spid="_x0000_s1049" style="position:absolute;left:44841;top:6510;width:0;height:3124;visibility:visible;mso-wrap-style:square;v-text-anchor:top" coordsize="0,312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" path="m,312419l,e" filled="f" strokeweight=".72pt">
                  <v:path arrowok="t" textboxrect="0,0,0,312419"/>
                </v:shape>
                <v:shape id="Shape 43245" o:spid="_x0000_s1050" style="position:absolute;left:60832;top:6510;width:0;height:3124;visibility:visible;mso-wrap-style:square;v-text-anchor:top" coordsize="0,312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" path="m,312419l,e" filled="f" strokeweight=".25394mm">
                  <v:path arrowok="t" textboxrect="0,0,0,312419"/>
                </v:shape>
                <v:shape id="Shape 43246" o:spid="_x0000_s1051" style="position:absolute;top:9679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" path="m,l9144,e" filled="f" strokeweight=".25394mm">
                  <v:path arrowok="t" textboxrect="0,0,9144,0"/>
                </v:shape>
                <v:shape id="Shape 43247" o:spid="_x0000_s1052" style="position:absolute;left:91;top:9679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" path="m,l4470476,e" filled="f" strokeweight=".25394mm">
                  <v:path arrowok="t" textboxrect="0,0,4470476,0"/>
                </v:shape>
                <v:shape id="Shape 43248" o:spid="_x0000_s1053" style="position:absolute;left:44796;top:9679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" path="m,l9144,e" filled="f" strokeweight=".25394mm">
                  <v:path arrowok="t" textboxrect="0,0,9144,0"/>
                </v:shape>
                <v:shape id="Shape 43249" o:spid="_x0000_s1054" style="position:absolute;left:44887;top:9679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" path="m,l1589785,e" filled="f" strokeweight=".25394mm">
                  <v:path arrowok="t" textboxrect="0,0,1589785,0"/>
                </v:shape>
                <v:shape id="Shape 43250" o:spid="_x0000_s1055" style="position:absolute;left:60786;top:9679;width:92;height:0;visibility:visible;mso-wrap-style:square;v-text-anchor:top" coordsize="9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" path="m,l9142,e" filled="f" strokeweight=".25394mm">
                  <v:path arrowok="t" textboxrect="0,0,9142,0"/>
                </v:shape>
                <v:shape id="Shape 43251" o:spid="_x0000_s1056" style="position:absolute;left:45;top:9725;width:0;height:2134;visibility:visible;mso-wrap-style:square;v-text-anchor:top" coordsize="0,2133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" path="m,213358l,e" filled="f" strokeweight=".72pt">
                  <v:path arrowok="t" textboxrect="0,0,0,213358"/>
                </v:shape>
                <v:shape id="Shape 43252" o:spid="_x0000_s1057" style="position:absolute;left:60832;top:9725;width:0;height:2134;visibility:visible;mso-wrap-style:square;v-text-anchor:top" coordsize="0,2133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" path="m,213358l,e" filled="f" strokeweight=".25394mm">
                  <v:path arrowok="t" textboxrect="0,0,0,213358"/>
                </v:shape>
                <v:shape id="Shape 43253" o:spid="_x0000_s1058" style="position:absolute;top:11904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" path="m,l9144,e" filled="f" strokeweight=".25394mm">
                  <v:path arrowok="t" textboxrect="0,0,9144,0"/>
                </v:shape>
                <v:shape id="Shape 43254" o:spid="_x0000_s1059" style="position:absolute;left:91;top:11904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" path="m,l4470476,e" filled="f" strokeweight=".25394mm">
                  <v:path arrowok="t" textboxrect="0,0,4470476,0"/>
                </v:shape>
                <v:shape id="Shape 43255" o:spid="_x0000_s1060" style="position:absolute;left:44796;top:11904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" path="m,l9144,e" filled="f" strokeweight=".25394mm">
                  <v:path arrowok="t" textboxrect="0,0,9144,0"/>
                </v:shape>
                <v:shape id="Shape 43256" o:spid="_x0000_s1061" style="position:absolute;left:44887;top:11904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" path="m,l1589785,e" filled="f" strokeweight=".25394mm">
                  <v:path arrowok="t" textboxrect="0,0,1589785,0"/>
                </v:shape>
                <v:shape id="Shape 43257" o:spid="_x0000_s1062" style="position:absolute;left:60832;top:11859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" path="m,9142l,e" filled="f" strokeweight=".25394mm">
                  <v:path arrowok="t" textboxrect="0,0,0,9142"/>
                </v:shape>
                <v:shape id="Shape 43258" o:spid="_x0000_s1063" style="position:absolute;left:45;top:11950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" path="m,312420l,e" filled="f" strokeweight=".72pt">
                  <v:path arrowok="t" textboxrect="0,0,0,312420"/>
                </v:shape>
                <v:shape id="Shape 43259" o:spid="_x0000_s1064" style="position:absolute;left:44841;top:11950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" path="m,312420l,e" filled="f" strokeweight=".72pt">
                  <v:path arrowok="t" textboxrect="0,0,0,312420"/>
                </v:shape>
                <v:shape id="Shape 43260" o:spid="_x0000_s1065" style="position:absolute;left:60832;top:11950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" path="m,312420l,e" filled="f" strokeweight=".25394mm">
                  <v:path arrowok="t" textboxrect="0,0,0,312420"/>
                </v:shape>
                <v:shape id="Shape 43261" o:spid="_x0000_s1066" style="position:absolute;left:45;top:15074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" path="m,9144l,e" filled="f" strokeweight=".72pt">
                  <v:path arrowok="t" textboxrect="0,0,0,9144"/>
                </v:shape>
                <v:shape id="Shape 43262" o:spid="_x0000_s1067" style="position:absolute;left:91;top:15120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" path="m,l4470527,e" filled="f" strokeweight=".25403mm">
                  <v:path arrowok="t" textboxrect="0,0,4470527,0"/>
                </v:shape>
                <v:shape id="Shape 43263" o:spid="_x0000_s1068" style="position:absolute;left:44841;top:15074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" path="m,9144l,e" filled="f" strokeweight=".72pt">
                  <v:path arrowok="t" textboxrect="0,0,0,9144"/>
                </v:shape>
                <v:shape id="Shape 43264" o:spid="_x0000_s1069" style="position:absolute;left:44887;top:15120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" path="m,l1589785,e" filled="f" strokeweight=".25403mm">
                  <v:path arrowok="t" textboxrect="0,0,1589785,0"/>
                </v:shape>
                <v:shape id="Shape 43265" o:spid="_x0000_s1070" style="position:absolute;left:60832;top:15074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" path="m,9144l,e" filled="f" strokeweight=".25394mm">
                  <v:path arrowok="t" textboxrect="0,0,0,9144"/>
                </v:shape>
                <v:shape id="Shape 43266" o:spid="_x0000_s1071" style="position:absolute;left:45;top:15166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" path="m,310895l,e" filled="f" strokeweight=".72pt">
                  <v:path arrowok="t" textboxrect="0,0,0,310895"/>
                </v:shape>
                <v:shape id="Shape 43267" o:spid="_x0000_s1072" style="position:absolute;left:44841;top:15166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" path="m,310895l,e" filled="f" strokeweight=".72pt">
                  <v:path arrowok="t" textboxrect="0,0,0,310895"/>
                </v:shape>
                <v:shape id="Shape 43268" o:spid="_x0000_s1073" style="position:absolute;left:60832;top:15166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" path="m,310895l,e" filled="f" strokeweight=".25394mm">
                  <v:path arrowok="t" textboxrect="0,0,0,310895"/>
                </v:shape>
                <v:shape id="Shape 43269" o:spid="_x0000_s1074" style="position:absolute;left:45;top:1827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" path="m,9144l,e" filled="f" strokeweight=".72pt">
                  <v:path arrowok="t" textboxrect="0,0,0,9144"/>
                </v:shape>
                <v:shape id="Shape 43270" o:spid="_x0000_s1075" style="position:absolute;left:91;top:18321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" path="m,l4470527,e" filled="f" strokeweight=".72pt">
                  <v:path arrowok="t" textboxrect="0,0,4470527,0"/>
                </v:shape>
                <v:shape id="Shape 43271" o:spid="_x0000_s1076" style="position:absolute;left:44841;top:1827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" path="m,9144l,e" filled="f" strokeweight=".72pt">
                  <v:path arrowok="t" textboxrect="0,0,0,9144"/>
                </v:shape>
                <v:shape id="Shape 43272" o:spid="_x0000_s1077" style="position:absolute;left:44887;top:18321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" path="m,l1589785,e" filled="f" strokeweight=".72pt">
                  <v:path arrowok="t" textboxrect="0,0,1589785,0"/>
                </v:shape>
                <v:shape id="Shape 43273" o:spid="_x0000_s1078" style="position:absolute;left:60832;top:1827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" path="m,9144l,e" filled="f" strokeweight=".25394mm">
                  <v:path arrowok="t" textboxrect="0,0,0,9144"/>
                </v:shape>
                <v:shape id="Shape 43274" o:spid="_x0000_s1079" style="position:absolute;left:45;top:18366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" path="m,184404l,e" filled="f" strokeweight=".72pt">
                  <v:path arrowok="t" textboxrect="0,0,0,184404"/>
                </v:shape>
                <v:shape id="Shape 43275" o:spid="_x0000_s1080" style="position:absolute;left:44841;top:18366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" path="m,184404l,e" filled="f" strokeweight=".72pt">
                  <v:path arrowok="t" textboxrect="0,0,0,184404"/>
                </v:shape>
                <v:shape id="Shape 43276" o:spid="_x0000_s1081" style="position:absolute;left:60832;top:18366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" path="m,184404l,e" filled="f" strokeweight=".25394mm">
                  <v:path arrowok="t" textboxrect="0,0,0,184404"/>
                </v:shape>
                <v:shape id="Shape 43277" o:spid="_x0000_s1082" style="position:absolute;left:45;top:20210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" path="m,9144l,e" filled="f" strokeweight=".72pt">
                  <v:path arrowok="t" textboxrect="0,0,0,9144"/>
                </v:shape>
                <v:shape id="Shape 43278" o:spid="_x0000_s1083" style="position:absolute;left:91;top:20256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" path="m,l4470527,e" filled="f" strokeweight=".72pt">
                  <v:path arrowok="t" textboxrect="0,0,4470527,0"/>
                </v:shape>
                <v:shape id="Shape 43279" o:spid="_x0000_s1084" style="position:absolute;left:44841;top:20210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" path="m,9144l,e" filled="f" strokeweight=".72pt">
                  <v:path arrowok="t" textboxrect="0,0,0,9144"/>
                </v:shape>
                <v:shape id="Shape 43280" o:spid="_x0000_s1085" style="position:absolute;left:44887;top:20256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" path="m,l1589785,e" filled="f" strokeweight=".72pt">
                  <v:path arrowok="t" textboxrect="0,0,1589785,0"/>
                </v:shape>
                <v:shape id="Shape 43281" o:spid="_x0000_s1086" style="position:absolute;left:60832;top:20210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" path="m,9144l,e" filled="f" strokeweight=".25394mm">
                  <v:path arrowok="t" textboxrect="0,0,0,9144"/>
                </v:shape>
                <v:shape id="Shape 43282" o:spid="_x0000_s1087" style="position:absolute;left:45;top:20302;width:0;height:2118;visibility:visible;mso-wrap-style:square;v-text-anchor:top" coordsize="0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" path="m,211835l,e" filled="f" strokeweight=".72pt">
                  <v:path arrowok="t" textboxrect="0,0,0,211835"/>
                </v:shape>
                <v:shape id="Shape 43283" o:spid="_x0000_s1088" style="position:absolute;top:22466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" path="m,l9144,e" filled="f" strokeweight=".25394mm">
                  <v:path arrowok="t" textboxrect="0,0,9144,0"/>
                </v:shape>
                <v:shape id="Shape 43284" o:spid="_x0000_s1089" style="position:absolute;left:91;top:22466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" path="m,l4470476,e" filled="f" strokeweight=".25394mm">
                  <v:path arrowok="t" textboxrect="0,0,4470476,0"/>
                </v:shape>
                <v:shape id="Shape 43285" o:spid="_x0000_s1090" style="position:absolute;left:44841;top:20302;width:0;height:2118;visibility:visible;mso-wrap-style:square;v-text-anchor:top" coordsize="0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" path="m,211835l,e" filled="f" strokeweight=".72pt">
                  <v:path arrowok="t" textboxrect="0,0,0,211835"/>
                </v:shape>
                <v:shape id="Shape 43286" o:spid="_x0000_s1091" style="position:absolute;left:44796;top:22466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" path="m,l9144,e" filled="f" strokeweight=".25394mm">
                  <v:path arrowok="t" textboxrect="0,0,9144,0"/>
                </v:shape>
                <v:shape id="Shape 43287" o:spid="_x0000_s1092" style="position:absolute;left:44887;top:22466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" path="m,l1589785,e" filled="f" strokeweight=".25394mm">
                  <v:path arrowok="t" textboxrect="0,0,1589785,0"/>
                </v:shape>
                <v:shape id="Shape 43288" o:spid="_x0000_s1093" style="position:absolute;left:60832;top:20302;width:0;height:2118;visibility:visible;mso-wrap-style:square;v-text-anchor:top" coordsize="0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" path="m,211835l,e" filled="f" strokeweight=".25394mm">
                  <v:path arrowok="t" textboxrect="0,0,0,211835"/>
                </v:shape>
                <v:shape id="Shape 43289" o:spid="_x0000_s1094" style="position:absolute;left:60786;top:22466;width:92;height:0;visibility:visible;mso-wrap-style:square;v-text-anchor:top" coordsize="9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" path="m,l9142,e" filled="f" strokeweight=".25394mm">
                  <v:path arrowok="t" textboxrect="0,0,9142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2.1. Объе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бной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уч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3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або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spacing w:after="1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846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Вид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ебной работы</w:t>
      </w:r>
    </w:p>
    <w:p w:rsidR="00EB21DD" w:rsidRPr="0059589C" w:rsidRDefault="00EB21DD">
      <w:pPr>
        <w:spacing w:after="1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Объем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образ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ват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программы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уче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ной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дисципли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ы</w:t>
      </w:r>
    </w:p>
    <w:p w:rsidR="00EB21DD" w:rsidRPr="0059589C" w:rsidRDefault="00EB21DD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т.ч</w:t>
      </w:r>
      <w:proofErr w:type="spellEnd"/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в форме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ской подго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ки</w:t>
      </w:r>
    </w:p>
    <w:p w:rsidR="00EB21DD" w:rsidRPr="0059589C" w:rsidRDefault="00EB21DD">
      <w:pPr>
        <w:spacing w:after="17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D0D0D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lang w:val="ru-RU"/>
        </w:rPr>
        <w:t>в т. ч.:</w:t>
      </w:r>
    </w:p>
    <w:p w:rsidR="00EB21DD" w:rsidRPr="0059589C" w:rsidRDefault="00EB21DD">
      <w:pPr>
        <w:spacing w:after="14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D0D0D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lang w:val="ru-RU"/>
        </w:rPr>
        <w:t>теоретиче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lang w:val="ru-RU"/>
        </w:rPr>
        <w:t xml:space="preserve">кое </w:t>
      </w:r>
      <w:r w:rsidRPr="0059589C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lang w:val="ru-RU"/>
        </w:rPr>
        <w:t>бучен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lang w:val="ru-RU"/>
        </w:rPr>
        <w:t>е</w:t>
      </w:r>
    </w:p>
    <w:p w:rsidR="00EB21DD" w:rsidRPr="0059589C" w:rsidRDefault="00EB21DD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D0D0D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lang w:val="ru-RU"/>
        </w:rPr>
        <w:t>практиче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lang w:val="ru-RU"/>
        </w:rPr>
        <w:t xml:space="preserve">кие </w:t>
      </w:r>
      <w:r w:rsidRPr="0059589C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lang w:val="ru-RU"/>
        </w:rPr>
        <w:t>анят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lang w:val="ru-RU"/>
        </w:rPr>
        <w:t>я</w:t>
      </w:r>
    </w:p>
    <w:p w:rsidR="00EB21DD" w:rsidRPr="0059589C" w:rsidRDefault="00EB21DD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i/>
          <w:iCs/>
          <w:color w:val="0D0D0D"/>
          <w:position w:val="9"/>
          <w:sz w:val="14"/>
          <w:szCs w:val="1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lang w:val="ru-RU"/>
        </w:rPr>
        <w:t>Самостояте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2"/>
          <w:lang w:val="ru-RU"/>
        </w:rPr>
        <w:t>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lang w:val="ru-RU"/>
        </w:rPr>
        <w:t>я ра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lang w:val="ru-RU"/>
        </w:rPr>
        <w:t>б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2"/>
          <w:lang w:val="ru-RU"/>
        </w:rPr>
        <w:t>т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lang w:val="ru-RU"/>
        </w:rPr>
        <w:t xml:space="preserve">а </w:t>
      </w:r>
    </w:p>
    <w:p w:rsidR="00EB21DD" w:rsidRPr="0059589C" w:rsidRDefault="0059589C">
      <w:pPr>
        <w:widowControl w:val="0"/>
        <w:spacing w:before="74"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Промежу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очная аттес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ция</w:t>
      </w:r>
    </w:p>
    <w:p w:rsidR="00EB21DD" w:rsidRPr="0059589C" w:rsidRDefault="0059589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Объем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в 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сах</w:t>
      </w:r>
    </w:p>
    <w:p w:rsidR="00EB21DD" w:rsidRPr="0059589C" w:rsidRDefault="00EB21DD">
      <w:pPr>
        <w:spacing w:after="1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4120F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80</w:t>
      </w:r>
    </w:p>
    <w:p w:rsidR="00EB21DD" w:rsidRPr="0059589C" w:rsidRDefault="00EB21DD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4120F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37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4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4120F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lang w:val="ru-RU"/>
        </w:rPr>
      </w:pPr>
      <w:r>
        <w:rPr>
          <w:rFonts w:ascii="Times New Roman" w:eastAsia="Times New Roman" w:hAnsi="Times New Roman" w:cs="Times New Roman"/>
          <w:color w:val="0D0D0D"/>
          <w:lang w:val="ru-RU"/>
        </w:rPr>
        <w:t>37</w:t>
      </w:r>
    </w:p>
    <w:p w:rsidR="00EB21DD" w:rsidRPr="0059589C" w:rsidRDefault="00EB21DD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4120F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lang w:val="ru-RU"/>
        </w:rPr>
      </w:pPr>
      <w:r>
        <w:rPr>
          <w:rFonts w:ascii="Times New Roman" w:eastAsia="Times New Roman" w:hAnsi="Times New Roman" w:cs="Times New Roman"/>
          <w:color w:val="0D0D0D"/>
          <w:lang w:val="ru-RU"/>
        </w:rPr>
        <w:t>37</w:t>
      </w:r>
    </w:p>
    <w:p w:rsidR="00EB21DD" w:rsidRPr="0059589C" w:rsidRDefault="00EB21DD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4120F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lang w:val="ru-RU"/>
        </w:rPr>
      </w:pPr>
      <w:r>
        <w:rPr>
          <w:rFonts w:ascii="Times New Roman" w:eastAsia="Times New Roman" w:hAnsi="Times New Roman" w:cs="Times New Roman"/>
          <w:color w:val="0D0D0D"/>
          <w:lang w:val="ru-RU"/>
        </w:rPr>
        <w:t>6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846" w:bottom="0" w:left="1701" w:header="0" w:footer="0" w:gutter="0"/>
          <w:cols w:num="2" w:space="708" w:equalWidth="0">
            <w:col w:w="5800" w:space="1255"/>
            <w:col w:w="2303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100" w:line="240" w:lineRule="exact"/>
        <w:rPr>
          <w:sz w:val="24"/>
          <w:szCs w:val="24"/>
          <w:lang w:val="ru-RU"/>
        </w:rPr>
      </w:pPr>
    </w:p>
    <w:bookmarkEnd w:id="4"/>
    <w:p w:rsidR="00EB21DD" w:rsidRPr="0059589C" w:rsidRDefault="00EB21DD">
      <w:pPr>
        <w:widowControl w:val="0"/>
        <w:spacing w:before="119"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4" w:right="846" w:bottom="0" w:left="1701" w:header="0" w:footer="0" w:gutter="0"/>
          <w:cols w:space="708"/>
        </w:sectPr>
      </w:pPr>
    </w:p>
    <w:bookmarkStart w:id="5" w:name="_page_331_0"/>
    <w:p w:rsidR="00EB21DD" w:rsidRPr="0059589C" w:rsidRDefault="0059589C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2880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331598</wp:posOffset>
                </wp:positionV>
                <wp:extent cx="9543288" cy="5513272"/>
                <wp:effectExtent l="0" t="0" r="0" b="0"/>
                <wp:wrapNone/>
                <wp:docPr id="43290" name="drawingObject432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43288" cy="5513272"/>
                          <a:chOff x="0" y="0"/>
                          <a:chExt cx="9543288" cy="5513272"/>
                        </a:xfrm>
                        <a:noFill/>
                      </wpg:grpSpPr>
                      <wps:wsp>
                        <wps:cNvPr id="43291" name="Shape 43291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2" name="Shape 43292"/>
                        <wps:cNvSpPr/>
                        <wps:spPr>
                          <a:xfrm>
                            <a:off x="6097" y="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3" name="Shape 43293"/>
                        <wps:cNvSpPr/>
                        <wps:spPr>
                          <a:xfrm>
                            <a:off x="150901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4" name="Shape 43294"/>
                        <wps:cNvSpPr/>
                        <wps:spPr>
                          <a:xfrm>
                            <a:off x="1515111" y="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5" name="Shape 43295"/>
                        <wps:cNvSpPr/>
                        <wps:spPr>
                          <a:xfrm>
                            <a:off x="696861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6" name="Shape 43296"/>
                        <wps:cNvSpPr/>
                        <wps:spPr>
                          <a:xfrm>
                            <a:off x="6974713" y="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7" name="Shape 43297"/>
                        <wps:cNvSpPr/>
                        <wps:spPr>
                          <a:xfrm>
                            <a:off x="81714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8" name="Shape 43298"/>
                        <wps:cNvSpPr/>
                        <wps:spPr>
                          <a:xfrm>
                            <a:off x="8177531" y="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9" name="Shape 43299"/>
                        <wps:cNvSpPr/>
                        <wps:spPr>
                          <a:xfrm>
                            <a:off x="95371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0" name="Shape 43300"/>
                        <wps:cNvSpPr/>
                        <wps:spPr>
                          <a:xfrm>
                            <a:off x="3047" y="3047"/>
                            <a:ext cx="0" cy="1411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223">
                                <a:moveTo>
                                  <a:pt x="0" y="14112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1" name="Shape 43301"/>
                        <wps:cNvSpPr/>
                        <wps:spPr>
                          <a:xfrm>
                            <a:off x="1512063" y="3047"/>
                            <a:ext cx="0" cy="1411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223">
                                <a:moveTo>
                                  <a:pt x="0" y="14112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2" name="Shape 43302"/>
                        <wps:cNvSpPr/>
                        <wps:spPr>
                          <a:xfrm>
                            <a:off x="6971665" y="3047"/>
                            <a:ext cx="0" cy="1411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223">
                                <a:moveTo>
                                  <a:pt x="0" y="14112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3" name="Shape 43303"/>
                        <wps:cNvSpPr/>
                        <wps:spPr>
                          <a:xfrm>
                            <a:off x="8174483" y="3047"/>
                            <a:ext cx="0" cy="1411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223">
                                <a:moveTo>
                                  <a:pt x="0" y="14112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4" name="Shape 43304"/>
                        <wps:cNvSpPr/>
                        <wps:spPr>
                          <a:xfrm>
                            <a:off x="9540240" y="3047"/>
                            <a:ext cx="0" cy="1411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223">
                                <a:moveTo>
                                  <a:pt x="0" y="14112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5" name="Shape 43305"/>
                        <wps:cNvSpPr/>
                        <wps:spPr>
                          <a:xfrm>
                            <a:off x="0" y="141731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6" name="Shape 43306"/>
                        <wps:cNvSpPr/>
                        <wps:spPr>
                          <a:xfrm>
                            <a:off x="6097" y="1417318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7" name="Shape 43307"/>
                        <wps:cNvSpPr/>
                        <wps:spPr>
                          <a:xfrm>
                            <a:off x="1509015" y="141731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8" name="Shape 43308"/>
                        <wps:cNvSpPr/>
                        <wps:spPr>
                          <a:xfrm>
                            <a:off x="1515111" y="141731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9" name="Shape 43309"/>
                        <wps:cNvSpPr/>
                        <wps:spPr>
                          <a:xfrm>
                            <a:off x="6971665" y="141427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0" name="Shape 43310"/>
                        <wps:cNvSpPr/>
                        <wps:spPr>
                          <a:xfrm>
                            <a:off x="6974713" y="1417318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1" name="Shape 43311"/>
                        <wps:cNvSpPr/>
                        <wps:spPr>
                          <a:xfrm>
                            <a:off x="8174483" y="141427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2" name="Shape 43312"/>
                        <wps:cNvSpPr/>
                        <wps:spPr>
                          <a:xfrm>
                            <a:off x="8177531" y="1417318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3" name="Shape 43313"/>
                        <wps:cNvSpPr/>
                        <wps:spPr>
                          <a:xfrm>
                            <a:off x="9540240" y="141427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4" name="Shape 43314"/>
                        <wps:cNvSpPr/>
                        <wps:spPr>
                          <a:xfrm>
                            <a:off x="3047" y="142044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5" name="Shape 43315"/>
                        <wps:cNvSpPr/>
                        <wps:spPr>
                          <a:xfrm>
                            <a:off x="1512063" y="142044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6" name="Shape 43316"/>
                        <wps:cNvSpPr/>
                        <wps:spPr>
                          <a:xfrm>
                            <a:off x="6971665" y="142044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7" name="Shape 43317"/>
                        <wps:cNvSpPr/>
                        <wps:spPr>
                          <a:xfrm>
                            <a:off x="8174483" y="142044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8" name="Shape 43318"/>
                        <wps:cNvSpPr/>
                        <wps:spPr>
                          <a:xfrm>
                            <a:off x="9540240" y="142044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9" name="Shape 43319"/>
                        <wps:cNvSpPr/>
                        <wps:spPr>
                          <a:xfrm>
                            <a:off x="0" y="15990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0" name="Shape 43320"/>
                        <wps:cNvSpPr/>
                        <wps:spPr>
                          <a:xfrm>
                            <a:off x="6097" y="1599055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1" name="Shape 43321"/>
                        <wps:cNvSpPr/>
                        <wps:spPr>
                          <a:xfrm>
                            <a:off x="1509015" y="15990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2" name="Shape 43322"/>
                        <wps:cNvSpPr/>
                        <wps:spPr>
                          <a:xfrm>
                            <a:off x="1515111" y="159905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3" name="Shape 43323"/>
                        <wps:cNvSpPr/>
                        <wps:spPr>
                          <a:xfrm>
                            <a:off x="6971665" y="15960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4" name="Shape 43324"/>
                        <wps:cNvSpPr/>
                        <wps:spPr>
                          <a:xfrm>
                            <a:off x="6974713" y="159905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5" name="Shape 43325"/>
                        <wps:cNvSpPr/>
                        <wps:spPr>
                          <a:xfrm>
                            <a:off x="8174483" y="15960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6" name="Shape 43326"/>
                        <wps:cNvSpPr/>
                        <wps:spPr>
                          <a:xfrm>
                            <a:off x="8177531" y="1599055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7" name="Shape 43327"/>
                        <wps:cNvSpPr/>
                        <wps:spPr>
                          <a:xfrm>
                            <a:off x="9540240" y="15960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8" name="Shape 43328"/>
                        <wps:cNvSpPr/>
                        <wps:spPr>
                          <a:xfrm>
                            <a:off x="3047" y="1602105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9" name="Shape 43329"/>
                        <wps:cNvSpPr/>
                        <wps:spPr>
                          <a:xfrm>
                            <a:off x="6971665" y="1602105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0" name="Shape 43330"/>
                        <wps:cNvSpPr/>
                        <wps:spPr>
                          <a:xfrm>
                            <a:off x="8174483" y="1602105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1" name="Shape 43331"/>
                        <wps:cNvSpPr/>
                        <wps:spPr>
                          <a:xfrm>
                            <a:off x="9540240" y="1602105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2" name="Shape 43332"/>
                        <wps:cNvSpPr/>
                        <wps:spPr>
                          <a:xfrm>
                            <a:off x="0" y="21309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3" name="Shape 43333"/>
                        <wps:cNvSpPr/>
                        <wps:spPr>
                          <a:xfrm>
                            <a:off x="6097" y="2130931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4" name="Shape 43334"/>
                        <wps:cNvSpPr/>
                        <wps:spPr>
                          <a:xfrm>
                            <a:off x="1509015" y="21309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5" name="Shape 43335"/>
                        <wps:cNvSpPr/>
                        <wps:spPr>
                          <a:xfrm>
                            <a:off x="1515111" y="213093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6" name="Shape 43336"/>
                        <wps:cNvSpPr/>
                        <wps:spPr>
                          <a:xfrm>
                            <a:off x="6971665" y="21278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7" name="Shape 43337"/>
                        <wps:cNvSpPr/>
                        <wps:spPr>
                          <a:xfrm>
                            <a:off x="6974713" y="2130931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8" name="Shape 43338"/>
                        <wps:cNvSpPr/>
                        <wps:spPr>
                          <a:xfrm>
                            <a:off x="8174483" y="21278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9" name="Shape 43339"/>
                        <wps:cNvSpPr/>
                        <wps:spPr>
                          <a:xfrm>
                            <a:off x="8177531" y="2130931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0" name="Shape 43340"/>
                        <wps:cNvSpPr/>
                        <wps:spPr>
                          <a:xfrm>
                            <a:off x="9540240" y="21278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1" name="Shape 43341"/>
                        <wps:cNvSpPr/>
                        <wps:spPr>
                          <a:xfrm>
                            <a:off x="3047" y="21339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2" name="Shape 43342"/>
                        <wps:cNvSpPr/>
                        <wps:spPr>
                          <a:xfrm>
                            <a:off x="1512063" y="21339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3" name="Shape 43343"/>
                        <wps:cNvSpPr/>
                        <wps:spPr>
                          <a:xfrm>
                            <a:off x="6971665" y="213398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4" name="Shape 43344"/>
                        <wps:cNvSpPr/>
                        <wps:spPr>
                          <a:xfrm>
                            <a:off x="8174483" y="213398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5" name="Shape 43345"/>
                        <wps:cNvSpPr/>
                        <wps:spPr>
                          <a:xfrm>
                            <a:off x="9540240" y="213398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6" name="Shape 43346"/>
                        <wps:cNvSpPr/>
                        <wps:spPr>
                          <a:xfrm>
                            <a:off x="0" y="231228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7" name="Shape 43347"/>
                        <wps:cNvSpPr/>
                        <wps:spPr>
                          <a:xfrm>
                            <a:off x="1509015" y="231228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8" name="Shape 43348"/>
                        <wps:cNvSpPr/>
                        <wps:spPr>
                          <a:xfrm>
                            <a:off x="1515111" y="2312287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9" name="Shape 43349"/>
                        <wps:cNvSpPr/>
                        <wps:spPr>
                          <a:xfrm>
                            <a:off x="6971665" y="23092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0" name="Shape 43350"/>
                        <wps:cNvSpPr/>
                        <wps:spPr>
                          <a:xfrm>
                            <a:off x="6974713" y="2312287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1" name="Shape 43351"/>
                        <wps:cNvSpPr/>
                        <wps:spPr>
                          <a:xfrm>
                            <a:off x="8174483" y="23092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2" name="Shape 43352"/>
                        <wps:cNvSpPr/>
                        <wps:spPr>
                          <a:xfrm>
                            <a:off x="9540240" y="23092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3" name="Shape 43353"/>
                        <wps:cNvSpPr/>
                        <wps:spPr>
                          <a:xfrm>
                            <a:off x="3047" y="2315336"/>
                            <a:ext cx="0" cy="7086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8659">
                                <a:moveTo>
                                  <a:pt x="0" y="7086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4" name="Shape 43354"/>
                        <wps:cNvSpPr/>
                        <wps:spPr>
                          <a:xfrm>
                            <a:off x="1512063" y="2315336"/>
                            <a:ext cx="0" cy="7086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8659">
                                <a:moveTo>
                                  <a:pt x="0" y="7086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5" name="Shape 43355"/>
                        <wps:cNvSpPr/>
                        <wps:spPr>
                          <a:xfrm>
                            <a:off x="6971665" y="2315336"/>
                            <a:ext cx="0" cy="7086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8659">
                                <a:moveTo>
                                  <a:pt x="0" y="7086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6" name="Shape 43356"/>
                        <wps:cNvSpPr/>
                        <wps:spPr>
                          <a:xfrm>
                            <a:off x="8174483" y="2315336"/>
                            <a:ext cx="0" cy="7086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8659">
                                <a:moveTo>
                                  <a:pt x="0" y="7086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7" name="Shape 43357"/>
                        <wps:cNvSpPr/>
                        <wps:spPr>
                          <a:xfrm>
                            <a:off x="9540240" y="2315336"/>
                            <a:ext cx="0" cy="7086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8659">
                                <a:moveTo>
                                  <a:pt x="0" y="7086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8" name="Shape 43358"/>
                        <wps:cNvSpPr/>
                        <wps:spPr>
                          <a:xfrm>
                            <a:off x="0" y="30270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9" name="Shape 43359"/>
                        <wps:cNvSpPr/>
                        <wps:spPr>
                          <a:xfrm>
                            <a:off x="1509015" y="30270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0" name="Shape 43360"/>
                        <wps:cNvSpPr/>
                        <wps:spPr>
                          <a:xfrm>
                            <a:off x="1515111" y="302704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1" name="Shape 43361"/>
                        <wps:cNvSpPr/>
                        <wps:spPr>
                          <a:xfrm>
                            <a:off x="6971665" y="302399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2" name="Shape 43362"/>
                        <wps:cNvSpPr/>
                        <wps:spPr>
                          <a:xfrm>
                            <a:off x="8174483" y="302399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3" name="Shape 43363"/>
                        <wps:cNvSpPr/>
                        <wps:spPr>
                          <a:xfrm>
                            <a:off x="9540240" y="302399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4" name="Shape 43364"/>
                        <wps:cNvSpPr/>
                        <wps:spPr>
                          <a:xfrm>
                            <a:off x="3047" y="3030041"/>
                            <a:ext cx="0" cy="7074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7440">
                                <a:moveTo>
                                  <a:pt x="0" y="7074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5" name="Shape 43365"/>
                        <wps:cNvSpPr/>
                        <wps:spPr>
                          <a:xfrm>
                            <a:off x="1512063" y="3030041"/>
                            <a:ext cx="0" cy="7074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7440">
                                <a:moveTo>
                                  <a:pt x="0" y="7074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6" name="Shape 43366"/>
                        <wps:cNvSpPr/>
                        <wps:spPr>
                          <a:xfrm>
                            <a:off x="6971665" y="3030041"/>
                            <a:ext cx="0" cy="7074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7440">
                                <a:moveTo>
                                  <a:pt x="0" y="7074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7" name="Shape 43367"/>
                        <wps:cNvSpPr/>
                        <wps:spPr>
                          <a:xfrm>
                            <a:off x="8174483" y="3030041"/>
                            <a:ext cx="0" cy="7074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7440">
                                <a:moveTo>
                                  <a:pt x="0" y="7074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8" name="Shape 43368"/>
                        <wps:cNvSpPr/>
                        <wps:spPr>
                          <a:xfrm>
                            <a:off x="9540240" y="3030041"/>
                            <a:ext cx="0" cy="7074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7440">
                                <a:moveTo>
                                  <a:pt x="0" y="7074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9" name="Shape 43369"/>
                        <wps:cNvSpPr/>
                        <wps:spPr>
                          <a:xfrm>
                            <a:off x="0" y="37405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0" name="Shape 43370"/>
                        <wps:cNvSpPr/>
                        <wps:spPr>
                          <a:xfrm>
                            <a:off x="1512063" y="37374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1" name="Shape 43371"/>
                        <wps:cNvSpPr/>
                        <wps:spPr>
                          <a:xfrm>
                            <a:off x="1515111" y="3740529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2" name="Shape 43372"/>
                        <wps:cNvSpPr/>
                        <wps:spPr>
                          <a:xfrm>
                            <a:off x="6971665" y="37374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3" name="Shape 43373"/>
                        <wps:cNvSpPr/>
                        <wps:spPr>
                          <a:xfrm>
                            <a:off x="8174483" y="37374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4" name="Shape 43374"/>
                        <wps:cNvSpPr/>
                        <wps:spPr>
                          <a:xfrm>
                            <a:off x="9540240" y="37374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5" name="Shape 43375"/>
                        <wps:cNvSpPr/>
                        <wps:spPr>
                          <a:xfrm>
                            <a:off x="3047" y="3743577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6" name="Shape 43376"/>
                        <wps:cNvSpPr/>
                        <wps:spPr>
                          <a:xfrm>
                            <a:off x="1512063" y="3743577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7" name="Shape 43377"/>
                        <wps:cNvSpPr/>
                        <wps:spPr>
                          <a:xfrm>
                            <a:off x="6971665" y="3743577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8" name="Shape 43378"/>
                        <wps:cNvSpPr/>
                        <wps:spPr>
                          <a:xfrm>
                            <a:off x="8174483" y="3743577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9" name="Shape 43379"/>
                        <wps:cNvSpPr/>
                        <wps:spPr>
                          <a:xfrm>
                            <a:off x="9540240" y="3743577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0" name="Shape 43380"/>
                        <wps:cNvSpPr/>
                        <wps:spPr>
                          <a:xfrm>
                            <a:off x="0" y="40971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1" name="Shape 43381"/>
                        <wps:cNvSpPr/>
                        <wps:spPr>
                          <a:xfrm>
                            <a:off x="1509015" y="40971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2" name="Shape 43382"/>
                        <wps:cNvSpPr/>
                        <wps:spPr>
                          <a:xfrm>
                            <a:off x="1515111" y="4097146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3" name="Shape 43383"/>
                        <wps:cNvSpPr/>
                        <wps:spPr>
                          <a:xfrm>
                            <a:off x="6968618" y="40971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4" name="Shape 43384"/>
                        <wps:cNvSpPr/>
                        <wps:spPr>
                          <a:xfrm>
                            <a:off x="8171435" y="40971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5" name="Shape 43385"/>
                        <wps:cNvSpPr/>
                        <wps:spPr>
                          <a:xfrm>
                            <a:off x="9537193" y="40971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6" name="Shape 43386"/>
                        <wps:cNvSpPr/>
                        <wps:spPr>
                          <a:xfrm>
                            <a:off x="3047" y="4100269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7" name="Shape 43387"/>
                        <wps:cNvSpPr/>
                        <wps:spPr>
                          <a:xfrm>
                            <a:off x="1512063" y="4100269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8" name="Shape 43388"/>
                        <wps:cNvSpPr/>
                        <wps:spPr>
                          <a:xfrm>
                            <a:off x="6971665" y="4100269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9" name="Shape 43389"/>
                        <wps:cNvSpPr/>
                        <wps:spPr>
                          <a:xfrm>
                            <a:off x="8174483" y="4100269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0" name="Shape 43390"/>
                        <wps:cNvSpPr/>
                        <wps:spPr>
                          <a:xfrm>
                            <a:off x="9540240" y="4100269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1" name="Shape 43391"/>
                        <wps:cNvSpPr/>
                        <wps:spPr>
                          <a:xfrm>
                            <a:off x="0" y="48046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2" name="Shape 43392"/>
                        <wps:cNvSpPr/>
                        <wps:spPr>
                          <a:xfrm>
                            <a:off x="1512063" y="480161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3" name="Shape 43393"/>
                        <wps:cNvSpPr/>
                        <wps:spPr>
                          <a:xfrm>
                            <a:off x="1515111" y="480466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4" name="Shape 43394"/>
                        <wps:cNvSpPr/>
                        <wps:spPr>
                          <a:xfrm>
                            <a:off x="6971665" y="480161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5" name="Shape 43395"/>
                        <wps:cNvSpPr/>
                        <wps:spPr>
                          <a:xfrm>
                            <a:off x="8174483" y="480161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6" name="Shape 43396"/>
                        <wps:cNvSpPr/>
                        <wps:spPr>
                          <a:xfrm>
                            <a:off x="9540240" y="480161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7" name="Shape 43397"/>
                        <wps:cNvSpPr/>
                        <wps:spPr>
                          <a:xfrm>
                            <a:off x="3047" y="4807660"/>
                            <a:ext cx="0" cy="702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5">
                                <a:moveTo>
                                  <a:pt x="0" y="702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8" name="Shape 43398"/>
                        <wps:cNvSpPr/>
                        <wps:spPr>
                          <a:xfrm>
                            <a:off x="0" y="551327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9" name="Shape 43399"/>
                        <wps:cNvSpPr/>
                        <wps:spPr>
                          <a:xfrm>
                            <a:off x="6097" y="5513272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0" name="Shape 43400"/>
                        <wps:cNvSpPr/>
                        <wps:spPr>
                          <a:xfrm>
                            <a:off x="1512063" y="4807660"/>
                            <a:ext cx="0" cy="702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5">
                                <a:moveTo>
                                  <a:pt x="0" y="702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1" name="Shape 43401"/>
                        <wps:cNvSpPr/>
                        <wps:spPr>
                          <a:xfrm>
                            <a:off x="1509015" y="551327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2" name="Shape 43402"/>
                        <wps:cNvSpPr/>
                        <wps:spPr>
                          <a:xfrm>
                            <a:off x="1515111" y="551327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3" name="Shape 43403"/>
                        <wps:cNvSpPr/>
                        <wps:spPr>
                          <a:xfrm>
                            <a:off x="6971665" y="4807660"/>
                            <a:ext cx="0" cy="702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5">
                                <a:moveTo>
                                  <a:pt x="0" y="702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4" name="Shape 43404"/>
                        <wps:cNvSpPr/>
                        <wps:spPr>
                          <a:xfrm>
                            <a:off x="6968618" y="551327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5" name="Shape 43405"/>
                        <wps:cNvSpPr/>
                        <wps:spPr>
                          <a:xfrm>
                            <a:off x="6974713" y="5513272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6" name="Shape 43406"/>
                        <wps:cNvSpPr/>
                        <wps:spPr>
                          <a:xfrm>
                            <a:off x="8174483" y="4807660"/>
                            <a:ext cx="0" cy="702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5">
                                <a:moveTo>
                                  <a:pt x="0" y="702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7" name="Shape 43407"/>
                        <wps:cNvSpPr/>
                        <wps:spPr>
                          <a:xfrm>
                            <a:off x="8171435" y="551327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8" name="Shape 43408"/>
                        <wps:cNvSpPr/>
                        <wps:spPr>
                          <a:xfrm>
                            <a:off x="8177531" y="5513272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9" name="Shape 43409"/>
                        <wps:cNvSpPr/>
                        <wps:spPr>
                          <a:xfrm>
                            <a:off x="9540240" y="4807660"/>
                            <a:ext cx="0" cy="702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5">
                                <a:moveTo>
                                  <a:pt x="0" y="702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0" name="Shape 43410"/>
                        <wps:cNvSpPr/>
                        <wps:spPr>
                          <a:xfrm>
                            <a:off x="9537193" y="551327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group w14:anchorId="132AD943" id="drawingObject43290" o:spid="_x0000_s1026" style="position:absolute;margin-left:43.9pt;margin-top:26.1pt;width:751.45pt;height:434.1pt;z-index:-251673600;mso-position-horizontal-relative:page" coordsize="95432,551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" o:allowincell="f">
                <v:shape id="Shape 43291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292" o:spid="_x0000_s1028" style="position:absolute;left:6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" path="m,l1502916,e" filled="f" strokeweight=".16928mm">
                  <v:path arrowok="t" textboxrect="0,0,1502916,0"/>
                </v:shape>
                <v:shape id="Shape 43293" o:spid="_x0000_s1029" style="position:absolute;left:150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" path="m,l6095,e" filled="f" strokeweight=".16928mm">
                  <v:path arrowok="t" textboxrect="0,0,6095,0"/>
                </v:shape>
                <v:shape id="Shape 43294" o:spid="_x0000_s1030" style="position:absolute;left:1515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" path="m,l5453507,e" filled="f" strokeweight=".16928mm">
                  <v:path arrowok="t" textboxrect="0,0,5453507,0"/>
                </v:shape>
                <v:shape id="Shape 43295" o:spid="_x0000_s1031" style="position:absolute;left:696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" path="m,l6095,e" filled="f" strokeweight=".16928mm">
                  <v:path arrowok="t" textboxrect="0,0,6095,0"/>
                </v:shape>
                <v:shape id="Shape 43296" o:spid="_x0000_s1032" style="position:absolute;left:6974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" path="m,l1196644,e" filled="f" strokeweight=".16928mm">
                  <v:path arrowok="t" textboxrect="0,0,1196644,0"/>
                </v:shape>
                <v:shape id="Shape 43297" o:spid="_x0000_s1033" style="position:absolute;left:817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" path="m,l6095,e" filled="f" strokeweight=".16928mm">
                  <v:path arrowok="t" textboxrect="0,0,6095,0"/>
                </v:shape>
                <v:shape id="Shape 43298" o:spid="_x0000_s1034" style="position:absolute;left:8177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" path="m,l1359661,e" filled="f" strokeweight=".16928mm">
                  <v:path arrowok="t" textboxrect="0,0,1359661,0"/>
                </v:shape>
                <v:shape id="Shape 43299" o:spid="_x0000_s1035" style="position:absolute;left:95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" path="m,l6095,e" filled="f" strokeweight=".16928mm">
                  <v:path arrowok="t" textboxrect="0,0,6095,0"/>
                </v:shape>
                <v:shape id="Shape 43300" o:spid="_x0000_s1036" style="position:absolute;left:30;top:30;width:0;height:14112;visibility:visible;mso-wrap-style:square;v-text-anchor:top" coordsize="0,1411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" path="m,1411223l,e" filled="f" strokeweight=".16931mm">
                  <v:path arrowok="t" textboxrect="0,0,0,1411223"/>
                </v:shape>
                <v:shape id="Shape 43301" o:spid="_x0000_s1037" style="position:absolute;left:15120;top:30;width:0;height:14112;visibility:visible;mso-wrap-style:square;v-text-anchor:top" coordsize="0,1411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" path="m,1411223l,e" filled="f" strokeweight=".16931mm">
                  <v:path arrowok="t" textboxrect="0,0,0,1411223"/>
                </v:shape>
                <v:shape id="Shape 43302" o:spid="_x0000_s1038" style="position:absolute;left:69716;top:30;width:0;height:14112;visibility:visible;mso-wrap-style:square;v-text-anchor:top" coordsize="0,1411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" path="m,1411223l,e" filled="f" strokeweight=".16931mm">
                  <v:path arrowok="t" textboxrect="0,0,0,1411223"/>
                </v:shape>
                <v:shape id="Shape 43303" o:spid="_x0000_s1039" style="position:absolute;left:81744;top:30;width:0;height:14112;visibility:visible;mso-wrap-style:square;v-text-anchor:top" coordsize="0,1411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" path="m,1411223l,e" filled="f" strokeweight=".16931mm">
                  <v:path arrowok="t" textboxrect="0,0,0,1411223"/>
                </v:shape>
                <v:shape id="Shape 43304" o:spid="_x0000_s1040" style="position:absolute;left:95402;top:30;width:0;height:14112;visibility:visible;mso-wrap-style:square;v-text-anchor:top" coordsize="0,1411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" path="m,1411223l,e" filled="f" strokeweight=".16931mm">
                  <v:path arrowok="t" textboxrect="0,0,0,1411223"/>
                </v:shape>
                <v:shape id="Shape 43305" o:spid="_x0000_s1041" style="position:absolute;top:1417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06" o:spid="_x0000_s1042" style="position:absolute;left:60;top:14173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" path="m,l1502916,e" filled="f" strokeweight=".16931mm">
                  <v:path arrowok="t" textboxrect="0,0,1502916,0"/>
                </v:shape>
                <v:shape id="Shape 43307" o:spid="_x0000_s1043" style="position:absolute;left:15090;top:1417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08" o:spid="_x0000_s1044" style="position:absolute;left:15151;top:1417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" path="m,l5453507,e" filled="f" strokeweight=".16931mm">
                  <v:path arrowok="t" textboxrect="0,0,5453507,0"/>
                </v:shape>
                <v:shape id="Shape 43309" o:spid="_x0000_s1045" style="position:absolute;left:69716;top:1414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10" o:spid="_x0000_s1046" style="position:absolute;left:69747;top:1417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" path="m,l1196644,e" filled="f" strokeweight=".16931mm">
                  <v:path arrowok="t" textboxrect="0,0,1196644,0"/>
                </v:shape>
                <v:shape id="Shape 43311" o:spid="_x0000_s1047" style="position:absolute;left:81744;top:1414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12" o:spid="_x0000_s1048" style="position:absolute;left:81775;top:14173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" path="m,l1359661,e" filled="f" strokeweight=".16931mm">
                  <v:path arrowok="t" textboxrect="0,0,1359661,0"/>
                </v:shape>
                <v:shape id="Shape 43313" o:spid="_x0000_s1049" style="position:absolute;left:95402;top:1414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314" o:spid="_x0000_s1050" style="position:absolute;left:30;top:14204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3315" o:spid="_x0000_s1051" style="position:absolute;left:15120;top:14204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3316" o:spid="_x0000_s1052" style="position:absolute;left:69716;top:14204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3317" o:spid="_x0000_s1053" style="position:absolute;left:81744;top:14204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3318" o:spid="_x0000_s1054" style="position:absolute;left:95402;top:14204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" path="m,175564l,e" filled="f" strokeweight=".16931mm">
                  <v:path arrowok="t" textboxrect="0,0,0,175564"/>
                </v:shape>
                <v:shape id="Shape 43319" o:spid="_x0000_s1055" style="position:absolute;top:1599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20" o:spid="_x0000_s1056" style="position:absolute;left:60;top:1599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" path="m,l1502916,e" filled="f" strokeweight=".16931mm">
                  <v:path arrowok="t" textboxrect="0,0,1502916,0"/>
                </v:shape>
                <v:shape id="Shape 43321" o:spid="_x0000_s1057" style="position:absolute;left:15090;top:159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22" o:spid="_x0000_s1058" style="position:absolute;left:15151;top:1599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323" o:spid="_x0000_s1059" style="position:absolute;left:69716;top:1596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324" o:spid="_x0000_s1060" style="position:absolute;left:69747;top:15990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325" o:spid="_x0000_s1061" style="position:absolute;left:81744;top:1596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26" o:spid="_x0000_s1062" style="position:absolute;left:81775;top:15990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" path="m,l1359661,e" filled="f" strokeweight=".16931mm">
                  <v:path arrowok="t" textboxrect="0,0,1359661,0"/>
                </v:shape>
                <v:shape id="Shape 43327" o:spid="_x0000_s1063" style="position:absolute;left:95402;top:1596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28" o:spid="_x0000_s1064" style="position:absolute;left:30;top:16021;width:0;height:5257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" path="m,525779l,e" filled="f" strokeweight=".16931mm">
                  <v:path arrowok="t" textboxrect="0,0,0,525779"/>
                </v:shape>
                <v:shape id="Shape 43329" o:spid="_x0000_s1065" style="position:absolute;left:69716;top:16021;width:0;height:5257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" path="m,525778l,e" filled="f" strokeweight=".16931mm">
                  <v:path arrowok="t" textboxrect="0,0,0,525778"/>
                </v:shape>
                <v:shape id="Shape 43330" o:spid="_x0000_s1066" style="position:absolute;left:81744;top:16021;width:0;height:5257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" path="m,525778l,e" filled="f" strokeweight=".16931mm">
                  <v:path arrowok="t" textboxrect="0,0,0,525778"/>
                </v:shape>
                <v:shape id="Shape 43331" o:spid="_x0000_s1067" style="position:absolute;left:95402;top:16021;width:0;height:5257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" path="m,525778l,e" filled="f" strokeweight=".16931mm">
                  <v:path arrowok="t" textboxrect="0,0,0,525778"/>
                </v:shape>
                <v:shape id="Shape 43332" o:spid="_x0000_s1068" style="position:absolute;top:2130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33" o:spid="_x0000_s1069" style="position:absolute;left:60;top:21309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" path="m,l1502916,e" filled="f" strokeweight=".16931mm">
                  <v:path arrowok="t" textboxrect="0,0,1502916,0"/>
                </v:shape>
                <v:shape id="Shape 43334" o:spid="_x0000_s1070" style="position:absolute;left:15090;top:2130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35" o:spid="_x0000_s1071" style="position:absolute;left:15151;top:2130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336" o:spid="_x0000_s1072" style="position:absolute;left:69716;top:2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337" o:spid="_x0000_s1073" style="position:absolute;left:69747;top:2130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338" o:spid="_x0000_s1074" style="position:absolute;left:81744;top:2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" path="m,6095l,e" filled="f" strokeweight=".16931mm">
                  <v:path arrowok="t" textboxrect="0,0,0,6095"/>
                </v:shape>
                <v:shape id="Shape 43339" o:spid="_x0000_s1075" style="position:absolute;left:81775;top:21309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" path="m,l1359661,e" filled="f" strokeweight=".16931mm">
                  <v:path arrowok="t" textboxrect="0,0,1359661,0"/>
                </v:shape>
                <v:shape id="Shape 43340" o:spid="_x0000_s1076" style="position:absolute;left:95402;top:2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" path="m,6095l,e" filled="f" strokeweight=".16931mm">
                  <v:path arrowok="t" textboxrect="0,0,0,6095"/>
                </v:shape>
                <v:shape id="Shape 43341" o:spid="_x0000_s1077" style="position:absolute;left:30;top:2133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342" o:spid="_x0000_s1078" style="position:absolute;left:15120;top:2133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343" o:spid="_x0000_s1079" style="position:absolute;left:69716;top:213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344" o:spid="_x0000_s1080" style="position:absolute;left:81744;top:213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345" o:spid="_x0000_s1081" style="position:absolute;left:95402;top:213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346" o:spid="_x0000_s1082" style="position:absolute;top:2312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47" o:spid="_x0000_s1083" style="position:absolute;left:15090;top:2312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48" o:spid="_x0000_s1084" style="position:absolute;left:15151;top:2312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" path="m,l5453507,e" filled="f" strokeweight=".16931mm">
                  <v:path arrowok="t" textboxrect="0,0,5453507,0"/>
                </v:shape>
                <v:shape id="Shape 43349" o:spid="_x0000_s1085" style="position:absolute;left:69716;top:2309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" path="m,6095l,e" filled="f" strokeweight=".16931mm">
                  <v:path arrowok="t" textboxrect="0,0,0,6095"/>
                </v:shape>
                <v:shape id="Shape 43350" o:spid="_x0000_s1086" style="position:absolute;left:69747;top:2312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" path="m,l1196644,e" filled="f" strokeweight=".16931mm">
                  <v:path arrowok="t" textboxrect="0,0,1196644,0"/>
                </v:shape>
                <v:shape id="Shape 43351" o:spid="_x0000_s1087" style="position:absolute;left:81744;top:2309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52" o:spid="_x0000_s1088" style="position:absolute;left:95402;top:2309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53" o:spid="_x0000_s1089" style="position:absolute;left:30;top:23153;width:0;height:7086;visibility:visible;mso-wrap-style:square;v-text-anchor:top" coordsize="0,708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" path="m,708659l,e" filled="f" strokeweight=".16931mm">
                  <v:path arrowok="t" textboxrect="0,0,0,708659"/>
                </v:shape>
                <v:shape id="Shape 43354" o:spid="_x0000_s1090" style="position:absolute;left:15120;top:23153;width:0;height:7086;visibility:visible;mso-wrap-style:square;v-text-anchor:top" coordsize="0,708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" path="m,708659l,e" filled="f" strokeweight=".16931mm">
                  <v:path arrowok="t" textboxrect="0,0,0,708659"/>
                </v:shape>
                <v:shape id="Shape 43355" o:spid="_x0000_s1091" style="position:absolute;left:69716;top:23153;width:0;height:7086;visibility:visible;mso-wrap-style:square;v-text-anchor:top" coordsize="0,708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" path="m,708659l,e" filled="f" strokeweight=".16931mm">
                  <v:path arrowok="t" textboxrect="0,0,0,708659"/>
                </v:shape>
                <v:shape id="Shape 43356" o:spid="_x0000_s1092" style="position:absolute;left:81744;top:23153;width:0;height:7086;visibility:visible;mso-wrap-style:square;v-text-anchor:top" coordsize="0,708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" path="m,708659l,e" filled="f" strokeweight=".16931mm">
                  <v:path arrowok="t" textboxrect="0,0,0,708659"/>
                </v:shape>
                <v:shape id="Shape 43357" o:spid="_x0000_s1093" style="position:absolute;left:95402;top:23153;width:0;height:7086;visibility:visible;mso-wrap-style:square;v-text-anchor:top" coordsize="0,708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" path="m,708659l,e" filled="f" strokeweight=".16931mm">
                  <v:path arrowok="t" textboxrect="0,0,0,708659"/>
                </v:shape>
                <v:shape id="Shape 43358" o:spid="_x0000_s1094" style="position:absolute;top:3027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" path="m,l6095,e" filled="f" strokeweight=".16931mm">
                  <v:path arrowok="t" textboxrect="0,0,6095,0"/>
                </v:shape>
                <v:shape id="Shape 43359" o:spid="_x0000_s1095" style="position:absolute;left:15090;top:3027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60" o:spid="_x0000_s1096" style="position:absolute;left:15151;top:3027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" path="m,l5453507,e" filled="f" strokeweight=".16931mm">
                  <v:path arrowok="t" textboxrect="0,0,5453507,0"/>
                </v:shape>
                <v:shape id="Shape 43361" o:spid="_x0000_s1097" style="position:absolute;left:69716;top:30239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" path="m,6044l,e" filled="f" strokeweight=".16931mm">
                  <v:path arrowok="t" textboxrect="0,0,0,6044"/>
                </v:shape>
                <v:shape id="Shape 43362" o:spid="_x0000_s1098" style="position:absolute;left:81744;top:30239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" path="m,6044l,e" filled="f" strokeweight=".16931mm">
                  <v:path arrowok="t" textboxrect="0,0,0,6044"/>
                </v:shape>
                <v:shape id="Shape 43363" o:spid="_x0000_s1099" style="position:absolute;left:95402;top:30239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" path="m,6044l,e" filled="f" strokeweight=".16931mm">
                  <v:path arrowok="t" textboxrect="0,0,0,6044"/>
                </v:shape>
                <v:shape id="Shape 43364" o:spid="_x0000_s1100" style="position:absolute;left:30;top:30300;width:0;height:7074;visibility:visible;mso-wrap-style:square;v-text-anchor:top" coordsize="0,707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" path="m,707440l,e" filled="f" strokeweight=".16931mm">
                  <v:path arrowok="t" textboxrect="0,0,0,707440"/>
                </v:shape>
                <v:shape id="Shape 43365" o:spid="_x0000_s1101" style="position:absolute;left:15120;top:30300;width:0;height:7074;visibility:visible;mso-wrap-style:square;v-text-anchor:top" coordsize="0,707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" path="m,707440l,e" filled="f" strokeweight=".16931mm">
                  <v:path arrowok="t" textboxrect="0,0,0,707440"/>
                </v:shape>
                <v:shape id="Shape 43366" o:spid="_x0000_s1102" style="position:absolute;left:69716;top:30300;width:0;height:7074;visibility:visible;mso-wrap-style:square;v-text-anchor:top" coordsize="0,707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" path="m,707440l,e" filled="f" strokeweight=".16931mm">
                  <v:path arrowok="t" textboxrect="0,0,0,707440"/>
                </v:shape>
                <v:shape id="Shape 43367" o:spid="_x0000_s1103" style="position:absolute;left:81744;top:30300;width:0;height:7074;visibility:visible;mso-wrap-style:square;v-text-anchor:top" coordsize="0,707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" path="m,707440l,e" filled="f" strokeweight=".16931mm">
                  <v:path arrowok="t" textboxrect="0,0,0,707440"/>
                </v:shape>
                <v:shape id="Shape 43368" o:spid="_x0000_s1104" style="position:absolute;left:95402;top:30300;width:0;height:7074;visibility:visible;mso-wrap-style:square;v-text-anchor:top" coordsize="0,707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" path="m,707440l,e" filled="f" strokeweight=".16931mm">
                  <v:path arrowok="t" textboxrect="0,0,0,707440"/>
                </v:shape>
                <v:shape id="Shape 43369" o:spid="_x0000_s1105" style="position:absolute;top:3740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370" o:spid="_x0000_s1106" style="position:absolute;left:15120;top:3737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371" o:spid="_x0000_s1107" style="position:absolute;left:15151;top:37405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372" o:spid="_x0000_s1108" style="position:absolute;left:69716;top:3737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73" o:spid="_x0000_s1109" style="position:absolute;left:81744;top:3737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74" o:spid="_x0000_s1110" style="position:absolute;left:95402;top:3737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" path="m,6095l,e" filled="f" strokeweight=".16931mm">
                  <v:path arrowok="t" textboxrect="0,0,0,6095"/>
                </v:shape>
                <v:shape id="Shape 43375" o:spid="_x0000_s1111" style="position:absolute;left:30;top:37435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" path="m,350521l,e" filled="f" strokeweight=".16931mm">
                  <v:path arrowok="t" textboxrect="0,0,0,350521"/>
                </v:shape>
                <v:shape id="Shape 43376" o:spid="_x0000_s1112" style="position:absolute;left:15120;top:37435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" path="m,350521l,e" filled="f" strokeweight=".16931mm">
                  <v:path arrowok="t" textboxrect="0,0,0,350521"/>
                </v:shape>
                <v:shape id="Shape 43377" o:spid="_x0000_s1113" style="position:absolute;left:69716;top:37435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" path="m,350521l,e" filled="f" strokeweight=".16931mm">
                  <v:path arrowok="t" textboxrect="0,0,0,350521"/>
                </v:shape>
                <v:shape id="Shape 43378" o:spid="_x0000_s1114" style="position:absolute;left:81744;top:37435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" path="m,350521l,e" filled="f" strokeweight=".16931mm">
                  <v:path arrowok="t" textboxrect="0,0,0,350521"/>
                </v:shape>
                <v:shape id="Shape 43379" o:spid="_x0000_s1115" style="position:absolute;left:95402;top:37435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" path="m,350521l,e" filled="f" strokeweight=".16931mm">
                  <v:path arrowok="t" textboxrect="0,0,0,350521"/>
                </v:shape>
                <v:shape id="Shape 43380" o:spid="_x0000_s1116" style="position:absolute;top:4097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381" o:spid="_x0000_s1117" style="position:absolute;left:15090;top:409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382" o:spid="_x0000_s1118" style="position:absolute;left:15151;top:4097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3383" o:spid="_x0000_s1119" style="position:absolute;left:69686;top:409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" path="m,l6095,e" filled="f" strokeweight=".16928mm">
                  <v:path arrowok="t" textboxrect="0,0,6095,0"/>
                </v:shape>
                <v:shape id="Shape 43384" o:spid="_x0000_s1120" style="position:absolute;left:81714;top:409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385" o:spid="_x0000_s1121" style="position:absolute;left:95371;top:409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" path="m,l6095,e" filled="f" strokeweight=".16928mm">
                  <v:path arrowok="t" textboxrect="0,0,6095,0"/>
                </v:shape>
                <v:shape id="Shape 43386" o:spid="_x0000_s1122" style="position:absolute;left:30;top:41002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3387" o:spid="_x0000_s1123" style="position:absolute;left:15120;top:41002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3388" o:spid="_x0000_s1124" style="position:absolute;left:69716;top:41002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" path="m,701344l,e" filled="f" strokeweight=".16931mm">
                  <v:path arrowok="t" textboxrect="0,0,0,701344"/>
                </v:shape>
                <v:shape id="Shape 43389" o:spid="_x0000_s1125" style="position:absolute;left:81744;top:41002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3390" o:spid="_x0000_s1126" style="position:absolute;left:95402;top:41002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" path="m,701344l,e" filled="f" strokeweight=".16931mm">
                  <v:path arrowok="t" textboxrect="0,0,0,701344"/>
                </v:shape>
                <v:shape id="Shape 43391" o:spid="_x0000_s1127" style="position:absolute;top:4804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92" o:spid="_x0000_s1128" style="position:absolute;left:15120;top:4801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" path="m,6045l,e" filled="f" strokeweight=".16931mm">
                  <v:path arrowok="t" textboxrect="0,0,0,6045"/>
                </v:shape>
                <v:shape id="Shape 43393" o:spid="_x0000_s1129" style="position:absolute;left:15151;top:4804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394" o:spid="_x0000_s1130" style="position:absolute;left:69716;top:4801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" path="m,6045l,e" filled="f" strokeweight=".16931mm">
                  <v:path arrowok="t" textboxrect="0,0,0,6045"/>
                </v:shape>
                <v:shape id="Shape 43395" o:spid="_x0000_s1131" style="position:absolute;left:81744;top:4801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396" o:spid="_x0000_s1132" style="position:absolute;left:95402;top:4801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397" o:spid="_x0000_s1133" style="position:absolute;left:30;top:48076;width:0;height:7026;visibility:visible;mso-wrap-style:square;v-text-anchor:top" coordsize="0,70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" path="m,702565l,e" filled="f" strokeweight=".16931mm">
                  <v:path arrowok="t" textboxrect="0,0,0,702565"/>
                </v:shape>
                <v:shape id="Shape 43398" o:spid="_x0000_s1134" style="position:absolute;top:5513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" path="m,l6095,e" filled="f" strokeweight=".16928mm">
                  <v:path arrowok="t" textboxrect="0,0,6095,0"/>
                </v:shape>
                <v:shape id="Shape 43399" o:spid="_x0000_s1135" style="position:absolute;left:60;top:55132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" path="m,l1502916,e" filled="f" strokeweight=".16928mm">
                  <v:path arrowok="t" textboxrect="0,0,1502916,0"/>
                </v:shape>
                <v:shape id="Shape 43400" o:spid="_x0000_s1136" style="position:absolute;left:15120;top:48076;width:0;height:7026;visibility:visible;mso-wrap-style:square;v-text-anchor:top" coordsize="0,70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" path="m,702565l,e" filled="f" strokeweight=".16931mm">
                  <v:path arrowok="t" textboxrect="0,0,0,702565"/>
                </v:shape>
                <v:shape id="Shape 43401" o:spid="_x0000_s1137" style="position:absolute;left:15090;top:551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402" o:spid="_x0000_s1138" style="position:absolute;left:15151;top:5513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3403" o:spid="_x0000_s1139" style="position:absolute;left:69716;top:48076;width:0;height:7026;visibility:visible;mso-wrap-style:square;v-text-anchor:top" coordsize="0,70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" path="m,702565l,e" filled="f" strokeweight=".16931mm">
                  <v:path arrowok="t" textboxrect="0,0,0,702565"/>
                </v:shape>
                <v:shape id="Shape 43404" o:spid="_x0000_s1140" style="position:absolute;left:69686;top:551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405" o:spid="_x0000_s1141" style="position:absolute;left:69747;top:5513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3406" o:spid="_x0000_s1142" style="position:absolute;left:81744;top:48076;width:0;height:7026;visibility:visible;mso-wrap-style:square;v-text-anchor:top" coordsize="0,70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" path="m,702565l,e" filled="f" strokeweight=".16931mm">
                  <v:path arrowok="t" textboxrect="0,0,0,702565"/>
                </v:shape>
                <v:shape id="Shape 43407" o:spid="_x0000_s1143" style="position:absolute;left:81714;top:551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408" o:spid="_x0000_s1144" style="position:absolute;left:81775;top:55132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" path="m,l1359661,e" filled="f" strokeweight=".16928mm">
                  <v:path arrowok="t" textboxrect="0,0,1359661,0"/>
                </v:shape>
                <v:shape id="Shape 43409" o:spid="_x0000_s1145" style="position:absolute;left:95402;top:48076;width:0;height:7026;visibility:visible;mso-wrap-style:square;v-text-anchor:top" coordsize="0,70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" path="m,702565l,e" filled="f" strokeweight=".16931mm">
                  <v:path arrowok="t" textboxrect="0,0,0,702565"/>
                </v:shape>
                <v:shape id="Shape 43410" o:spid="_x0000_s1146" style="position:absolute;left:95371;top:551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2.2. Те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ский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 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жа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rPr>
          <w:lang w:val="ru-RU"/>
        </w:rPr>
        <w:sectPr w:rsidR="00EB21DD" w:rsidRPr="0059589C">
          <w:pgSz w:w="16840" w:h="11906" w:orient="landscape"/>
          <w:pgMar w:top="851" w:right="1125" w:bottom="0" w:left="991" w:header="0" w:footer="0" w:gutter="0"/>
          <w:cols w:space="708"/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74" w:line="240" w:lineRule="exact"/>
        <w:rPr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74" w:lineRule="auto"/>
        <w:ind w:left="216" w:right="1"/>
        <w:jc w:val="right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енован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азделов и те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</w:p>
    <w:p w:rsidR="00EB21DD" w:rsidRPr="0059589C" w:rsidRDefault="0059589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74" w:lineRule="auto"/>
        <w:ind w:left="3043" w:right="-59" w:hanging="3043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фо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обуча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хся</w:t>
      </w:r>
    </w:p>
    <w:p w:rsidR="00EB21DD" w:rsidRPr="0059589C" w:rsidRDefault="0059589C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59589C">
      <w:pPr>
        <w:widowControl w:val="0"/>
        <w:spacing w:line="240" w:lineRule="auto"/>
        <w:ind w:right="-59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ъ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, 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ад. ч. /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то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фо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ото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, 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. ч.</w:t>
      </w:r>
    </w:p>
    <w:p w:rsidR="00EB21DD" w:rsidRPr="0059589C" w:rsidRDefault="0059589C">
      <w:pPr>
        <w:widowControl w:val="0"/>
        <w:spacing w:line="275" w:lineRule="auto"/>
        <w:ind w:right="-15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, фо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ю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ото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ых 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особ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 э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</w:t>
      </w:r>
    </w:p>
    <w:p w:rsidR="00EB21DD" w:rsidRPr="0059589C" w:rsidRDefault="0059589C">
      <w:pPr>
        <w:widowControl w:val="0"/>
        <w:spacing w:line="240" w:lineRule="auto"/>
        <w:ind w:left="206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6840" w:h="11906" w:orient="landscape"/>
          <w:pgMar w:top="851" w:right="1125" w:bottom="0" w:left="991" w:header="0" w:footer="0" w:gutter="0"/>
          <w:cols w:num="4" w:space="708" w:equalWidth="0">
            <w:col w:w="1885" w:space="889"/>
            <w:col w:w="7582" w:space="631"/>
            <w:col w:w="1652" w:space="354"/>
            <w:col w:w="1728"/>
          </w:cols>
        </w:sectPr>
      </w:pPr>
    </w:p>
    <w:p w:rsidR="00EB21DD" w:rsidRPr="0059589C" w:rsidRDefault="00EB21DD">
      <w:pPr>
        <w:spacing w:line="51" w:lineRule="exact"/>
        <w:rPr>
          <w:sz w:val="5"/>
          <w:szCs w:val="5"/>
          <w:lang w:val="ru-RU"/>
        </w:rPr>
      </w:pP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6840" w:h="11906" w:orient="landscape"/>
          <w:pgMar w:top="851" w:right="1125" w:bottom="0" w:left="991" w:header="0" w:footer="0" w:gutter="0"/>
          <w:cols w:space="708"/>
        </w:sectPr>
      </w:pPr>
    </w:p>
    <w:p w:rsidR="00EB21DD" w:rsidRPr="0059589C" w:rsidRDefault="0059589C">
      <w:pPr>
        <w:widowControl w:val="0"/>
        <w:tabs>
          <w:tab w:val="left" w:pos="6507"/>
          <w:tab w:val="left" w:pos="11755"/>
        </w:tabs>
        <w:spacing w:line="242" w:lineRule="auto"/>
        <w:ind w:right="-59" w:firstLine="10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  <w:t>1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  <w:t>2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  <w:t xml:space="preserve">3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Раздел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езопаснос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изнедея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овы,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6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-п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ое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24/4 регули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3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аны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обеспеч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Феде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е,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едо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 и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ция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езвыча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tabs>
          <w:tab w:val="left" w:pos="2376"/>
          <w:tab w:val="left" w:pos="11601"/>
        </w:tabs>
        <w:spacing w:before="7" w:line="232" w:lineRule="auto"/>
        <w:ind w:right="-59"/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1.1.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10/0 Те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ические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7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7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86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3"/>
          <w:position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ели.</w:t>
      </w:r>
      <w:r w:rsidRPr="0059589C">
        <w:rPr>
          <w:rFonts w:ascii="Times New Roman" w:eastAsia="Times New Roman" w:hAnsi="Times New Roman" w:cs="Times New Roman"/>
          <w:color w:val="0D0D0D"/>
          <w:spacing w:val="86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5"/>
          <w:w w:val="99"/>
          <w:position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position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ид</w:t>
      </w:r>
      <w:r w:rsidRPr="0059589C">
        <w:rPr>
          <w:rFonts w:ascii="Times New Roman" w:eastAsia="Times New Roman" w:hAnsi="Times New Roman" w:cs="Times New Roman"/>
          <w:color w:val="0D0D0D"/>
          <w:spacing w:val="2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4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86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совре</w:t>
      </w:r>
      <w:r w:rsidRPr="0059589C">
        <w:rPr>
          <w:rFonts w:ascii="Times New Roman" w:eastAsia="Times New Roman" w:hAnsi="Times New Roman" w:cs="Times New Roman"/>
          <w:color w:val="0D0D0D"/>
          <w:spacing w:val="2"/>
          <w:position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86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 xml:space="preserve">ра.        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-1"/>
          <w:sz w:val="24"/>
          <w:szCs w:val="24"/>
          <w:lang w:val="ru-RU"/>
        </w:rPr>
        <w:t xml:space="preserve">10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Защ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105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105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8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ружа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105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среды</w:t>
      </w:r>
      <w:r w:rsidRPr="0059589C">
        <w:rPr>
          <w:rFonts w:ascii="Times New Roman" w:eastAsia="Times New Roman" w:hAnsi="Times New Roman" w:cs="Times New Roman"/>
          <w:color w:val="0D0D0D"/>
          <w:spacing w:val="104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06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3"/>
          <w:position w:val="-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05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3"/>
          <w:position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06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безопаснос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«безо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ость</w:t>
      </w:r>
      <w:r w:rsidRPr="0059589C">
        <w:rPr>
          <w:rFonts w:ascii="Times New Roman" w:eastAsia="Times New Roman" w:hAnsi="Times New Roman" w:cs="Times New Roman"/>
          <w:color w:val="0D0D0D"/>
          <w:spacing w:val="91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».</w:t>
      </w:r>
      <w:r w:rsidRPr="0059589C">
        <w:rPr>
          <w:rFonts w:ascii="Times New Roman" w:eastAsia="Times New Roman" w:hAnsi="Times New Roman" w:cs="Times New Roman"/>
          <w:color w:val="0D0D0D"/>
          <w:spacing w:val="88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оциал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ные</w:t>
      </w:r>
      <w:r w:rsidRPr="0059589C">
        <w:rPr>
          <w:rFonts w:ascii="Times New Roman" w:eastAsia="Times New Roman" w:hAnsi="Times New Roman" w:cs="Times New Roman"/>
          <w:color w:val="0D0D0D"/>
          <w:spacing w:val="90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9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холог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90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 xml:space="preserve">екты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знеде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.</w:t>
      </w:r>
    </w:p>
    <w:p w:rsidR="00EB21DD" w:rsidRPr="0059589C" w:rsidRDefault="0059589C">
      <w:pPr>
        <w:widowControl w:val="0"/>
        <w:tabs>
          <w:tab w:val="left" w:pos="4261"/>
          <w:tab w:val="left" w:pos="4690"/>
          <w:tab w:val="left" w:pos="5893"/>
          <w:tab w:val="left" w:pos="7080"/>
          <w:tab w:val="left" w:pos="8901"/>
          <w:tab w:val="left" w:pos="9324"/>
          <w:tab w:val="left" w:pos="10628"/>
        </w:tabs>
        <w:spacing w:before="29" w:line="240" w:lineRule="auto"/>
        <w:ind w:left="2376" w:right="124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научных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родозащ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8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«че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овек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 об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я»,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ее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струк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уре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ях.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структура. Вред, 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 виды 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EB21DD" w:rsidRPr="0059589C" w:rsidRDefault="0059589C">
      <w:pPr>
        <w:widowControl w:val="0"/>
        <w:tabs>
          <w:tab w:val="left" w:pos="3427"/>
          <w:tab w:val="left" w:pos="5260"/>
          <w:tab w:val="left" w:pos="6961"/>
          <w:tab w:val="left" w:pos="7663"/>
          <w:tab w:val="left" w:pos="8821"/>
        </w:tabs>
        <w:spacing w:before="19" w:line="240" w:lineRule="auto"/>
        <w:ind w:left="2376" w:right="1212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коло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професс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деятель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EB21DD" w:rsidRPr="0059589C" w:rsidRDefault="0059589C">
      <w:pPr>
        <w:widowControl w:val="0"/>
        <w:spacing w:before="9" w:line="240" w:lineRule="auto"/>
        <w:ind w:left="2376" w:right="124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угро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ерь,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ару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 для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деи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бережливого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ва.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держа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усло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бочем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е.</w:t>
      </w:r>
    </w:p>
    <w:p w:rsidR="00EB21DD" w:rsidRPr="0059589C" w:rsidRDefault="0059589C">
      <w:pPr>
        <w:widowControl w:val="0"/>
        <w:tabs>
          <w:tab w:val="left" w:pos="3813"/>
          <w:tab w:val="left" w:pos="4170"/>
          <w:tab w:val="left" w:pos="4993"/>
          <w:tab w:val="left" w:pos="5355"/>
          <w:tab w:val="left" w:pos="6969"/>
          <w:tab w:val="left" w:pos="9204"/>
          <w:tab w:val="left" w:pos="9797"/>
        </w:tabs>
        <w:spacing w:before="12" w:line="239" w:lineRule="auto"/>
        <w:ind w:left="2376" w:right="124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мож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ИКТ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ифровых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 актуал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обос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</w:t>
      </w:r>
      <w:r w:rsidRPr="0059589C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анных 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     </w:t>
      </w:r>
      <w:r w:rsidRPr="0059589C">
        <w:rPr>
          <w:rFonts w:ascii="Times New Roman" w:eastAsia="Times New Roman" w:hAnsi="Times New Roman" w:cs="Times New Roman"/>
          <w:color w:val="0D0D0D"/>
          <w:spacing w:val="-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фессио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ым 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текстом обе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круж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ще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</w:p>
    <w:p w:rsidR="00EB21DD" w:rsidRPr="0059589C" w:rsidRDefault="0059589C">
      <w:pPr>
        <w:widowControl w:val="0"/>
        <w:spacing w:line="240" w:lineRule="auto"/>
        <w:ind w:left="828" w:right="-20"/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  <w:t>4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7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 01, 02, 04, 07.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6840" w:h="11906" w:orient="landscape"/>
          <w:pgMar w:top="851" w:right="1125" w:bottom="0" w:left="991" w:header="0" w:footer="0" w:gutter="0"/>
          <w:cols w:num="2" w:space="708" w:equalWidth="0">
            <w:col w:w="12029" w:space="921"/>
            <w:col w:w="1774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33" w:line="240" w:lineRule="exact"/>
        <w:rPr>
          <w:sz w:val="24"/>
          <w:szCs w:val="24"/>
          <w:lang w:val="ru-RU"/>
        </w:rPr>
      </w:pPr>
    </w:p>
    <w:bookmarkEnd w:id="5"/>
    <w:p w:rsidR="00EB21DD" w:rsidRPr="0059589C" w:rsidRDefault="00EB21DD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6840" w:h="11906" w:orient="landscape"/>
          <w:pgMar w:top="851" w:right="1125" w:bottom="0" w:left="991" w:header="0" w:footer="0" w:gutter="0"/>
          <w:cols w:space="708"/>
        </w:sectPr>
      </w:pPr>
    </w:p>
    <w:bookmarkStart w:id="6" w:name="_page_332_0"/>
    <w:p w:rsidR="00EB21DD" w:rsidRPr="0059589C" w:rsidRDefault="0059589C">
      <w:pPr>
        <w:spacing w:after="62" w:line="240" w:lineRule="exact"/>
        <w:rPr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>
                <wp:simplePos x="0" y="0"/>
                <wp:positionH relativeFrom="page">
                  <wp:posOffset>629412</wp:posOffset>
                </wp:positionH>
                <wp:positionV relativeFrom="page">
                  <wp:posOffset>6282436</wp:posOffset>
                </wp:positionV>
                <wp:extent cx="1829054" cy="0"/>
                <wp:effectExtent l="0" t="0" r="0" b="0"/>
                <wp:wrapNone/>
                <wp:docPr id="43411" name="drawingObject43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4">
                              <a:moveTo>
                                <a:pt x="0" y="0"/>
                              </a:moveTo>
                              <a:lnTo>
                                <a:pt x="1829054" y="0"/>
                              </a:lnTo>
                            </a:path>
                          </a:pathLst>
                        </a:custGeom>
                        <a:noFill/>
                        <a:ln w="76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shape w14:anchorId="7FBE3BA7" id="drawingObject43411" o:spid="_x0000_s1026" style="position:absolute;margin-left:49.55pt;margin-top:494.7pt;width:2in;height:0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" o:allowincell="f" path="m,l1829054,e" filled="f" strokeweight=".21169mm">
                <v:path arrowok="t" textboxrect="0,0,1829054,0"/>
                <w10:wrap anchorx="page" anchory="page"/>
              </v:shape>
            </w:pict>
          </mc:Fallback>
        </mc:AlternateContent>
      </w:r>
    </w:p>
    <w:p w:rsidR="00EB21DD" w:rsidRPr="0059589C" w:rsidRDefault="0059589C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5952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-183641</wp:posOffset>
                </wp:positionV>
                <wp:extent cx="9543288" cy="5512053"/>
                <wp:effectExtent l="0" t="0" r="0" b="0"/>
                <wp:wrapNone/>
                <wp:docPr id="43412" name="drawingObject434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43288" cy="5512053"/>
                          <a:chOff x="0" y="0"/>
                          <a:chExt cx="9543288" cy="5512053"/>
                        </a:xfrm>
                        <a:noFill/>
                      </wpg:grpSpPr>
                      <wps:wsp>
                        <wps:cNvPr id="43413" name="Shape 43413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4" name="Shape 43414"/>
                        <wps:cNvSpPr/>
                        <wps:spPr>
                          <a:xfrm>
                            <a:off x="6097" y="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5" name="Shape 43415"/>
                        <wps:cNvSpPr/>
                        <wps:spPr>
                          <a:xfrm>
                            <a:off x="150901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6" name="Shape 43416"/>
                        <wps:cNvSpPr/>
                        <wps:spPr>
                          <a:xfrm>
                            <a:off x="1515111" y="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7" name="Shape 43417"/>
                        <wps:cNvSpPr/>
                        <wps:spPr>
                          <a:xfrm>
                            <a:off x="696861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8" name="Shape 43418"/>
                        <wps:cNvSpPr/>
                        <wps:spPr>
                          <a:xfrm>
                            <a:off x="6974713" y="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9" name="Shape 43419"/>
                        <wps:cNvSpPr/>
                        <wps:spPr>
                          <a:xfrm>
                            <a:off x="81714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0" name="Shape 43420"/>
                        <wps:cNvSpPr/>
                        <wps:spPr>
                          <a:xfrm>
                            <a:off x="8177531" y="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1" name="Shape 43421"/>
                        <wps:cNvSpPr/>
                        <wps:spPr>
                          <a:xfrm>
                            <a:off x="95371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2" name="Shape 43422"/>
                        <wps:cNvSpPr/>
                        <wps:spPr>
                          <a:xfrm>
                            <a:off x="3047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3" name="Shape 43423"/>
                        <wps:cNvSpPr/>
                        <wps:spPr>
                          <a:xfrm>
                            <a:off x="151206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4" name="Shape 43424"/>
                        <wps:cNvSpPr/>
                        <wps:spPr>
                          <a:xfrm>
                            <a:off x="6971665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5" name="Shape 43425"/>
                        <wps:cNvSpPr/>
                        <wps:spPr>
                          <a:xfrm>
                            <a:off x="817448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6" name="Shape 43426"/>
                        <wps:cNvSpPr/>
                        <wps:spPr>
                          <a:xfrm>
                            <a:off x="9540240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7" name="Shape 43427"/>
                        <wps:cNvSpPr/>
                        <wps:spPr>
                          <a:xfrm>
                            <a:off x="0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8" name="Shape 43428"/>
                        <wps:cNvSpPr/>
                        <wps:spPr>
                          <a:xfrm>
                            <a:off x="6097" y="181355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9" name="Shape 43429"/>
                        <wps:cNvSpPr/>
                        <wps:spPr>
                          <a:xfrm>
                            <a:off x="1509015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0" name="Shape 43430"/>
                        <wps:cNvSpPr/>
                        <wps:spPr>
                          <a:xfrm>
                            <a:off x="1515111" y="18135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1" name="Shape 43431"/>
                        <wps:cNvSpPr/>
                        <wps:spPr>
                          <a:xfrm>
                            <a:off x="6971665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2" name="Shape 43432"/>
                        <wps:cNvSpPr/>
                        <wps:spPr>
                          <a:xfrm>
                            <a:off x="6974713" y="18135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3" name="Shape 43433"/>
                        <wps:cNvSpPr/>
                        <wps:spPr>
                          <a:xfrm>
                            <a:off x="8174483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4" name="Shape 43434"/>
                        <wps:cNvSpPr/>
                        <wps:spPr>
                          <a:xfrm>
                            <a:off x="8177531" y="181355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5" name="Shape 43435"/>
                        <wps:cNvSpPr/>
                        <wps:spPr>
                          <a:xfrm>
                            <a:off x="9540240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6" name="Shape 43436"/>
                        <wps:cNvSpPr/>
                        <wps:spPr>
                          <a:xfrm>
                            <a:off x="3047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7" name="Shape 43437"/>
                        <wps:cNvSpPr/>
                        <wps:spPr>
                          <a:xfrm>
                            <a:off x="1512063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8" name="Shape 43438"/>
                        <wps:cNvSpPr/>
                        <wps:spPr>
                          <a:xfrm>
                            <a:off x="6971665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9" name="Shape 43439"/>
                        <wps:cNvSpPr/>
                        <wps:spPr>
                          <a:xfrm>
                            <a:off x="8174483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0" name="Shape 43440"/>
                        <wps:cNvSpPr/>
                        <wps:spPr>
                          <a:xfrm>
                            <a:off x="9540240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1" name="Shape 43441"/>
                        <wps:cNvSpPr/>
                        <wps:spPr>
                          <a:xfrm>
                            <a:off x="0" y="3629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2" name="Shape 43442"/>
                        <wps:cNvSpPr/>
                        <wps:spPr>
                          <a:xfrm>
                            <a:off x="1509015" y="3629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3" name="Shape 43443"/>
                        <wps:cNvSpPr/>
                        <wps:spPr>
                          <a:xfrm>
                            <a:off x="1515111" y="362966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4" name="Shape 43444"/>
                        <wps:cNvSpPr/>
                        <wps:spPr>
                          <a:xfrm>
                            <a:off x="6971665" y="35991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5" name="Shape 43445"/>
                        <wps:cNvSpPr/>
                        <wps:spPr>
                          <a:xfrm>
                            <a:off x="6974713" y="362966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6" name="Shape 43446"/>
                        <wps:cNvSpPr/>
                        <wps:spPr>
                          <a:xfrm>
                            <a:off x="8174483" y="35991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7" name="Shape 43447"/>
                        <wps:cNvSpPr/>
                        <wps:spPr>
                          <a:xfrm>
                            <a:off x="9540240" y="35991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8" name="Shape 43448"/>
                        <wps:cNvSpPr/>
                        <wps:spPr>
                          <a:xfrm>
                            <a:off x="3047" y="366014"/>
                            <a:ext cx="0" cy="876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9">
                                <a:moveTo>
                                  <a:pt x="0" y="8762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9" name="Shape 43449"/>
                        <wps:cNvSpPr/>
                        <wps:spPr>
                          <a:xfrm>
                            <a:off x="1512063" y="366014"/>
                            <a:ext cx="0" cy="876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9">
                                <a:moveTo>
                                  <a:pt x="0" y="8762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0" name="Shape 43450"/>
                        <wps:cNvSpPr/>
                        <wps:spPr>
                          <a:xfrm>
                            <a:off x="6971665" y="366014"/>
                            <a:ext cx="0" cy="876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9">
                                <a:moveTo>
                                  <a:pt x="0" y="8762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1" name="Shape 43451"/>
                        <wps:cNvSpPr/>
                        <wps:spPr>
                          <a:xfrm>
                            <a:off x="8174483" y="366014"/>
                            <a:ext cx="0" cy="876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9">
                                <a:moveTo>
                                  <a:pt x="0" y="8762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2" name="Shape 43452"/>
                        <wps:cNvSpPr/>
                        <wps:spPr>
                          <a:xfrm>
                            <a:off x="9540240" y="366014"/>
                            <a:ext cx="0" cy="876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9">
                                <a:moveTo>
                                  <a:pt x="0" y="8762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3" name="Shape 43453"/>
                        <wps:cNvSpPr/>
                        <wps:spPr>
                          <a:xfrm>
                            <a:off x="3047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4" name="Shape 43454"/>
                        <wps:cNvSpPr/>
                        <wps:spPr>
                          <a:xfrm>
                            <a:off x="1512063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5" name="Shape 43455"/>
                        <wps:cNvSpPr/>
                        <wps:spPr>
                          <a:xfrm>
                            <a:off x="1515111" y="124536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6" name="Shape 43456"/>
                        <wps:cNvSpPr/>
                        <wps:spPr>
                          <a:xfrm>
                            <a:off x="6971665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7" name="Shape 43457"/>
                        <wps:cNvSpPr/>
                        <wps:spPr>
                          <a:xfrm>
                            <a:off x="8174483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8" name="Shape 43458"/>
                        <wps:cNvSpPr/>
                        <wps:spPr>
                          <a:xfrm>
                            <a:off x="9540240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9" name="Shape 43459"/>
                        <wps:cNvSpPr/>
                        <wps:spPr>
                          <a:xfrm>
                            <a:off x="3047" y="124848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0" name="Shape 43460"/>
                        <wps:cNvSpPr/>
                        <wps:spPr>
                          <a:xfrm>
                            <a:off x="1512063" y="124848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1" name="Shape 43461"/>
                        <wps:cNvSpPr/>
                        <wps:spPr>
                          <a:xfrm>
                            <a:off x="6971665" y="124848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2" name="Shape 43462"/>
                        <wps:cNvSpPr/>
                        <wps:spPr>
                          <a:xfrm>
                            <a:off x="8174483" y="124848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3" name="Shape 43463"/>
                        <wps:cNvSpPr/>
                        <wps:spPr>
                          <a:xfrm>
                            <a:off x="9540240" y="124848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4" name="Shape 43464"/>
                        <wps:cNvSpPr/>
                        <wps:spPr>
                          <a:xfrm>
                            <a:off x="0" y="21281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5" name="Shape 43465"/>
                        <wps:cNvSpPr/>
                        <wps:spPr>
                          <a:xfrm>
                            <a:off x="1509015" y="21281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6" name="Shape 43466"/>
                        <wps:cNvSpPr/>
                        <wps:spPr>
                          <a:xfrm>
                            <a:off x="1515111" y="212813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7" name="Shape 43467"/>
                        <wps:cNvSpPr/>
                        <wps:spPr>
                          <a:xfrm>
                            <a:off x="6971665" y="212509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8" name="Shape 43468"/>
                        <wps:cNvSpPr/>
                        <wps:spPr>
                          <a:xfrm>
                            <a:off x="8174483" y="212509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9" name="Shape 43469"/>
                        <wps:cNvSpPr/>
                        <wps:spPr>
                          <a:xfrm>
                            <a:off x="9540240" y="212509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0" name="Shape 43470"/>
                        <wps:cNvSpPr/>
                        <wps:spPr>
                          <a:xfrm>
                            <a:off x="3047" y="2131188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1" name="Shape 43471"/>
                        <wps:cNvSpPr/>
                        <wps:spPr>
                          <a:xfrm>
                            <a:off x="1512063" y="2131188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2" name="Shape 43472"/>
                        <wps:cNvSpPr/>
                        <wps:spPr>
                          <a:xfrm>
                            <a:off x="6971665" y="2131188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3" name="Shape 43473"/>
                        <wps:cNvSpPr/>
                        <wps:spPr>
                          <a:xfrm>
                            <a:off x="8174483" y="2131188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4" name="Shape 43474"/>
                        <wps:cNvSpPr/>
                        <wps:spPr>
                          <a:xfrm>
                            <a:off x="9540240" y="2131188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5" name="Shape 43475"/>
                        <wps:cNvSpPr/>
                        <wps:spPr>
                          <a:xfrm>
                            <a:off x="0" y="26600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6" name="Shape 43476"/>
                        <wps:cNvSpPr/>
                        <wps:spPr>
                          <a:xfrm>
                            <a:off x="1509015" y="26600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7" name="Shape 43477"/>
                        <wps:cNvSpPr/>
                        <wps:spPr>
                          <a:xfrm>
                            <a:off x="1515111" y="266001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8" name="Shape 43478"/>
                        <wps:cNvSpPr/>
                        <wps:spPr>
                          <a:xfrm>
                            <a:off x="6971665" y="265696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9" name="Shape 43479"/>
                        <wps:cNvSpPr/>
                        <wps:spPr>
                          <a:xfrm>
                            <a:off x="8174483" y="265696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0" name="Shape 43480"/>
                        <wps:cNvSpPr/>
                        <wps:spPr>
                          <a:xfrm>
                            <a:off x="9540240" y="265696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1" name="Shape 43481"/>
                        <wps:cNvSpPr/>
                        <wps:spPr>
                          <a:xfrm>
                            <a:off x="3047" y="2663011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2" name="Shape 43482"/>
                        <wps:cNvSpPr/>
                        <wps:spPr>
                          <a:xfrm>
                            <a:off x="1512063" y="2663011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3" name="Shape 43483"/>
                        <wps:cNvSpPr/>
                        <wps:spPr>
                          <a:xfrm>
                            <a:off x="6971665" y="2663011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4" name="Shape 43484"/>
                        <wps:cNvSpPr/>
                        <wps:spPr>
                          <a:xfrm>
                            <a:off x="8174483" y="2663011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5" name="Shape 43485"/>
                        <wps:cNvSpPr/>
                        <wps:spPr>
                          <a:xfrm>
                            <a:off x="9540240" y="2663011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6" name="Shape 43486"/>
                        <wps:cNvSpPr/>
                        <wps:spPr>
                          <a:xfrm>
                            <a:off x="0" y="35426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7" name="Shape 43487"/>
                        <wps:cNvSpPr/>
                        <wps:spPr>
                          <a:xfrm>
                            <a:off x="1509015" y="35426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8" name="Shape 43488"/>
                        <wps:cNvSpPr/>
                        <wps:spPr>
                          <a:xfrm>
                            <a:off x="1515111" y="354266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9" name="Shape 43489"/>
                        <wps:cNvSpPr/>
                        <wps:spPr>
                          <a:xfrm>
                            <a:off x="6971665" y="3539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0" name="Shape 43490"/>
                        <wps:cNvSpPr/>
                        <wps:spPr>
                          <a:xfrm>
                            <a:off x="8174483" y="3539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1" name="Shape 43491"/>
                        <wps:cNvSpPr/>
                        <wps:spPr>
                          <a:xfrm>
                            <a:off x="9540240" y="3539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2" name="Shape 43492"/>
                        <wps:cNvSpPr/>
                        <wps:spPr>
                          <a:xfrm>
                            <a:off x="3047" y="354571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3" name="Shape 43493"/>
                        <wps:cNvSpPr/>
                        <wps:spPr>
                          <a:xfrm>
                            <a:off x="1512063" y="354571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4" name="Shape 43494"/>
                        <wps:cNvSpPr/>
                        <wps:spPr>
                          <a:xfrm>
                            <a:off x="6971665" y="354571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5" name="Shape 43495"/>
                        <wps:cNvSpPr/>
                        <wps:spPr>
                          <a:xfrm>
                            <a:off x="8174483" y="354571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6" name="Shape 43496"/>
                        <wps:cNvSpPr/>
                        <wps:spPr>
                          <a:xfrm>
                            <a:off x="9540240" y="354571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7" name="Shape 43497"/>
                        <wps:cNvSpPr/>
                        <wps:spPr>
                          <a:xfrm>
                            <a:off x="0" y="37255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8" name="Shape 43498"/>
                        <wps:cNvSpPr/>
                        <wps:spPr>
                          <a:xfrm>
                            <a:off x="1509015" y="37255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9" name="Shape 43499"/>
                        <wps:cNvSpPr/>
                        <wps:spPr>
                          <a:xfrm>
                            <a:off x="1515111" y="372554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0" name="Shape 43500"/>
                        <wps:cNvSpPr/>
                        <wps:spPr>
                          <a:xfrm>
                            <a:off x="6971665" y="37224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1" name="Shape 43501"/>
                        <wps:cNvSpPr/>
                        <wps:spPr>
                          <a:xfrm>
                            <a:off x="6974713" y="372554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2" name="Shape 43502"/>
                        <wps:cNvSpPr/>
                        <wps:spPr>
                          <a:xfrm>
                            <a:off x="8174483" y="37224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3" name="Shape 43503"/>
                        <wps:cNvSpPr/>
                        <wps:spPr>
                          <a:xfrm>
                            <a:off x="9540240" y="37224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4" name="Shape 43504"/>
                        <wps:cNvSpPr/>
                        <wps:spPr>
                          <a:xfrm>
                            <a:off x="3047" y="372859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5" name="Shape 43505"/>
                        <wps:cNvSpPr/>
                        <wps:spPr>
                          <a:xfrm>
                            <a:off x="1512063" y="372859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6" name="Shape 43506"/>
                        <wps:cNvSpPr/>
                        <wps:spPr>
                          <a:xfrm>
                            <a:off x="6971665" y="372859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7" name="Shape 43507"/>
                        <wps:cNvSpPr/>
                        <wps:spPr>
                          <a:xfrm>
                            <a:off x="8174483" y="372859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8" name="Shape 43508"/>
                        <wps:cNvSpPr/>
                        <wps:spPr>
                          <a:xfrm>
                            <a:off x="9540240" y="372859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9" name="Shape 43509"/>
                        <wps:cNvSpPr/>
                        <wps:spPr>
                          <a:xfrm>
                            <a:off x="0" y="390690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0" name="Shape 43510"/>
                        <wps:cNvSpPr/>
                        <wps:spPr>
                          <a:xfrm>
                            <a:off x="1512063" y="39038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1" name="Shape 43511"/>
                        <wps:cNvSpPr/>
                        <wps:spPr>
                          <a:xfrm>
                            <a:off x="1515111" y="390690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2" name="Shape 43512"/>
                        <wps:cNvSpPr/>
                        <wps:spPr>
                          <a:xfrm>
                            <a:off x="6971665" y="39038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3" name="Shape 43513"/>
                        <wps:cNvSpPr/>
                        <wps:spPr>
                          <a:xfrm>
                            <a:off x="6974713" y="390690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4" name="Shape 43514"/>
                        <wps:cNvSpPr/>
                        <wps:spPr>
                          <a:xfrm>
                            <a:off x="8174483" y="39038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5" name="Shape 43515"/>
                        <wps:cNvSpPr/>
                        <wps:spPr>
                          <a:xfrm>
                            <a:off x="9540240" y="39038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6" name="Shape 43516"/>
                        <wps:cNvSpPr/>
                        <wps:spPr>
                          <a:xfrm>
                            <a:off x="3047" y="390994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7" name="Shape 43517"/>
                        <wps:cNvSpPr/>
                        <wps:spPr>
                          <a:xfrm>
                            <a:off x="1512063" y="390994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8" name="Shape 43518"/>
                        <wps:cNvSpPr/>
                        <wps:spPr>
                          <a:xfrm>
                            <a:off x="6971665" y="390994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9" name="Shape 43519"/>
                        <wps:cNvSpPr/>
                        <wps:spPr>
                          <a:xfrm>
                            <a:off x="8174483" y="390994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0" name="Shape 43520"/>
                        <wps:cNvSpPr/>
                        <wps:spPr>
                          <a:xfrm>
                            <a:off x="9540240" y="390994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1" name="Shape 43521"/>
                        <wps:cNvSpPr/>
                        <wps:spPr>
                          <a:xfrm>
                            <a:off x="0" y="42635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2" name="Shape 43522"/>
                        <wps:cNvSpPr/>
                        <wps:spPr>
                          <a:xfrm>
                            <a:off x="1509015" y="42635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3" name="Shape 43523"/>
                        <wps:cNvSpPr/>
                        <wps:spPr>
                          <a:xfrm>
                            <a:off x="1515111" y="4263517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4" name="Shape 43524"/>
                        <wps:cNvSpPr/>
                        <wps:spPr>
                          <a:xfrm>
                            <a:off x="6968618" y="42635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5" name="Shape 43525"/>
                        <wps:cNvSpPr/>
                        <wps:spPr>
                          <a:xfrm>
                            <a:off x="6974713" y="4263517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6" name="Shape 43526"/>
                        <wps:cNvSpPr/>
                        <wps:spPr>
                          <a:xfrm>
                            <a:off x="8171435" y="42635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7" name="Shape 43527"/>
                        <wps:cNvSpPr/>
                        <wps:spPr>
                          <a:xfrm>
                            <a:off x="9537193" y="42635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8" name="Shape 43528"/>
                        <wps:cNvSpPr/>
                        <wps:spPr>
                          <a:xfrm>
                            <a:off x="3047" y="4266564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9" name="Shape 43529"/>
                        <wps:cNvSpPr/>
                        <wps:spPr>
                          <a:xfrm>
                            <a:off x="1512063" y="426656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0" name="Shape 43530"/>
                        <wps:cNvSpPr/>
                        <wps:spPr>
                          <a:xfrm>
                            <a:off x="6971665" y="426656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1" name="Shape 43531"/>
                        <wps:cNvSpPr/>
                        <wps:spPr>
                          <a:xfrm>
                            <a:off x="8174483" y="426656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2" name="Shape 43532"/>
                        <wps:cNvSpPr/>
                        <wps:spPr>
                          <a:xfrm>
                            <a:off x="9540240" y="426656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3" name="Shape 43533"/>
                        <wps:cNvSpPr/>
                        <wps:spPr>
                          <a:xfrm>
                            <a:off x="0" y="46201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4" name="Shape 43534"/>
                        <wps:cNvSpPr/>
                        <wps:spPr>
                          <a:xfrm>
                            <a:off x="6097" y="4620132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5" name="Shape 43535"/>
                        <wps:cNvSpPr/>
                        <wps:spPr>
                          <a:xfrm>
                            <a:off x="1512063" y="46170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6" name="Shape 43536"/>
                        <wps:cNvSpPr/>
                        <wps:spPr>
                          <a:xfrm>
                            <a:off x="1515111" y="462013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7" name="Shape 43537"/>
                        <wps:cNvSpPr/>
                        <wps:spPr>
                          <a:xfrm>
                            <a:off x="6971665" y="46170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8" name="Shape 43538"/>
                        <wps:cNvSpPr/>
                        <wps:spPr>
                          <a:xfrm>
                            <a:off x="6974713" y="4620132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9" name="Shape 43539"/>
                        <wps:cNvSpPr/>
                        <wps:spPr>
                          <a:xfrm>
                            <a:off x="8174483" y="46170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0" name="Shape 43540"/>
                        <wps:cNvSpPr/>
                        <wps:spPr>
                          <a:xfrm>
                            <a:off x="8177531" y="4620132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1" name="Shape 43541"/>
                        <wps:cNvSpPr/>
                        <wps:spPr>
                          <a:xfrm>
                            <a:off x="9540240" y="46170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2" name="Shape 43542"/>
                        <wps:cNvSpPr/>
                        <wps:spPr>
                          <a:xfrm>
                            <a:off x="3047" y="46231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3" name="Shape 43543"/>
                        <wps:cNvSpPr/>
                        <wps:spPr>
                          <a:xfrm>
                            <a:off x="1512063" y="46231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4" name="Shape 43544"/>
                        <wps:cNvSpPr/>
                        <wps:spPr>
                          <a:xfrm>
                            <a:off x="6971665" y="46231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5" name="Shape 43545"/>
                        <wps:cNvSpPr/>
                        <wps:spPr>
                          <a:xfrm>
                            <a:off x="8174483" y="46231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6" name="Shape 43546"/>
                        <wps:cNvSpPr/>
                        <wps:spPr>
                          <a:xfrm>
                            <a:off x="9540240" y="46231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7" name="Shape 43547"/>
                        <wps:cNvSpPr/>
                        <wps:spPr>
                          <a:xfrm>
                            <a:off x="0" y="480148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8" name="Shape 43548"/>
                        <wps:cNvSpPr/>
                        <wps:spPr>
                          <a:xfrm>
                            <a:off x="1512063" y="47984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9" name="Shape 43549"/>
                        <wps:cNvSpPr/>
                        <wps:spPr>
                          <a:xfrm>
                            <a:off x="1515111" y="480148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0" name="Shape 43550"/>
                        <wps:cNvSpPr/>
                        <wps:spPr>
                          <a:xfrm>
                            <a:off x="6971665" y="47984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1" name="Shape 43551"/>
                        <wps:cNvSpPr/>
                        <wps:spPr>
                          <a:xfrm>
                            <a:off x="6974713" y="4801488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2" name="Shape 43552"/>
                        <wps:cNvSpPr/>
                        <wps:spPr>
                          <a:xfrm>
                            <a:off x="8174483" y="47984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3" name="Shape 43553"/>
                        <wps:cNvSpPr/>
                        <wps:spPr>
                          <a:xfrm>
                            <a:off x="9540240" y="47984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4" name="Shape 43554"/>
                        <wps:cNvSpPr/>
                        <wps:spPr>
                          <a:xfrm>
                            <a:off x="3047" y="4804612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5" name="Shape 43555"/>
                        <wps:cNvSpPr/>
                        <wps:spPr>
                          <a:xfrm>
                            <a:off x="3047" y="5505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6" name="Shape 43556"/>
                        <wps:cNvSpPr/>
                        <wps:spPr>
                          <a:xfrm>
                            <a:off x="6097" y="5509005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7" name="Shape 43557"/>
                        <wps:cNvSpPr/>
                        <wps:spPr>
                          <a:xfrm>
                            <a:off x="1512063" y="4804612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8" name="Shape 43558"/>
                        <wps:cNvSpPr/>
                        <wps:spPr>
                          <a:xfrm>
                            <a:off x="1512063" y="5505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9" name="Shape 43559"/>
                        <wps:cNvSpPr/>
                        <wps:spPr>
                          <a:xfrm>
                            <a:off x="1515111" y="550900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0" name="Shape 43560"/>
                        <wps:cNvSpPr/>
                        <wps:spPr>
                          <a:xfrm>
                            <a:off x="6971665" y="4804612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1" name="Shape 43561"/>
                        <wps:cNvSpPr/>
                        <wps:spPr>
                          <a:xfrm>
                            <a:off x="6971665" y="5505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2" name="Shape 43562"/>
                        <wps:cNvSpPr/>
                        <wps:spPr>
                          <a:xfrm>
                            <a:off x="6974713" y="550900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3" name="Shape 43563"/>
                        <wps:cNvSpPr/>
                        <wps:spPr>
                          <a:xfrm>
                            <a:off x="8174483" y="4804612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4" name="Shape 43564"/>
                        <wps:cNvSpPr/>
                        <wps:spPr>
                          <a:xfrm>
                            <a:off x="8174483" y="5505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5" name="Shape 43565"/>
                        <wps:cNvSpPr/>
                        <wps:spPr>
                          <a:xfrm>
                            <a:off x="8177531" y="5509005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6" name="Shape 43566"/>
                        <wps:cNvSpPr/>
                        <wps:spPr>
                          <a:xfrm>
                            <a:off x="9540240" y="4804612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7" name="Shape 43567"/>
                        <wps:cNvSpPr/>
                        <wps:spPr>
                          <a:xfrm>
                            <a:off x="9540240" y="5505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group w14:anchorId="2647F4EB" id="drawingObject43412" o:spid="_x0000_s1026" style="position:absolute;margin-left:43.9pt;margin-top:-14.45pt;width:751.45pt;height:434pt;z-index:-251670528;mso-position-horizontal-relative:page" coordsize="95432,55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" o:allowincell="f">
                <v:shape id="Shape 43413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414" o:spid="_x0000_s1028" style="position:absolute;left:6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" path="m,l1502916,e" filled="f" strokeweight=".16928mm">
                  <v:path arrowok="t" textboxrect="0,0,1502916,0"/>
                </v:shape>
                <v:shape id="Shape 43415" o:spid="_x0000_s1029" style="position:absolute;left:150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" path="m,l6095,e" filled="f" strokeweight=".16928mm">
                  <v:path arrowok="t" textboxrect="0,0,6095,0"/>
                </v:shape>
                <v:shape id="Shape 43416" o:spid="_x0000_s1030" style="position:absolute;left:1515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" path="m,l5453507,e" filled="f" strokeweight=".16928mm">
                  <v:path arrowok="t" textboxrect="0,0,5453507,0"/>
                </v:shape>
                <v:shape id="Shape 43417" o:spid="_x0000_s1031" style="position:absolute;left:696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" path="m,l6095,e" filled="f" strokeweight=".16928mm">
                  <v:path arrowok="t" textboxrect="0,0,6095,0"/>
                </v:shape>
                <v:shape id="Shape 43418" o:spid="_x0000_s1032" style="position:absolute;left:6974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" path="m,l1196644,e" filled="f" strokeweight=".16928mm">
                  <v:path arrowok="t" textboxrect="0,0,1196644,0"/>
                </v:shape>
                <v:shape id="Shape 43419" o:spid="_x0000_s1033" style="position:absolute;left:817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" path="m,l6095,e" filled="f" strokeweight=".16928mm">
                  <v:path arrowok="t" textboxrect="0,0,6095,0"/>
                </v:shape>
                <v:shape id="Shape 43420" o:spid="_x0000_s1034" style="position:absolute;left:8177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" path="m,l1359661,e" filled="f" strokeweight=".16928mm">
                  <v:path arrowok="t" textboxrect="0,0,1359661,0"/>
                </v:shape>
                <v:shape id="Shape 43421" o:spid="_x0000_s1035" style="position:absolute;left:95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422" o:spid="_x0000_s1036" style="position:absolute;left:3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423" o:spid="_x0000_s1037" style="position:absolute;left:1512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424" o:spid="_x0000_s1038" style="position:absolute;left:69716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425" o:spid="_x0000_s1039" style="position:absolute;left:81744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426" o:spid="_x0000_s1040" style="position:absolute;left:95402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427" o:spid="_x0000_s1041" style="position:absolute;top:181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28" o:spid="_x0000_s1042" style="position:absolute;left:60;top:1813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" path="m,l1502916,e" filled="f" strokeweight=".16931mm">
                  <v:path arrowok="t" textboxrect="0,0,1502916,0"/>
                </v:shape>
                <v:shape id="Shape 43429" o:spid="_x0000_s1043" style="position:absolute;left:15090;top:1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30" o:spid="_x0000_s1044" style="position:absolute;left:15151;top:181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" path="m,l5453507,e" filled="f" strokeweight=".16931mm">
                  <v:path arrowok="t" textboxrect="0,0,5453507,0"/>
                </v:shape>
                <v:shape id="Shape 43431" o:spid="_x0000_s1045" style="position:absolute;left:69716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" path="m,6045l,e" filled="f" strokeweight=".16931mm">
                  <v:path arrowok="t" textboxrect="0,0,0,6045"/>
                </v:shape>
                <v:shape id="Shape 43432" o:spid="_x0000_s1046" style="position:absolute;left:69747;top:181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433" o:spid="_x0000_s1047" style="position:absolute;left:81744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434" o:spid="_x0000_s1048" style="position:absolute;left:81775;top:1813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" path="m,l1359661,e" filled="f" strokeweight=".16931mm">
                  <v:path arrowok="t" textboxrect="0,0,1359661,0"/>
                </v:shape>
                <v:shape id="Shape 43435" o:spid="_x0000_s1049" style="position:absolute;left:95402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" path="m,6045l,e" filled="f" strokeweight=".16931mm">
                  <v:path arrowok="t" textboxrect="0,0,0,6045"/>
                </v:shape>
                <v:shape id="Shape 43436" o:spid="_x0000_s1050" style="position:absolute;left:30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" path="m,175564l,e" filled="f" strokeweight=".16931mm">
                  <v:path arrowok="t" textboxrect="0,0,0,175564"/>
                </v:shape>
                <v:shape id="Shape 43437" o:spid="_x0000_s1051" style="position:absolute;left:15120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" path="m,175564l,e" filled="f" strokeweight=".16931mm">
                  <v:path arrowok="t" textboxrect="0,0,0,175564"/>
                </v:shape>
                <v:shape id="Shape 43438" o:spid="_x0000_s1052" style="position:absolute;left:69716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" path="m,175564l,e" filled="f" strokeweight=".16931mm">
                  <v:path arrowok="t" textboxrect="0,0,0,175564"/>
                </v:shape>
                <v:shape id="Shape 43439" o:spid="_x0000_s1053" style="position:absolute;left:81744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" path="m,175564l,e" filled="f" strokeweight=".16931mm">
                  <v:path arrowok="t" textboxrect="0,0,0,175564"/>
                </v:shape>
                <v:shape id="Shape 43440" o:spid="_x0000_s1054" style="position:absolute;left:95402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" path="m,175564l,e" filled="f" strokeweight=".16931mm">
                  <v:path arrowok="t" textboxrect="0,0,0,175564"/>
                </v:shape>
                <v:shape id="Shape 43441" o:spid="_x0000_s1055" style="position:absolute;top:36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42" o:spid="_x0000_s1056" style="position:absolute;left:15090;top:362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43" o:spid="_x0000_s1057" style="position:absolute;left:15151;top:362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444" o:spid="_x0000_s1058" style="position:absolute;left:69716;top:3599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" path="m,6094l,e" filled="f" strokeweight=".16931mm">
                  <v:path arrowok="t" textboxrect="0,0,0,6094"/>
                </v:shape>
                <v:shape id="Shape 43445" o:spid="_x0000_s1059" style="position:absolute;left:69747;top:362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446" o:spid="_x0000_s1060" style="position:absolute;left:81744;top:3599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" path="m,6094l,e" filled="f" strokeweight=".16931mm">
                  <v:path arrowok="t" textboxrect="0,0,0,6094"/>
                </v:shape>
                <v:shape id="Shape 43447" o:spid="_x0000_s1061" style="position:absolute;left:95402;top:3599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" path="m,6094l,e" filled="f" strokeweight=".16931mm">
                  <v:path arrowok="t" textboxrect="0,0,0,6094"/>
                </v:shape>
                <v:shape id="Shape 43448" o:spid="_x0000_s1062" style="position:absolute;left:30;top:3660;width:0;height:8763;visibility:visible;mso-wrap-style:square;v-text-anchor:top" coordsize="0,876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" path="m,876299l,e" filled="f" strokeweight=".16931mm">
                  <v:path arrowok="t" textboxrect="0,0,0,876299"/>
                </v:shape>
                <v:shape id="Shape 43449" o:spid="_x0000_s1063" style="position:absolute;left:15120;top:3660;width:0;height:8763;visibility:visible;mso-wrap-style:square;v-text-anchor:top" coordsize="0,876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" path="m,876299l,e" filled="f" strokeweight=".16931mm">
                  <v:path arrowok="t" textboxrect="0,0,0,876299"/>
                </v:shape>
                <v:shape id="Shape 43450" o:spid="_x0000_s1064" style="position:absolute;left:69716;top:3660;width:0;height:8763;visibility:visible;mso-wrap-style:square;v-text-anchor:top" coordsize="0,876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" path="m,876299l,e" filled="f" strokeweight=".16931mm">
                  <v:path arrowok="t" textboxrect="0,0,0,876299"/>
                </v:shape>
                <v:shape id="Shape 43451" o:spid="_x0000_s1065" style="position:absolute;left:81744;top:3660;width:0;height:8763;visibility:visible;mso-wrap-style:square;v-text-anchor:top" coordsize="0,876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" path="m,876299l,e" filled="f" strokeweight=".16931mm">
                  <v:path arrowok="t" textboxrect="0,0,0,876299"/>
                </v:shape>
                <v:shape id="Shape 43452" o:spid="_x0000_s1066" style="position:absolute;left:95402;top:3660;width:0;height:8763;visibility:visible;mso-wrap-style:square;v-text-anchor:top" coordsize="0,876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" path="m,876299l,e" filled="f" strokeweight=".16931mm">
                  <v:path arrowok="t" textboxrect="0,0,0,876299"/>
                </v:shape>
                <v:shape id="Shape 43453" o:spid="_x0000_s1067" style="position:absolute;left:30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454" o:spid="_x0000_s1068" style="position:absolute;left:15120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455" o:spid="_x0000_s1069" style="position:absolute;left:15151;top:1245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" path="m,l5453507,e" filled="f" strokeweight=".48pt">
                  <v:path arrowok="t" textboxrect="0,0,5453507,0"/>
                </v:shape>
                <v:shape id="Shape 43456" o:spid="_x0000_s1070" style="position:absolute;left:69716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" path="m,6096l,e" filled="f" strokeweight=".16931mm">
                  <v:path arrowok="t" textboxrect="0,0,0,6096"/>
                </v:shape>
                <v:shape id="Shape 43457" o:spid="_x0000_s1071" style="position:absolute;left:81744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" path="m,6096l,e" filled="f" strokeweight=".16931mm">
                  <v:path arrowok="t" textboxrect="0,0,0,6096"/>
                </v:shape>
                <v:shape id="Shape 43458" o:spid="_x0000_s1072" style="position:absolute;left:95402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" path="m,6096l,e" filled="f" strokeweight=".16931mm">
                  <v:path arrowok="t" textboxrect="0,0,0,6096"/>
                </v:shape>
                <v:shape id="Shape 43459" o:spid="_x0000_s1073" style="position:absolute;left:30;top:12484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" path="m,876605l,e" filled="f" strokeweight=".16931mm">
                  <v:path arrowok="t" textboxrect="0,0,0,876605"/>
                </v:shape>
                <v:shape id="Shape 43460" o:spid="_x0000_s1074" style="position:absolute;left:15120;top:12484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" path="m,876605l,e" filled="f" strokeweight=".16931mm">
                  <v:path arrowok="t" textboxrect="0,0,0,876605"/>
                </v:shape>
                <v:shape id="Shape 43461" o:spid="_x0000_s1075" style="position:absolute;left:69716;top:12484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62" o:spid="_x0000_s1076" style="position:absolute;left:81744;top:12484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63" o:spid="_x0000_s1077" style="position:absolute;left:95402;top:12484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64" o:spid="_x0000_s1078" style="position:absolute;top:2128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65" o:spid="_x0000_s1079" style="position:absolute;left:15090;top:212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66" o:spid="_x0000_s1080" style="position:absolute;left:15151;top:2128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467" o:spid="_x0000_s1081" style="position:absolute;left:69716;top:2125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" path="m,6095l,e" filled="f" strokeweight=".16931mm">
                  <v:path arrowok="t" textboxrect="0,0,0,6095"/>
                </v:shape>
                <v:shape id="Shape 43468" o:spid="_x0000_s1082" style="position:absolute;left:81744;top:2125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" path="m,6095l,e" filled="f" strokeweight=".16931mm">
                  <v:path arrowok="t" textboxrect="0,0,0,6095"/>
                </v:shape>
                <v:shape id="Shape 43469" o:spid="_x0000_s1083" style="position:absolute;left:95402;top:2125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" path="m,6095l,e" filled="f" strokeweight=".16931mm">
                  <v:path arrowok="t" textboxrect="0,0,0,6095"/>
                </v:shape>
                <v:shape id="Shape 43470" o:spid="_x0000_s1084" style="position:absolute;left:30;top:21311;width:0;height:5258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" path="m,525778l,e" filled="f" strokeweight=".16931mm">
                  <v:path arrowok="t" textboxrect="0,0,0,525778"/>
                </v:shape>
                <v:shape id="Shape 43471" o:spid="_x0000_s1085" style="position:absolute;left:15120;top:21311;width:0;height:5258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" path="m,525778l,e" filled="f" strokeweight=".16931mm">
                  <v:path arrowok="t" textboxrect="0,0,0,525778"/>
                </v:shape>
                <v:shape id="Shape 43472" o:spid="_x0000_s1086" style="position:absolute;left:69716;top:21311;width:0;height:5258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" path="m,525778l,e" filled="f" strokeweight=".16931mm">
                  <v:path arrowok="t" textboxrect="0,0,0,525778"/>
                </v:shape>
                <v:shape id="Shape 43473" o:spid="_x0000_s1087" style="position:absolute;left:81744;top:21311;width:0;height:5258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" path="m,525778l,e" filled="f" strokeweight=".16931mm">
                  <v:path arrowok="t" textboxrect="0,0,0,525778"/>
                </v:shape>
                <v:shape id="Shape 43474" o:spid="_x0000_s1088" style="position:absolute;left:95402;top:21311;width:0;height:5258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" path="m,525778l,e" filled="f" strokeweight=".16931mm">
                  <v:path arrowok="t" textboxrect="0,0,0,525778"/>
                </v:shape>
                <v:shape id="Shape 43475" o:spid="_x0000_s1089" style="position:absolute;top:2660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76" o:spid="_x0000_s1090" style="position:absolute;left:15090;top:2660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477" o:spid="_x0000_s1091" style="position:absolute;left:15151;top:2660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478" o:spid="_x0000_s1092" style="position:absolute;left:69716;top:26569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" path="m,6044l,e" filled="f" strokeweight=".16931mm">
                  <v:path arrowok="t" textboxrect="0,0,0,6044"/>
                </v:shape>
                <v:shape id="Shape 43479" o:spid="_x0000_s1093" style="position:absolute;left:81744;top:26569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" path="m,6044l,e" filled="f" strokeweight=".16931mm">
                  <v:path arrowok="t" textboxrect="0,0,0,6044"/>
                </v:shape>
                <v:shape id="Shape 43480" o:spid="_x0000_s1094" style="position:absolute;left:95402;top:26569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" path="m,6044l,e" filled="f" strokeweight=".16931mm">
                  <v:path arrowok="t" textboxrect="0,0,0,6044"/>
                </v:shape>
                <v:shape id="Shape 43481" o:spid="_x0000_s1095" style="position:absolute;left:30;top:26630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82" o:spid="_x0000_s1096" style="position:absolute;left:15120;top:26630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83" o:spid="_x0000_s1097" style="position:absolute;left:69716;top:26630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84" o:spid="_x0000_s1098" style="position:absolute;left:81744;top:26630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85" o:spid="_x0000_s1099" style="position:absolute;left:95402;top:26630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86" o:spid="_x0000_s1100" style="position:absolute;top:3542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87" o:spid="_x0000_s1101" style="position:absolute;left:15090;top:3542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88" o:spid="_x0000_s1102" style="position:absolute;left:15151;top:3542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" path="m,l5453507,e" filled="f" strokeweight=".16931mm">
                  <v:path arrowok="t" textboxrect="0,0,5453507,0"/>
                </v:shape>
                <v:shape id="Shape 43489" o:spid="_x0000_s1103" style="position:absolute;left:69716;top:3539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" path="m,6095l,e" filled="f" strokeweight=".16931mm">
                  <v:path arrowok="t" textboxrect="0,0,0,6095"/>
                </v:shape>
                <v:shape id="Shape 43490" o:spid="_x0000_s1104" style="position:absolute;left:81744;top:3539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491" o:spid="_x0000_s1105" style="position:absolute;left:95402;top:3539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" path="m,6095l,e" filled="f" strokeweight=".16931mm">
                  <v:path arrowok="t" textboxrect="0,0,0,6095"/>
                </v:shape>
                <v:shape id="Shape 43492" o:spid="_x0000_s1106" style="position:absolute;left:30;top:35457;width:0;height:1767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3493" o:spid="_x0000_s1107" style="position:absolute;left:15120;top:35457;width:0;height:1767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3494" o:spid="_x0000_s1108" style="position:absolute;left:69716;top:35457;width:0;height:1767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3495" o:spid="_x0000_s1109" style="position:absolute;left:81744;top:35457;width:0;height:1767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3496" o:spid="_x0000_s1110" style="position:absolute;left:95402;top:35457;width:0;height:1767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3497" o:spid="_x0000_s1111" style="position:absolute;top:3725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498" o:spid="_x0000_s1112" style="position:absolute;left:15090;top:3725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" path="m,l6095,e" filled="f" strokeweight=".16931mm">
                  <v:path arrowok="t" textboxrect="0,0,6095,0"/>
                </v:shape>
                <v:shape id="Shape 43499" o:spid="_x0000_s1113" style="position:absolute;left:15151;top:37255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500" o:spid="_x0000_s1114" style="position:absolute;left:69716;top:3722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" path="m,6095l,e" filled="f" strokeweight=".16931mm">
                  <v:path arrowok="t" textboxrect="0,0,0,6095"/>
                </v:shape>
                <v:shape id="Shape 43501" o:spid="_x0000_s1115" style="position:absolute;left:69747;top:37255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502" o:spid="_x0000_s1116" style="position:absolute;left:81744;top:3722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03" o:spid="_x0000_s1117" style="position:absolute;left:95402;top:3722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04" o:spid="_x0000_s1118" style="position:absolute;left:30;top:37285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3505" o:spid="_x0000_s1119" style="position:absolute;left:15120;top:37285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3506" o:spid="_x0000_s1120" style="position:absolute;left:69716;top:37285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3507" o:spid="_x0000_s1121" style="position:absolute;left:81744;top:37285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3508" o:spid="_x0000_s1122" style="position:absolute;left:95402;top:37285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" path="m,175258l,e" filled="f" strokeweight=".16931mm">
                  <v:path arrowok="t" textboxrect="0,0,0,175258"/>
                </v:shape>
                <v:shape id="Shape 43509" o:spid="_x0000_s1123" style="position:absolute;top:3906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510" o:spid="_x0000_s1124" style="position:absolute;left:15120;top:3903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" path="m,6095l,e" filled="f" strokeweight=".16931mm">
                  <v:path arrowok="t" textboxrect="0,0,0,6095"/>
                </v:shape>
                <v:shape id="Shape 43511" o:spid="_x0000_s1125" style="position:absolute;left:15151;top:3906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512" o:spid="_x0000_s1126" style="position:absolute;left:69716;top:3903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13" o:spid="_x0000_s1127" style="position:absolute;left:69747;top:3906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514" o:spid="_x0000_s1128" style="position:absolute;left:81744;top:3903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15" o:spid="_x0000_s1129" style="position:absolute;left:95402;top:3903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" path="m,6095l,e" filled="f" strokeweight=".16931mm">
                  <v:path arrowok="t" textboxrect="0,0,0,6095"/>
                </v:shape>
                <v:shape id="Shape 43516" o:spid="_x0000_s1130" style="position:absolute;left:30;top:3909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517" o:spid="_x0000_s1131" style="position:absolute;left:15120;top:3909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518" o:spid="_x0000_s1132" style="position:absolute;left:69716;top:3909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" path="m,350520l,e" filled="f" strokeweight=".16931mm">
                  <v:path arrowok="t" textboxrect="0,0,0,350520"/>
                </v:shape>
                <v:shape id="Shape 43519" o:spid="_x0000_s1133" style="position:absolute;left:81744;top:3909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520" o:spid="_x0000_s1134" style="position:absolute;left:95402;top:3909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43521" o:spid="_x0000_s1135" style="position:absolute;top:4263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22" o:spid="_x0000_s1136" style="position:absolute;left:15090;top:426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23" o:spid="_x0000_s1137" style="position:absolute;left:15151;top:42635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" path="m,l5453507,e" filled="f" strokeweight=".16928mm">
                  <v:path arrowok="t" textboxrect="0,0,5453507,0"/>
                </v:shape>
                <v:shape id="Shape 43524" o:spid="_x0000_s1138" style="position:absolute;left:69686;top:426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25" o:spid="_x0000_s1139" style="position:absolute;left:69747;top:42635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3526" o:spid="_x0000_s1140" style="position:absolute;left:81714;top:426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27" o:spid="_x0000_s1141" style="position:absolute;left:95371;top:426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28" o:spid="_x0000_s1142" style="position:absolute;left:30;top:42665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" path="m,350521l,e" filled="f" strokeweight=".16931mm">
                  <v:path arrowok="t" textboxrect="0,0,0,350521"/>
                </v:shape>
                <v:shape id="Shape 43529" o:spid="_x0000_s1143" style="position:absolute;left:15120;top:42665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530" o:spid="_x0000_s1144" style="position:absolute;left:69716;top:42665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43531" o:spid="_x0000_s1145" style="position:absolute;left:81744;top:42665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532" o:spid="_x0000_s1146" style="position:absolute;left:95402;top:42665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533" o:spid="_x0000_s1147" style="position:absolute;top:4620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534" o:spid="_x0000_s1148" style="position:absolute;left:60;top:46201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" path="m,l1502916,e" filled="f" strokeweight=".16931mm">
                  <v:path arrowok="t" textboxrect="0,0,1502916,0"/>
                </v:shape>
                <v:shape id="Shape 43535" o:spid="_x0000_s1149" style="position:absolute;left:15120;top:461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36" o:spid="_x0000_s1150" style="position:absolute;left:15151;top:4620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537" o:spid="_x0000_s1151" style="position:absolute;left:69716;top:461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" path="m,6095l,e" filled="f" strokeweight=".16931mm">
                  <v:path arrowok="t" textboxrect="0,0,0,6095"/>
                </v:shape>
                <v:shape id="Shape 43538" o:spid="_x0000_s1152" style="position:absolute;left:69747;top:46201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" path="m,l1196644,e" filled="f" strokeweight=".16931mm">
                  <v:path arrowok="t" textboxrect="0,0,1196644,0"/>
                </v:shape>
                <v:shape id="Shape 43539" o:spid="_x0000_s1153" style="position:absolute;left:81744;top:461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" path="m,6095l,e" filled="f" strokeweight=".16931mm">
                  <v:path arrowok="t" textboxrect="0,0,0,6095"/>
                </v:shape>
                <v:shape id="Shape 43540" o:spid="_x0000_s1154" style="position:absolute;left:81775;top:46201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" path="m,l1359661,e" filled="f" strokeweight=".16931mm">
                  <v:path arrowok="t" textboxrect="0,0,1359661,0"/>
                </v:shape>
                <v:shape id="Shape 43541" o:spid="_x0000_s1155" style="position:absolute;left:95402;top:461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42" o:spid="_x0000_s1156" style="position:absolute;left:30;top:4623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543" o:spid="_x0000_s1157" style="position:absolute;left:15120;top:4623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544" o:spid="_x0000_s1158" style="position:absolute;left:69716;top:4623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545" o:spid="_x0000_s1159" style="position:absolute;left:81744;top:4623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546" o:spid="_x0000_s1160" style="position:absolute;left:95402;top:4623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547" o:spid="_x0000_s1161" style="position:absolute;top:4801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548" o:spid="_x0000_s1162" style="position:absolute;left:15120;top:479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" path="m,6095l,e" filled="f" strokeweight=".16931mm">
                  <v:path arrowok="t" textboxrect="0,0,0,6095"/>
                </v:shape>
                <v:shape id="Shape 43549" o:spid="_x0000_s1163" style="position:absolute;left:15151;top:48014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550" o:spid="_x0000_s1164" style="position:absolute;left:69716;top:479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" path="m,6095l,e" filled="f" strokeweight=".16931mm">
                  <v:path arrowok="t" textboxrect="0,0,0,6095"/>
                </v:shape>
                <v:shape id="Shape 43551" o:spid="_x0000_s1165" style="position:absolute;left:69747;top:48014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552" o:spid="_x0000_s1166" style="position:absolute;left:81744;top:479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" path="m,6095l,e" filled="f" strokeweight=".16931mm">
                  <v:path arrowok="t" textboxrect="0,0,0,6095"/>
                </v:shape>
                <v:shape id="Shape 43553" o:spid="_x0000_s1167" style="position:absolute;left:95402;top:479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54" o:spid="_x0000_s1168" style="position:absolute;left:30;top:48046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" path="m,701344l,e" filled="f" strokeweight=".16931mm">
                  <v:path arrowok="t" textboxrect="0,0,0,701344"/>
                </v:shape>
                <v:shape id="Shape 43555" o:spid="_x0000_s1169" style="position:absolute;left:30;top:550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556" o:spid="_x0000_s1170" style="position:absolute;left:60;top:5509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" path="m,l1502916,e" filled="f" strokeweight=".48pt">
                  <v:path arrowok="t" textboxrect="0,0,1502916,0"/>
                </v:shape>
                <v:shape id="Shape 43557" o:spid="_x0000_s1171" style="position:absolute;left:15120;top:48046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" path="m,701344l,e" filled="f" strokeweight=".16931mm">
                  <v:path arrowok="t" textboxrect="0,0,0,701344"/>
                </v:shape>
                <v:shape id="Shape 43558" o:spid="_x0000_s1172" style="position:absolute;left:15120;top:550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" path="m,6096l,e" filled="f" strokeweight=".16931mm">
                  <v:path arrowok="t" textboxrect="0,0,0,6096"/>
                </v:shape>
                <v:shape id="Shape 43559" o:spid="_x0000_s1173" style="position:absolute;left:15151;top:5509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" path="m,l5453507,e" filled="f" strokeweight=".48pt">
                  <v:path arrowok="t" textboxrect="0,0,5453507,0"/>
                </v:shape>
                <v:shape id="Shape 43560" o:spid="_x0000_s1174" style="position:absolute;left:69716;top:48046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" path="m,701344l,e" filled="f" strokeweight=".16931mm">
                  <v:path arrowok="t" textboxrect="0,0,0,701344"/>
                </v:shape>
                <v:shape id="Shape 43561" o:spid="_x0000_s1175" style="position:absolute;left:69716;top:550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562" o:spid="_x0000_s1176" style="position:absolute;left:69747;top:55090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3563" o:spid="_x0000_s1177" style="position:absolute;left:81744;top:48046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" path="m,701344l,e" filled="f" strokeweight=".16931mm">
                  <v:path arrowok="t" textboxrect="0,0,0,701344"/>
                </v:shape>
                <v:shape id="Shape 43564" o:spid="_x0000_s1178" style="position:absolute;left:81744;top:550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" path="m,6096l,e" filled="f" strokeweight=".16931mm">
                  <v:path arrowok="t" textboxrect="0,0,0,6096"/>
                </v:shape>
                <v:shape id="Shape 43565" o:spid="_x0000_s1179" style="position:absolute;left:81775;top:55090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" path="m,l1359661,e" filled="f" strokeweight=".48pt">
                  <v:path arrowok="t" textboxrect="0,0,1359661,0"/>
                </v:shape>
                <v:shape id="Shape 43566" o:spid="_x0000_s1180" style="position:absolute;left:95402;top:48046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3567" o:spid="_x0000_s1181" style="position:absolute;left:95402;top:550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1.2.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зопасное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ка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езвычайных 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туац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и 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собы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иты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асел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ору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6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-3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1.3.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анизац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нные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авовые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обеспечени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безопаснос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i/>
          <w:iCs/>
          <w:color w:val="0D0D0D"/>
          <w:position w:val="9"/>
          <w:sz w:val="16"/>
          <w:szCs w:val="16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-дискуссия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2"/>
          <w:position w:val="9"/>
          <w:sz w:val="16"/>
          <w:szCs w:val="16"/>
          <w:lang w:val="ru-RU"/>
        </w:rPr>
        <w:t>6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position w:val="9"/>
          <w:sz w:val="16"/>
          <w:szCs w:val="16"/>
          <w:lang w:val="ru-RU"/>
        </w:rPr>
        <w:t>8</w:t>
      </w:r>
    </w:p>
    <w:p w:rsidR="00EB21DD" w:rsidRPr="0059589C" w:rsidRDefault="0059589C">
      <w:pPr>
        <w:widowControl w:val="0"/>
        <w:tabs>
          <w:tab w:val="left" w:pos="9284"/>
        </w:tabs>
        <w:spacing w:line="243" w:lineRule="auto"/>
        <w:ind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8/2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щая</w:t>
      </w:r>
      <w:r w:rsidRPr="0059589C">
        <w:rPr>
          <w:rFonts w:ascii="Times New Roman" w:eastAsia="Times New Roman" w:hAnsi="Times New Roman" w:cs="Times New Roman"/>
          <w:color w:val="0D0D0D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лассиф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уаций.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  <w:r w:rsidRPr="0059589C">
        <w:rPr>
          <w:rFonts w:ascii="Times New Roman" w:eastAsia="Times New Roman" w:hAnsi="Times New Roman" w:cs="Times New Roman"/>
          <w:color w:val="0D0D0D"/>
          <w:spacing w:val="9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о,            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 тех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а.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равила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</w:p>
    <w:p w:rsidR="00EB21DD" w:rsidRPr="0059589C" w:rsidRDefault="0059589C">
      <w:pPr>
        <w:widowControl w:val="0"/>
        <w:tabs>
          <w:tab w:val="left" w:pos="609"/>
          <w:tab w:val="left" w:pos="1031"/>
          <w:tab w:val="left" w:pos="2611"/>
          <w:tab w:val="left" w:pos="4156"/>
          <w:tab w:val="left" w:pos="5511"/>
          <w:tab w:val="left" w:pos="5916"/>
          <w:tab w:val="left" w:pos="7136"/>
          <w:tab w:val="left" w:pos="8253"/>
        </w:tabs>
        <w:spacing w:line="240" w:lineRule="auto"/>
        <w:ind w:right="118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особ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асного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пове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 </w:t>
      </w:r>
      <w:r w:rsidRPr="0059589C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фун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.         </w:t>
      </w:r>
      <w:r w:rsidRPr="0059589C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ожароб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 мес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е.</w:t>
      </w:r>
    </w:p>
    <w:p w:rsidR="00EB21DD" w:rsidRPr="0059589C" w:rsidRDefault="0059589C">
      <w:pPr>
        <w:widowControl w:val="0"/>
        <w:tabs>
          <w:tab w:val="left" w:pos="1475"/>
          <w:tab w:val="left" w:pos="2736"/>
          <w:tab w:val="left" w:pos="4079"/>
          <w:tab w:val="left" w:pos="4492"/>
          <w:tab w:val="left" w:pos="5346"/>
          <w:tab w:val="left" w:pos="6632"/>
          <w:tab w:val="left" w:pos="8251"/>
        </w:tabs>
        <w:spacing w:before="6" w:line="240" w:lineRule="auto"/>
        <w:ind w:right="119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Ядер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оруж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оры.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мическое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7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хар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ктер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а.</w:t>
      </w:r>
      <w:r w:rsidRPr="0059589C">
        <w:rPr>
          <w:rFonts w:ascii="Times New Roman" w:eastAsia="Times New Roman" w:hAnsi="Times New Roman" w:cs="Times New Roman"/>
          <w:color w:val="0D0D0D"/>
          <w:spacing w:val="1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Биологич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кое</w:t>
      </w:r>
      <w:r w:rsidRPr="0059589C">
        <w:rPr>
          <w:rFonts w:ascii="Times New Roman" w:eastAsia="Times New Roman" w:hAnsi="Times New Roman" w:cs="Times New Roman"/>
          <w:color w:val="0D0D0D"/>
          <w:spacing w:val="1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оружие</w:t>
      </w:r>
      <w:r w:rsidRPr="0059589C">
        <w:rPr>
          <w:rFonts w:ascii="Times New Roman" w:eastAsia="Times New Roman" w:hAnsi="Times New Roman" w:cs="Times New Roman"/>
          <w:color w:val="0D0D0D"/>
          <w:spacing w:val="1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59589C">
        <w:rPr>
          <w:rFonts w:ascii="Times New Roman" w:eastAsia="Times New Roman" w:hAnsi="Times New Roman" w:cs="Times New Roman"/>
          <w:color w:val="0D0D0D"/>
          <w:spacing w:val="1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харак</w:t>
      </w:r>
      <w:r w:rsidRPr="0059589C">
        <w:rPr>
          <w:rFonts w:ascii="Times New Roman" w:eastAsia="Times New Roman" w:hAnsi="Times New Roman" w:cs="Times New Roman"/>
          <w:color w:val="0D0D0D"/>
          <w:spacing w:val="5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а.</w:t>
      </w:r>
      <w:r w:rsidRPr="0059589C">
        <w:rPr>
          <w:rFonts w:ascii="Times New Roman" w:eastAsia="Times New Roman" w:hAnsi="Times New Roman" w:cs="Times New Roman"/>
          <w:color w:val="0D0D0D"/>
          <w:spacing w:val="1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Средства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дуаль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оруж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ча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ядерного,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х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4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</w:t>
      </w:r>
    </w:p>
    <w:p w:rsidR="00EB21DD" w:rsidRPr="0059589C" w:rsidRDefault="0059589C">
      <w:pPr>
        <w:widowControl w:val="0"/>
        <w:spacing w:before="9" w:line="240" w:lineRule="auto"/>
        <w:ind w:right="119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Порядок</w:t>
      </w:r>
      <w:r w:rsidRPr="0059589C">
        <w:rPr>
          <w:rFonts w:ascii="Times New Roman" w:eastAsia="Times New Roman" w:hAnsi="Times New Roman" w:cs="Times New Roman"/>
          <w:color w:val="0D0D0D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9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времен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фровых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обеспече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оведения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чре</w:t>
      </w:r>
      <w:r w:rsidRPr="0059589C">
        <w:rPr>
          <w:rFonts w:ascii="Times New Roman" w:eastAsia="Times New Roman" w:hAnsi="Times New Roman" w:cs="Times New Roman"/>
          <w:color w:val="0D0D0D"/>
          <w:spacing w:val="6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туа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ях в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профес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фу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кций.</w:t>
      </w:r>
    </w:p>
    <w:p w:rsidR="00EB21DD" w:rsidRPr="0059589C" w:rsidRDefault="0059589C">
      <w:pPr>
        <w:widowControl w:val="0"/>
        <w:tabs>
          <w:tab w:val="left" w:pos="1257"/>
          <w:tab w:val="left" w:pos="1643"/>
          <w:tab w:val="left" w:pos="3759"/>
          <w:tab w:val="left" w:pos="4632"/>
          <w:tab w:val="left" w:pos="6446"/>
        </w:tabs>
        <w:spacing w:before="10" w:line="240" w:lineRule="auto"/>
        <w:ind w:right="118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оллек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оманде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 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ного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упр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  <w:r w:rsidRPr="0059589C">
        <w:rPr>
          <w:rFonts w:ascii="Times New Roman" w:eastAsia="Times New Roman" w:hAnsi="Times New Roman" w:cs="Times New Roman"/>
          <w:color w:val="0D0D0D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те.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ципов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ффек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ивн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родо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вления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профе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деятель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</w:p>
    <w:p w:rsidR="00EB21DD" w:rsidRPr="0059589C" w:rsidRDefault="0059589C">
      <w:pPr>
        <w:widowControl w:val="0"/>
        <w:spacing w:before="12" w:line="248" w:lineRule="auto"/>
        <w:ind w:right="-2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Про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ем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екция</w:t>
      </w:r>
    </w:p>
    <w:p w:rsidR="00EB21DD" w:rsidRPr="0059589C" w:rsidRDefault="0059589C">
      <w:pPr>
        <w:widowControl w:val="0"/>
        <w:tabs>
          <w:tab w:val="left" w:pos="9378"/>
        </w:tabs>
        <w:spacing w:line="243" w:lineRule="auto"/>
        <w:ind w:right="7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Правила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рядок</w:t>
      </w:r>
      <w:r w:rsidRPr="0059589C">
        <w:rPr>
          <w:rFonts w:ascii="Times New Roman" w:eastAsia="Times New Roman" w:hAnsi="Times New Roman" w:cs="Times New Roman"/>
          <w:color w:val="0D0D0D"/>
          <w:spacing w:val="1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1 чрезвыч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си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ях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 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ехно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ге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 харак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ера</w:t>
      </w:r>
    </w:p>
    <w:p w:rsidR="00EB21DD" w:rsidRPr="0059589C" w:rsidRDefault="0059589C">
      <w:pPr>
        <w:widowControl w:val="0"/>
        <w:tabs>
          <w:tab w:val="left" w:pos="9378"/>
        </w:tabs>
        <w:spacing w:before="6" w:line="240" w:lineRule="auto"/>
        <w:ind w:right="3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ческое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ние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рабочем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есте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1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дуаль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пораж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оров при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</w:p>
    <w:p w:rsidR="00EB21DD" w:rsidRPr="0059589C" w:rsidRDefault="0059589C">
      <w:pPr>
        <w:widowControl w:val="0"/>
        <w:tabs>
          <w:tab w:val="left" w:pos="9284"/>
        </w:tabs>
        <w:spacing w:before="10" w:line="244" w:lineRule="auto"/>
        <w:ind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6/2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осударственная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ема</w:t>
      </w:r>
      <w:r w:rsidRPr="0059589C">
        <w:rPr>
          <w:rFonts w:ascii="Times New Roman" w:eastAsia="Times New Roman" w:hAnsi="Times New Roman" w:cs="Times New Roman"/>
          <w:color w:val="0D0D0D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редупреж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 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4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туа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СЧС).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дарс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ные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службы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охране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доровья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line="240" w:lineRule="auto"/>
        <w:ind w:left="-60" w:right="1212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ражд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овные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гражд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нской</w:t>
      </w:r>
      <w:r w:rsidRPr="0059589C">
        <w:rPr>
          <w:rFonts w:ascii="Times New Roman" w:eastAsia="Times New Roman" w:hAnsi="Times New Roman" w:cs="Times New Roman"/>
          <w:color w:val="0D0D0D"/>
          <w:spacing w:val="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ы.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 структура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ражд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ской</w:t>
      </w:r>
      <w:r w:rsidRPr="0059589C">
        <w:rPr>
          <w:rFonts w:ascii="Times New Roman" w:eastAsia="Times New Roman" w:hAnsi="Times New Roman" w:cs="Times New Roman"/>
          <w:color w:val="0D0D0D"/>
          <w:spacing w:val="1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ы.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ные</w:t>
      </w:r>
      <w:r w:rsidRPr="0059589C">
        <w:rPr>
          <w:rFonts w:ascii="Times New Roman" w:eastAsia="Times New Roman" w:hAnsi="Times New Roman" w:cs="Times New Roman"/>
          <w:color w:val="0D0D0D"/>
          <w:spacing w:val="10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меропр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10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ровод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О.</w:t>
      </w:r>
    </w:p>
    <w:p w:rsidR="00EB21DD" w:rsidRPr="0059589C" w:rsidRDefault="0059589C">
      <w:pPr>
        <w:spacing w:after="6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59589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4" w:line="220" w:lineRule="exact"/>
        <w:rPr>
          <w:rFonts w:ascii="Times New Roman" w:eastAsia="Times New Roman" w:hAnsi="Times New Roman" w:cs="Times New Roman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 01, 02, 04, 07.</w:t>
      </w:r>
    </w:p>
    <w:p w:rsidR="00EB21DD" w:rsidRPr="0059589C" w:rsidRDefault="00EB21DD">
      <w:pPr>
        <w:rPr>
          <w:lang w:val="ru-RU"/>
        </w:rPr>
        <w:sectPr w:rsidR="00EB21DD" w:rsidRPr="0059589C">
          <w:pgSz w:w="16840" w:h="11906" w:orient="landscape"/>
          <w:pgMar w:top="844" w:right="1125" w:bottom="0" w:left="991" w:header="0" w:footer="0" w:gutter="0"/>
          <w:cols w:num="3" w:space="708" w:equalWidth="0">
            <w:col w:w="2155" w:space="220"/>
            <w:col w:w="9592" w:space="981"/>
            <w:col w:w="1774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17" w:line="200" w:lineRule="exact"/>
        <w:rPr>
          <w:sz w:val="20"/>
          <w:szCs w:val="20"/>
          <w:lang w:val="ru-RU"/>
        </w:rPr>
      </w:pPr>
    </w:p>
    <w:bookmarkEnd w:id="6"/>
    <w:p w:rsidR="00EB21DD" w:rsidRPr="0059589C" w:rsidRDefault="00EB21DD">
      <w:pPr>
        <w:widowControl w:val="0"/>
        <w:spacing w:before="119"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6840" w:h="11906" w:orient="landscape"/>
          <w:pgMar w:top="844" w:right="1125" w:bottom="0" w:left="991" w:header="0" w:footer="0" w:gutter="0"/>
          <w:cols w:space="708"/>
        </w:sectPr>
      </w:pPr>
    </w:p>
    <w:bookmarkStart w:id="7" w:name="_page_333_0"/>
    <w:p w:rsidR="00EB21DD" w:rsidRPr="0059589C" w:rsidRDefault="0059589C">
      <w:pPr>
        <w:widowControl w:val="0"/>
        <w:tabs>
          <w:tab w:val="left" w:pos="2376"/>
        </w:tabs>
        <w:spacing w:line="240" w:lineRule="auto"/>
        <w:ind w:right="391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2096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-2031</wp:posOffset>
                </wp:positionV>
                <wp:extent cx="9543288" cy="6120079"/>
                <wp:effectExtent l="0" t="0" r="0" b="0"/>
                <wp:wrapNone/>
                <wp:docPr id="43568" name="drawingObject435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43288" cy="6120079"/>
                          <a:chOff x="0" y="0"/>
                          <a:chExt cx="9543288" cy="6120079"/>
                        </a:xfrm>
                        <a:noFill/>
                      </wpg:grpSpPr>
                      <wps:wsp>
                        <wps:cNvPr id="43569" name="Shape 43569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0" name="Shape 43570"/>
                        <wps:cNvSpPr/>
                        <wps:spPr>
                          <a:xfrm>
                            <a:off x="6097" y="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1" name="Shape 43571"/>
                        <wps:cNvSpPr/>
                        <wps:spPr>
                          <a:xfrm>
                            <a:off x="150901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2" name="Shape 43572"/>
                        <wps:cNvSpPr/>
                        <wps:spPr>
                          <a:xfrm>
                            <a:off x="1515111" y="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3" name="Shape 43573"/>
                        <wps:cNvSpPr/>
                        <wps:spPr>
                          <a:xfrm>
                            <a:off x="696861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4" name="Shape 43574"/>
                        <wps:cNvSpPr/>
                        <wps:spPr>
                          <a:xfrm>
                            <a:off x="6974713" y="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5" name="Shape 43575"/>
                        <wps:cNvSpPr/>
                        <wps:spPr>
                          <a:xfrm>
                            <a:off x="81714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6" name="Shape 43576"/>
                        <wps:cNvSpPr/>
                        <wps:spPr>
                          <a:xfrm>
                            <a:off x="8177531" y="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7" name="Shape 43577"/>
                        <wps:cNvSpPr/>
                        <wps:spPr>
                          <a:xfrm>
                            <a:off x="95371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8" name="Shape 43578"/>
                        <wps:cNvSpPr/>
                        <wps:spPr>
                          <a:xfrm>
                            <a:off x="3047" y="2996"/>
                            <a:ext cx="0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1">
                                <a:moveTo>
                                  <a:pt x="0" y="524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9" name="Shape 43579"/>
                        <wps:cNvSpPr/>
                        <wps:spPr>
                          <a:xfrm>
                            <a:off x="1512063" y="2996"/>
                            <a:ext cx="0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1">
                                <a:moveTo>
                                  <a:pt x="0" y="524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0" name="Shape 43580"/>
                        <wps:cNvSpPr/>
                        <wps:spPr>
                          <a:xfrm>
                            <a:off x="6971665" y="2996"/>
                            <a:ext cx="0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1">
                                <a:moveTo>
                                  <a:pt x="0" y="524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1" name="Shape 43581"/>
                        <wps:cNvSpPr/>
                        <wps:spPr>
                          <a:xfrm>
                            <a:off x="8174483" y="2996"/>
                            <a:ext cx="0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1">
                                <a:moveTo>
                                  <a:pt x="0" y="524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2" name="Shape 43582"/>
                        <wps:cNvSpPr/>
                        <wps:spPr>
                          <a:xfrm>
                            <a:off x="9540240" y="2996"/>
                            <a:ext cx="0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1">
                                <a:moveTo>
                                  <a:pt x="0" y="524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3" name="Shape 43583"/>
                        <wps:cNvSpPr/>
                        <wps:spPr>
                          <a:xfrm>
                            <a:off x="3047" y="5275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4" name="Shape 43584"/>
                        <wps:cNvSpPr/>
                        <wps:spPr>
                          <a:xfrm>
                            <a:off x="1512063" y="5275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5" name="Shape 43585"/>
                        <wps:cNvSpPr/>
                        <wps:spPr>
                          <a:xfrm>
                            <a:off x="1515111" y="53060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6" name="Shape 43586"/>
                        <wps:cNvSpPr/>
                        <wps:spPr>
                          <a:xfrm>
                            <a:off x="6971665" y="5275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7" name="Shape 43587"/>
                        <wps:cNvSpPr/>
                        <wps:spPr>
                          <a:xfrm>
                            <a:off x="8174483" y="5275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8" name="Shape 43588"/>
                        <wps:cNvSpPr/>
                        <wps:spPr>
                          <a:xfrm>
                            <a:off x="9540240" y="5275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9" name="Shape 43589"/>
                        <wps:cNvSpPr/>
                        <wps:spPr>
                          <a:xfrm>
                            <a:off x="3047" y="533653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0" name="Shape 43590"/>
                        <wps:cNvSpPr/>
                        <wps:spPr>
                          <a:xfrm>
                            <a:off x="1512063" y="533653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1" name="Shape 43591"/>
                        <wps:cNvSpPr/>
                        <wps:spPr>
                          <a:xfrm>
                            <a:off x="6971665" y="533653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2" name="Shape 43592"/>
                        <wps:cNvSpPr/>
                        <wps:spPr>
                          <a:xfrm>
                            <a:off x="8174483" y="533653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3" name="Shape 43593"/>
                        <wps:cNvSpPr/>
                        <wps:spPr>
                          <a:xfrm>
                            <a:off x="9540240" y="533653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4" name="Shape 43594"/>
                        <wps:cNvSpPr/>
                        <wps:spPr>
                          <a:xfrm>
                            <a:off x="0" y="14130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5" name="Shape 43595"/>
                        <wps:cNvSpPr/>
                        <wps:spPr>
                          <a:xfrm>
                            <a:off x="1509015" y="14130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6" name="Shape 43596"/>
                        <wps:cNvSpPr/>
                        <wps:spPr>
                          <a:xfrm>
                            <a:off x="1515111" y="141300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7" name="Shape 43597"/>
                        <wps:cNvSpPr/>
                        <wps:spPr>
                          <a:xfrm>
                            <a:off x="6971665" y="140995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8" name="Shape 43598"/>
                        <wps:cNvSpPr/>
                        <wps:spPr>
                          <a:xfrm>
                            <a:off x="8174483" y="140995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9" name="Shape 43599"/>
                        <wps:cNvSpPr/>
                        <wps:spPr>
                          <a:xfrm>
                            <a:off x="9540240" y="140995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0" name="Shape 43600"/>
                        <wps:cNvSpPr/>
                        <wps:spPr>
                          <a:xfrm>
                            <a:off x="3047" y="141604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1" name="Shape 43601"/>
                        <wps:cNvSpPr/>
                        <wps:spPr>
                          <a:xfrm>
                            <a:off x="1512063" y="141604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2" name="Shape 43602"/>
                        <wps:cNvSpPr/>
                        <wps:spPr>
                          <a:xfrm>
                            <a:off x="6971665" y="141604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3" name="Shape 43603"/>
                        <wps:cNvSpPr/>
                        <wps:spPr>
                          <a:xfrm>
                            <a:off x="8174483" y="141604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4" name="Shape 43604"/>
                        <wps:cNvSpPr/>
                        <wps:spPr>
                          <a:xfrm>
                            <a:off x="9540240" y="141604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5" name="Shape 43605"/>
                        <wps:cNvSpPr/>
                        <wps:spPr>
                          <a:xfrm>
                            <a:off x="0" y="159435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6" name="Shape 43606"/>
                        <wps:cNvSpPr/>
                        <wps:spPr>
                          <a:xfrm>
                            <a:off x="1509015" y="159435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7" name="Shape 43607"/>
                        <wps:cNvSpPr/>
                        <wps:spPr>
                          <a:xfrm>
                            <a:off x="1515111" y="1594357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8" name="Shape 43608"/>
                        <wps:cNvSpPr/>
                        <wps:spPr>
                          <a:xfrm>
                            <a:off x="6971665" y="15913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9" name="Shape 43609"/>
                        <wps:cNvSpPr/>
                        <wps:spPr>
                          <a:xfrm>
                            <a:off x="6974713" y="1594357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0" name="Shape 43610"/>
                        <wps:cNvSpPr/>
                        <wps:spPr>
                          <a:xfrm>
                            <a:off x="8174483" y="15913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1" name="Shape 43611"/>
                        <wps:cNvSpPr/>
                        <wps:spPr>
                          <a:xfrm>
                            <a:off x="9540240" y="15913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2" name="Shape 43612"/>
                        <wps:cNvSpPr/>
                        <wps:spPr>
                          <a:xfrm>
                            <a:off x="3047" y="159740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3" name="Shape 43613"/>
                        <wps:cNvSpPr/>
                        <wps:spPr>
                          <a:xfrm>
                            <a:off x="1512063" y="159740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4" name="Shape 43614"/>
                        <wps:cNvSpPr/>
                        <wps:spPr>
                          <a:xfrm>
                            <a:off x="6971665" y="159740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5" name="Shape 43615"/>
                        <wps:cNvSpPr/>
                        <wps:spPr>
                          <a:xfrm>
                            <a:off x="8174483" y="159740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6" name="Shape 43616"/>
                        <wps:cNvSpPr/>
                        <wps:spPr>
                          <a:xfrm>
                            <a:off x="9540240" y="159740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7" name="Shape 43617"/>
                        <wps:cNvSpPr/>
                        <wps:spPr>
                          <a:xfrm>
                            <a:off x="0" y="177571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8" name="Shape 43618"/>
                        <wps:cNvSpPr/>
                        <wps:spPr>
                          <a:xfrm>
                            <a:off x="1509015" y="177571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9" name="Shape 43619"/>
                        <wps:cNvSpPr/>
                        <wps:spPr>
                          <a:xfrm>
                            <a:off x="1515111" y="177571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0" name="Shape 43620"/>
                        <wps:cNvSpPr/>
                        <wps:spPr>
                          <a:xfrm>
                            <a:off x="6971665" y="177266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1" name="Shape 43621"/>
                        <wps:cNvSpPr/>
                        <wps:spPr>
                          <a:xfrm>
                            <a:off x="6974713" y="1775713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2" name="Shape 43622"/>
                        <wps:cNvSpPr/>
                        <wps:spPr>
                          <a:xfrm>
                            <a:off x="8174483" y="177266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3" name="Shape 43623"/>
                        <wps:cNvSpPr/>
                        <wps:spPr>
                          <a:xfrm>
                            <a:off x="9540240" y="177266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4" name="Shape 43624"/>
                        <wps:cNvSpPr/>
                        <wps:spPr>
                          <a:xfrm>
                            <a:off x="3047" y="1778837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5" name="Shape 43625"/>
                        <wps:cNvSpPr/>
                        <wps:spPr>
                          <a:xfrm>
                            <a:off x="1512063" y="1778837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6" name="Shape 43626"/>
                        <wps:cNvSpPr/>
                        <wps:spPr>
                          <a:xfrm>
                            <a:off x="6971665" y="1778837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7" name="Shape 43627"/>
                        <wps:cNvSpPr/>
                        <wps:spPr>
                          <a:xfrm>
                            <a:off x="8174483" y="1778837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8" name="Shape 43628"/>
                        <wps:cNvSpPr/>
                        <wps:spPr>
                          <a:xfrm>
                            <a:off x="9540240" y="1778837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9" name="Shape 43629"/>
                        <wps:cNvSpPr/>
                        <wps:spPr>
                          <a:xfrm>
                            <a:off x="3047" y="2129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0" name="Shape 43630"/>
                        <wps:cNvSpPr/>
                        <wps:spPr>
                          <a:xfrm>
                            <a:off x="6097" y="213271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1" name="Shape 43631"/>
                        <wps:cNvSpPr/>
                        <wps:spPr>
                          <a:xfrm>
                            <a:off x="1512063" y="2129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2" name="Shape 43632"/>
                        <wps:cNvSpPr/>
                        <wps:spPr>
                          <a:xfrm>
                            <a:off x="1515111" y="213271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3" name="Shape 43633"/>
                        <wps:cNvSpPr/>
                        <wps:spPr>
                          <a:xfrm>
                            <a:off x="6971665" y="2129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4" name="Shape 43634"/>
                        <wps:cNvSpPr/>
                        <wps:spPr>
                          <a:xfrm>
                            <a:off x="6974713" y="213271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5" name="Shape 43635"/>
                        <wps:cNvSpPr/>
                        <wps:spPr>
                          <a:xfrm>
                            <a:off x="8174483" y="2129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6" name="Shape 43636"/>
                        <wps:cNvSpPr/>
                        <wps:spPr>
                          <a:xfrm>
                            <a:off x="8177531" y="213271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7" name="Shape 43637"/>
                        <wps:cNvSpPr/>
                        <wps:spPr>
                          <a:xfrm>
                            <a:off x="9540240" y="2129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8" name="Shape 43638"/>
                        <wps:cNvSpPr/>
                        <wps:spPr>
                          <a:xfrm>
                            <a:off x="3047" y="213575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9" name="Shape 43639"/>
                        <wps:cNvSpPr/>
                        <wps:spPr>
                          <a:xfrm>
                            <a:off x="6971665" y="213575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0" name="Shape 43640"/>
                        <wps:cNvSpPr/>
                        <wps:spPr>
                          <a:xfrm>
                            <a:off x="8174483" y="213575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1" name="Shape 43641"/>
                        <wps:cNvSpPr/>
                        <wps:spPr>
                          <a:xfrm>
                            <a:off x="9540240" y="213575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2" name="Shape 43642"/>
                        <wps:cNvSpPr/>
                        <wps:spPr>
                          <a:xfrm>
                            <a:off x="3047" y="231101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3" name="Shape 43643"/>
                        <wps:cNvSpPr/>
                        <wps:spPr>
                          <a:xfrm>
                            <a:off x="6097" y="2314066"/>
                            <a:ext cx="69625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62520">
                                <a:moveTo>
                                  <a:pt x="0" y="0"/>
                                </a:moveTo>
                                <a:lnTo>
                                  <a:pt x="696252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4" name="Shape 43644"/>
                        <wps:cNvSpPr/>
                        <wps:spPr>
                          <a:xfrm>
                            <a:off x="6971665" y="231101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5" name="Shape 43645"/>
                        <wps:cNvSpPr/>
                        <wps:spPr>
                          <a:xfrm>
                            <a:off x="6974713" y="2314066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6" name="Shape 43646"/>
                        <wps:cNvSpPr/>
                        <wps:spPr>
                          <a:xfrm>
                            <a:off x="8174483" y="231101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7" name="Shape 43647"/>
                        <wps:cNvSpPr/>
                        <wps:spPr>
                          <a:xfrm>
                            <a:off x="8177531" y="2314066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8" name="Shape 43648"/>
                        <wps:cNvSpPr/>
                        <wps:spPr>
                          <a:xfrm>
                            <a:off x="9540240" y="231101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9" name="Shape 43649"/>
                        <wps:cNvSpPr/>
                        <wps:spPr>
                          <a:xfrm>
                            <a:off x="3047" y="2317114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0" name="Shape 43650"/>
                        <wps:cNvSpPr/>
                        <wps:spPr>
                          <a:xfrm>
                            <a:off x="6971665" y="2317114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1" name="Shape 43651"/>
                        <wps:cNvSpPr/>
                        <wps:spPr>
                          <a:xfrm>
                            <a:off x="8174483" y="2317114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2" name="Shape 43652"/>
                        <wps:cNvSpPr/>
                        <wps:spPr>
                          <a:xfrm>
                            <a:off x="9540240" y="2317114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3" name="Shape 43653"/>
                        <wps:cNvSpPr/>
                        <wps:spPr>
                          <a:xfrm>
                            <a:off x="0" y="25563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4" name="Shape 43654"/>
                        <wps:cNvSpPr/>
                        <wps:spPr>
                          <a:xfrm>
                            <a:off x="6097" y="2556382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5" name="Shape 43655"/>
                        <wps:cNvSpPr/>
                        <wps:spPr>
                          <a:xfrm>
                            <a:off x="1509015" y="25563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6" name="Shape 43656"/>
                        <wps:cNvSpPr/>
                        <wps:spPr>
                          <a:xfrm>
                            <a:off x="1515111" y="255638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7" name="Shape 43657"/>
                        <wps:cNvSpPr/>
                        <wps:spPr>
                          <a:xfrm>
                            <a:off x="6971665" y="255333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8" name="Shape 43658"/>
                        <wps:cNvSpPr/>
                        <wps:spPr>
                          <a:xfrm>
                            <a:off x="6974713" y="2556382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9" name="Shape 43659"/>
                        <wps:cNvSpPr/>
                        <wps:spPr>
                          <a:xfrm>
                            <a:off x="8174483" y="255333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0" name="Shape 43660"/>
                        <wps:cNvSpPr/>
                        <wps:spPr>
                          <a:xfrm>
                            <a:off x="8177531" y="2556382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1" name="Shape 43661"/>
                        <wps:cNvSpPr/>
                        <wps:spPr>
                          <a:xfrm>
                            <a:off x="9540240" y="255333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2" name="Shape 43662"/>
                        <wps:cNvSpPr/>
                        <wps:spPr>
                          <a:xfrm>
                            <a:off x="3047" y="2559432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3" name="Shape 43663"/>
                        <wps:cNvSpPr/>
                        <wps:spPr>
                          <a:xfrm>
                            <a:off x="1512063" y="2559432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4" name="Shape 43664"/>
                        <wps:cNvSpPr/>
                        <wps:spPr>
                          <a:xfrm>
                            <a:off x="6971665" y="2559432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5" name="Shape 43665"/>
                        <wps:cNvSpPr/>
                        <wps:spPr>
                          <a:xfrm>
                            <a:off x="8174483" y="2559432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6" name="Shape 43666"/>
                        <wps:cNvSpPr/>
                        <wps:spPr>
                          <a:xfrm>
                            <a:off x="9540240" y="2559432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7" name="Shape 43667"/>
                        <wps:cNvSpPr/>
                        <wps:spPr>
                          <a:xfrm>
                            <a:off x="0" y="27377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8" name="Shape 43668"/>
                        <wps:cNvSpPr/>
                        <wps:spPr>
                          <a:xfrm>
                            <a:off x="1509015" y="27377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9" name="Shape 43669"/>
                        <wps:cNvSpPr/>
                        <wps:spPr>
                          <a:xfrm>
                            <a:off x="1515111" y="273773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0" name="Shape 43670"/>
                        <wps:cNvSpPr/>
                        <wps:spPr>
                          <a:xfrm>
                            <a:off x="6971665" y="2734690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1" name="Shape 43671"/>
                        <wps:cNvSpPr/>
                        <wps:spPr>
                          <a:xfrm>
                            <a:off x="6974713" y="2737738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2" name="Shape 43672"/>
                        <wps:cNvSpPr/>
                        <wps:spPr>
                          <a:xfrm>
                            <a:off x="8174483" y="2734690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3" name="Shape 43673"/>
                        <wps:cNvSpPr/>
                        <wps:spPr>
                          <a:xfrm>
                            <a:off x="9540240" y="2734690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4" name="Shape 43674"/>
                        <wps:cNvSpPr/>
                        <wps:spPr>
                          <a:xfrm>
                            <a:off x="3047" y="274073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5" name="Shape 43675"/>
                        <wps:cNvSpPr/>
                        <wps:spPr>
                          <a:xfrm>
                            <a:off x="1512063" y="274073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6" name="Shape 43676"/>
                        <wps:cNvSpPr/>
                        <wps:spPr>
                          <a:xfrm>
                            <a:off x="6971665" y="274073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7" name="Shape 43677"/>
                        <wps:cNvSpPr/>
                        <wps:spPr>
                          <a:xfrm>
                            <a:off x="8174483" y="274073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8" name="Shape 43678"/>
                        <wps:cNvSpPr/>
                        <wps:spPr>
                          <a:xfrm>
                            <a:off x="9540240" y="274073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9" name="Shape 43679"/>
                        <wps:cNvSpPr/>
                        <wps:spPr>
                          <a:xfrm>
                            <a:off x="0" y="362038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0" name="Shape 43680"/>
                        <wps:cNvSpPr/>
                        <wps:spPr>
                          <a:xfrm>
                            <a:off x="1509015" y="362038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1" name="Shape 43681"/>
                        <wps:cNvSpPr/>
                        <wps:spPr>
                          <a:xfrm>
                            <a:off x="1515111" y="362038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2" name="Shape 43682"/>
                        <wps:cNvSpPr/>
                        <wps:spPr>
                          <a:xfrm>
                            <a:off x="6971665" y="36173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3" name="Shape 43683"/>
                        <wps:cNvSpPr/>
                        <wps:spPr>
                          <a:xfrm>
                            <a:off x="8174483" y="36173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4" name="Shape 43684"/>
                        <wps:cNvSpPr/>
                        <wps:spPr>
                          <a:xfrm>
                            <a:off x="9540240" y="36173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5" name="Shape 43685"/>
                        <wps:cNvSpPr/>
                        <wps:spPr>
                          <a:xfrm>
                            <a:off x="3047" y="362343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6" name="Shape 43686"/>
                        <wps:cNvSpPr/>
                        <wps:spPr>
                          <a:xfrm>
                            <a:off x="1512063" y="362343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7" name="Shape 43687"/>
                        <wps:cNvSpPr/>
                        <wps:spPr>
                          <a:xfrm>
                            <a:off x="6971665" y="362343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8" name="Shape 43688"/>
                        <wps:cNvSpPr/>
                        <wps:spPr>
                          <a:xfrm>
                            <a:off x="8174483" y="362343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9" name="Shape 43689"/>
                        <wps:cNvSpPr/>
                        <wps:spPr>
                          <a:xfrm>
                            <a:off x="9540240" y="362343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0" name="Shape 43690"/>
                        <wps:cNvSpPr/>
                        <wps:spPr>
                          <a:xfrm>
                            <a:off x="0" y="38017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1" name="Shape 43691"/>
                        <wps:cNvSpPr/>
                        <wps:spPr>
                          <a:xfrm>
                            <a:off x="1512063" y="37986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2" name="Shape 43692"/>
                        <wps:cNvSpPr/>
                        <wps:spPr>
                          <a:xfrm>
                            <a:off x="1515111" y="380174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3" name="Shape 43693"/>
                        <wps:cNvSpPr/>
                        <wps:spPr>
                          <a:xfrm>
                            <a:off x="6971665" y="37986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4" name="Shape 43694"/>
                        <wps:cNvSpPr/>
                        <wps:spPr>
                          <a:xfrm>
                            <a:off x="6974713" y="380174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5" name="Shape 43695"/>
                        <wps:cNvSpPr/>
                        <wps:spPr>
                          <a:xfrm>
                            <a:off x="8174483" y="37986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6" name="Shape 43696"/>
                        <wps:cNvSpPr/>
                        <wps:spPr>
                          <a:xfrm>
                            <a:off x="9540240" y="37986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7" name="Shape 43697"/>
                        <wps:cNvSpPr/>
                        <wps:spPr>
                          <a:xfrm>
                            <a:off x="3047" y="380479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8" name="Shape 43698"/>
                        <wps:cNvSpPr/>
                        <wps:spPr>
                          <a:xfrm>
                            <a:off x="1512063" y="380479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9" name="Shape 43699"/>
                        <wps:cNvSpPr/>
                        <wps:spPr>
                          <a:xfrm>
                            <a:off x="6971665" y="380479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0" name="Shape 43700"/>
                        <wps:cNvSpPr/>
                        <wps:spPr>
                          <a:xfrm>
                            <a:off x="8174483" y="380479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1" name="Shape 43701"/>
                        <wps:cNvSpPr/>
                        <wps:spPr>
                          <a:xfrm>
                            <a:off x="9540240" y="380479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2" name="Shape 43702"/>
                        <wps:cNvSpPr/>
                        <wps:spPr>
                          <a:xfrm>
                            <a:off x="0" y="398462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3" name="Shape 43703"/>
                        <wps:cNvSpPr/>
                        <wps:spPr>
                          <a:xfrm>
                            <a:off x="1512063" y="39815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4" name="Shape 43704"/>
                        <wps:cNvSpPr/>
                        <wps:spPr>
                          <a:xfrm>
                            <a:off x="1515111" y="398462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5" name="Shape 43705"/>
                        <wps:cNvSpPr/>
                        <wps:spPr>
                          <a:xfrm>
                            <a:off x="6971665" y="39815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6" name="Shape 43706"/>
                        <wps:cNvSpPr/>
                        <wps:spPr>
                          <a:xfrm>
                            <a:off x="6974713" y="398462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7" name="Shape 43707"/>
                        <wps:cNvSpPr/>
                        <wps:spPr>
                          <a:xfrm>
                            <a:off x="8174483" y="39815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8" name="Shape 43708"/>
                        <wps:cNvSpPr/>
                        <wps:spPr>
                          <a:xfrm>
                            <a:off x="9540240" y="39815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9" name="Shape 43709"/>
                        <wps:cNvSpPr/>
                        <wps:spPr>
                          <a:xfrm>
                            <a:off x="3047" y="3987672"/>
                            <a:ext cx="0" cy="355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092">
                                <a:moveTo>
                                  <a:pt x="0" y="355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0" name="Shape 43710"/>
                        <wps:cNvSpPr/>
                        <wps:spPr>
                          <a:xfrm>
                            <a:off x="1512063" y="3987672"/>
                            <a:ext cx="0" cy="355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092">
                                <a:moveTo>
                                  <a:pt x="0" y="355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1" name="Shape 43711"/>
                        <wps:cNvSpPr/>
                        <wps:spPr>
                          <a:xfrm>
                            <a:off x="6971665" y="3987672"/>
                            <a:ext cx="0" cy="355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092">
                                <a:moveTo>
                                  <a:pt x="0" y="355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2" name="Shape 43712"/>
                        <wps:cNvSpPr/>
                        <wps:spPr>
                          <a:xfrm>
                            <a:off x="8174483" y="3987672"/>
                            <a:ext cx="0" cy="355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092">
                                <a:moveTo>
                                  <a:pt x="0" y="355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3" name="Shape 43713"/>
                        <wps:cNvSpPr/>
                        <wps:spPr>
                          <a:xfrm>
                            <a:off x="9540240" y="3987672"/>
                            <a:ext cx="0" cy="355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092">
                                <a:moveTo>
                                  <a:pt x="0" y="355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4" name="Shape 43714"/>
                        <wps:cNvSpPr/>
                        <wps:spPr>
                          <a:xfrm>
                            <a:off x="0" y="434581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5" name="Shape 43715"/>
                        <wps:cNvSpPr/>
                        <wps:spPr>
                          <a:xfrm>
                            <a:off x="6097" y="4345812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6" name="Shape 43716"/>
                        <wps:cNvSpPr/>
                        <wps:spPr>
                          <a:xfrm>
                            <a:off x="1512063" y="43427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7" name="Shape 43717"/>
                        <wps:cNvSpPr/>
                        <wps:spPr>
                          <a:xfrm>
                            <a:off x="1515111" y="434581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8" name="Shape 43718"/>
                        <wps:cNvSpPr/>
                        <wps:spPr>
                          <a:xfrm>
                            <a:off x="6971665" y="43427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9" name="Shape 43719"/>
                        <wps:cNvSpPr/>
                        <wps:spPr>
                          <a:xfrm>
                            <a:off x="6974713" y="4345812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0" name="Shape 43720"/>
                        <wps:cNvSpPr/>
                        <wps:spPr>
                          <a:xfrm>
                            <a:off x="8174483" y="43427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1" name="Shape 43721"/>
                        <wps:cNvSpPr/>
                        <wps:spPr>
                          <a:xfrm>
                            <a:off x="8177531" y="4345812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2" name="Shape 43722"/>
                        <wps:cNvSpPr/>
                        <wps:spPr>
                          <a:xfrm>
                            <a:off x="9540240" y="43427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3" name="Shape 43723"/>
                        <wps:cNvSpPr/>
                        <wps:spPr>
                          <a:xfrm>
                            <a:off x="3047" y="43488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4" name="Shape 43724"/>
                        <wps:cNvSpPr/>
                        <wps:spPr>
                          <a:xfrm>
                            <a:off x="1512063" y="43488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5" name="Shape 43725"/>
                        <wps:cNvSpPr/>
                        <wps:spPr>
                          <a:xfrm>
                            <a:off x="6971665" y="43488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6" name="Shape 43726"/>
                        <wps:cNvSpPr/>
                        <wps:spPr>
                          <a:xfrm>
                            <a:off x="8174483" y="43488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7" name="Shape 43727"/>
                        <wps:cNvSpPr/>
                        <wps:spPr>
                          <a:xfrm>
                            <a:off x="9540240" y="43488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8" name="Shape 43728"/>
                        <wps:cNvSpPr/>
                        <wps:spPr>
                          <a:xfrm>
                            <a:off x="0" y="452716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9" name="Shape 43729"/>
                        <wps:cNvSpPr/>
                        <wps:spPr>
                          <a:xfrm>
                            <a:off x="1512063" y="452412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0" name="Shape 43730"/>
                        <wps:cNvSpPr/>
                        <wps:spPr>
                          <a:xfrm>
                            <a:off x="1515111" y="452716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1" name="Shape 43731"/>
                        <wps:cNvSpPr/>
                        <wps:spPr>
                          <a:xfrm>
                            <a:off x="6971665" y="452412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2" name="Shape 43732"/>
                        <wps:cNvSpPr/>
                        <wps:spPr>
                          <a:xfrm>
                            <a:off x="6974713" y="4527168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3" name="Shape 43733"/>
                        <wps:cNvSpPr/>
                        <wps:spPr>
                          <a:xfrm>
                            <a:off x="8174483" y="452412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4" name="Shape 43734"/>
                        <wps:cNvSpPr/>
                        <wps:spPr>
                          <a:xfrm>
                            <a:off x="9540240" y="452412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5" name="Shape 43735"/>
                        <wps:cNvSpPr/>
                        <wps:spPr>
                          <a:xfrm>
                            <a:off x="3047" y="4530292"/>
                            <a:ext cx="0" cy="14023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334">
                                <a:moveTo>
                                  <a:pt x="0" y="14023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6" name="Shape 43736"/>
                        <wps:cNvSpPr/>
                        <wps:spPr>
                          <a:xfrm>
                            <a:off x="1512063" y="4530292"/>
                            <a:ext cx="0" cy="14023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334">
                                <a:moveTo>
                                  <a:pt x="0" y="14023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7" name="Shape 43737"/>
                        <wps:cNvSpPr/>
                        <wps:spPr>
                          <a:xfrm>
                            <a:off x="6971665" y="4530292"/>
                            <a:ext cx="0" cy="14023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334">
                                <a:moveTo>
                                  <a:pt x="0" y="14023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8" name="Shape 43738"/>
                        <wps:cNvSpPr/>
                        <wps:spPr>
                          <a:xfrm>
                            <a:off x="8174483" y="4530292"/>
                            <a:ext cx="0" cy="14023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334">
                                <a:moveTo>
                                  <a:pt x="0" y="14023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9" name="Shape 43739"/>
                        <wps:cNvSpPr/>
                        <wps:spPr>
                          <a:xfrm>
                            <a:off x="9540240" y="4530292"/>
                            <a:ext cx="0" cy="14023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334">
                                <a:moveTo>
                                  <a:pt x="0" y="14023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0" name="Shape 43740"/>
                        <wps:cNvSpPr/>
                        <wps:spPr>
                          <a:xfrm>
                            <a:off x="0" y="59356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1" name="Shape 43741"/>
                        <wps:cNvSpPr/>
                        <wps:spPr>
                          <a:xfrm>
                            <a:off x="1509015" y="59356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2" name="Shape 43742"/>
                        <wps:cNvSpPr/>
                        <wps:spPr>
                          <a:xfrm>
                            <a:off x="1515111" y="593567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3" name="Shape 43743"/>
                        <wps:cNvSpPr/>
                        <wps:spPr>
                          <a:xfrm>
                            <a:off x="6968618" y="59356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4" name="Shape 43744"/>
                        <wps:cNvSpPr/>
                        <wps:spPr>
                          <a:xfrm>
                            <a:off x="8171435" y="59356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5" name="Shape 43745"/>
                        <wps:cNvSpPr/>
                        <wps:spPr>
                          <a:xfrm>
                            <a:off x="9537193" y="59356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6" name="Shape 43746"/>
                        <wps:cNvSpPr/>
                        <wps:spPr>
                          <a:xfrm>
                            <a:off x="3047" y="59387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7" name="Shape 43747"/>
                        <wps:cNvSpPr/>
                        <wps:spPr>
                          <a:xfrm>
                            <a:off x="3047" y="61139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8" name="Shape 43748"/>
                        <wps:cNvSpPr/>
                        <wps:spPr>
                          <a:xfrm>
                            <a:off x="6097" y="611703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9" name="Shape 43749"/>
                        <wps:cNvSpPr/>
                        <wps:spPr>
                          <a:xfrm>
                            <a:off x="1512063" y="59387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0" name="Shape 43750"/>
                        <wps:cNvSpPr/>
                        <wps:spPr>
                          <a:xfrm>
                            <a:off x="1512063" y="61139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1" name="Shape 43751"/>
                        <wps:cNvSpPr/>
                        <wps:spPr>
                          <a:xfrm>
                            <a:off x="1515111" y="611703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2" name="Shape 43752"/>
                        <wps:cNvSpPr/>
                        <wps:spPr>
                          <a:xfrm>
                            <a:off x="6971665" y="59387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3" name="Shape 43753"/>
                        <wps:cNvSpPr/>
                        <wps:spPr>
                          <a:xfrm>
                            <a:off x="6971665" y="61139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4" name="Shape 43754"/>
                        <wps:cNvSpPr/>
                        <wps:spPr>
                          <a:xfrm>
                            <a:off x="6974713" y="611703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5" name="Shape 43755"/>
                        <wps:cNvSpPr/>
                        <wps:spPr>
                          <a:xfrm>
                            <a:off x="8174483" y="59387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6" name="Shape 43756"/>
                        <wps:cNvSpPr/>
                        <wps:spPr>
                          <a:xfrm>
                            <a:off x="8174483" y="61139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7" name="Shape 43757"/>
                        <wps:cNvSpPr/>
                        <wps:spPr>
                          <a:xfrm>
                            <a:off x="8177531" y="611703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8" name="Shape 43758"/>
                        <wps:cNvSpPr/>
                        <wps:spPr>
                          <a:xfrm>
                            <a:off x="9540240" y="59387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9" name="Shape 43759"/>
                        <wps:cNvSpPr/>
                        <wps:spPr>
                          <a:xfrm>
                            <a:off x="9540240" y="61139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group w14:anchorId="026D24EA" id="drawingObject43568" o:spid="_x0000_s1026" style="position:absolute;margin-left:43.9pt;margin-top:-.15pt;width:751.45pt;height:481.9pt;z-index:-251664384;mso-position-horizontal-relative:page" coordsize="95432,61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" o:allowincell="f">
                <v:shape id="Shape 43569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70" o:spid="_x0000_s1028" style="position:absolute;left:6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" path="m,l1502916,e" filled="f" strokeweight=".16928mm">
                  <v:path arrowok="t" textboxrect="0,0,1502916,0"/>
                </v:shape>
                <v:shape id="Shape 43571" o:spid="_x0000_s1029" style="position:absolute;left:150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72" o:spid="_x0000_s1030" style="position:absolute;left:1515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3573" o:spid="_x0000_s1031" style="position:absolute;left:696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" path="m,l6095,e" filled="f" strokeweight=".16928mm">
                  <v:path arrowok="t" textboxrect="0,0,6095,0"/>
                </v:shape>
                <v:shape id="Shape 43574" o:spid="_x0000_s1032" style="position:absolute;left:6974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3575" o:spid="_x0000_s1033" style="position:absolute;left:817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76" o:spid="_x0000_s1034" style="position:absolute;left:8177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" path="m,l1359661,e" filled="f" strokeweight=".16928mm">
                  <v:path arrowok="t" textboxrect="0,0,1359661,0"/>
                </v:shape>
                <v:shape id="Shape 43577" o:spid="_x0000_s1035" style="position:absolute;left:95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78" o:spid="_x0000_s1036" style="position:absolute;left:30;top:29;width:0;height:5246;visibility:visible;mso-wrap-style:square;v-text-anchor:top" coordsize="0,524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" path="m,524561l,e" filled="f" strokeweight=".16931mm">
                  <v:path arrowok="t" textboxrect="0,0,0,524561"/>
                </v:shape>
                <v:shape id="Shape 43579" o:spid="_x0000_s1037" style="position:absolute;left:15120;top:29;width:0;height:5246;visibility:visible;mso-wrap-style:square;v-text-anchor:top" coordsize="0,524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" path="m,524561l,e" filled="f" strokeweight=".16931mm">
                  <v:path arrowok="t" textboxrect="0,0,0,524561"/>
                </v:shape>
                <v:shape id="Shape 43580" o:spid="_x0000_s1038" style="position:absolute;left:69716;top:29;width:0;height:5246;visibility:visible;mso-wrap-style:square;v-text-anchor:top" coordsize="0,524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" path="m,524561l,e" filled="f" strokeweight=".16931mm">
                  <v:path arrowok="t" textboxrect="0,0,0,524561"/>
                </v:shape>
                <v:shape id="Shape 43581" o:spid="_x0000_s1039" style="position:absolute;left:81744;top:29;width:0;height:5246;visibility:visible;mso-wrap-style:square;v-text-anchor:top" coordsize="0,524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" path="m,524561l,e" filled="f" strokeweight=".16931mm">
                  <v:path arrowok="t" textboxrect="0,0,0,524561"/>
                </v:shape>
                <v:shape id="Shape 43582" o:spid="_x0000_s1040" style="position:absolute;left:95402;top:29;width:0;height:5246;visibility:visible;mso-wrap-style:square;v-text-anchor:top" coordsize="0,524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" path="m,524561l,e" filled="f" strokeweight=".16931mm">
                  <v:path arrowok="t" textboxrect="0,0,0,524561"/>
                </v:shape>
                <v:shape id="Shape 43583" o:spid="_x0000_s1041" style="position:absolute;left:30;top:52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584" o:spid="_x0000_s1042" style="position:absolute;left:15120;top:52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585" o:spid="_x0000_s1043" style="position:absolute;left:15151;top:530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" path="m,l5453507,e" filled="f" strokeweight=".48pt">
                  <v:path arrowok="t" textboxrect="0,0,5453507,0"/>
                </v:shape>
                <v:shape id="Shape 43586" o:spid="_x0000_s1044" style="position:absolute;left:69716;top:52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587" o:spid="_x0000_s1045" style="position:absolute;left:81744;top:52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" path="m,6096l,e" filled="f" strokeweight=".16931mm">
                  <v:path arrowok="t" textboxrect="0,0,0,6096"/>
                </v:shape>
                <v:shape id="Shape 43588" o:spid="_x0000_s1046" style="position:absolute;left:95402;top:52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3589" o:spid="_x0000_s1047" style="position:absolute;left:30;top:533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" path="m,876300l,e" filled="f" strokeweight=".16931mm">
                  <v:path arrowok="t" textboxrect="0,0,0,876300"/>
                </v:shape>
                <v:shape id="Shape 43590" o:spid="_x0000_s1048" style="position:absolute;left:15120;top:533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" path="m,876300l,e" filled="f" strokeweight=".16931mm">
                  <v:path arrowok="t" textboxrect="0,0,0,876300"/>
                </v:shape>
                <v:shape id="Shape 43591" o:spid="_x0000_s1049" style="position:absolute;left:69716;top:533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" path="m,876300l,e" filled="f" strokeweight=".16931mm">
                  <v:path arrowok="t" textboxrect="0,0,0,876300"/>
                </v:shape>
                <v:shape id="Shape 43592" o:spid="_x0000_s1050" style="position:absolute;left:81744;top:533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" path="m,876300l,e" filled="f" strokeweight=".16931mm">
                  <v:path arrowok="t" textboxrect="0,0,0,876300"/>
                </v:shape>
                <v:shape id="Shape 43593" o:spid="_x0000_s1051" style="position:absolute;left:95402;top:533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" path="m,876300l,e" filled="f" strokeweight=".16931mm">
                  <v:path arrowok="t" textboxrect="0,0,0,876300"/>
                </v:shape>
                <v:shape id="Shape 43594" o:spid="_x0000_s1052" style="position:absolute;top:141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595" o:spid="_x0000_s1053" style="position:absolute;left:15090;top:141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596" o:spid="_x0000_s1054" style="position:absolute;left:15151;top:1413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597" o:spid="_x0000_s1055" style="position:absolute;left:69716;top:140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" path="m,6095l,e" filled="f" strokeweight=".16931mm">
                  <v:path arrowok="t" textboxrect="0,0,0,6095"/>
                </v:shape>
                <v:shape id="Shape 43598" o:spid="_x0000_s1056" style="position:absolute;left:81744;top:140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" path="m,6095l,e" filled="f" strokeweight=".16931mm">
                  <v:path arrowok="t" textboxrect="0,0,0,6095"/>
                </v:shape>
                <v:shape id="Shape 43599" o:spid="_x0000_s1057" style="position:absolute;left:95402;top:140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" path="m,6095l,e" filled="f" strokeweight=".16931mm">
                  <v:path arrowok="t" textboxrect="0,0,0,6095"/>
                </v:shape>
                <v:shape id="Shape 43600" o:spid="_x0000_s1058" style="position:absolute;left:30;top:1416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" path="m,175260l,e" filled="f" strokeweight=".16931mm">
                  <v:path arrowok="t" textboxrect="0,0,0,175260"/>
                </v:shape>
                <v:shape id="Shape 43601" o:spid="_x0000_s1059" style="position:absolute;left:15120;top:1416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02" o:spid="_x0000_s1060" style="position:absolute;left:69716;top:1416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03" o:spid="_x0000_s1061" style="position:absolute;left:81744;top:1416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04" o:spid="_x0000_s1062" style="position:absolute;left:95402;top:1416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05" o:spid="_x0000_s1063" style="position:absolute;top:1594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606" o:spid="_x0000_s1064" style="position:absolute;left:15090;top:1594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607" o:spid="_x0000_s1065" style="position:absolute;left:15151;top:1594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608" o:spid="_x0000_s1066" style="position:absolute;left:69716;top:159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" path="m,6095l,e" filled="f" strokeweight=".16931mm">
                  <v:path arrowok="t" textboxrect="0,0,0,6095"/>
                </v:shape>
                <v:shape id="Shape 43609" o:spid="_x0000_s1067" style="position:absolute;left:69747;top:1594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610" o:spid="_x0000_s1068" style="position:absolute;left:81744;top:159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" path="m,6095l,e" filled="f" strokeweight=".16931mm">
                  <v:path arrowok="t" textboxrect="0,0,0,6095"/>
                </v:shape>
                <v:shape id="Shape 43611" o:spid="_x0000_s1069" style="position:absolute;left:95402;top:159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612" o:spid="_x0000_s1070" style="position:absolute;left:30;top:1597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13" o:spid="_x0000_s1071" style="position:absolute;left:15120;top:1597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14" o:spid="_x0000_s1072" style="position:absolute;left:69716;top:1597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15" o:spid="_x0000_s1073" style="position:absolute;left:81744;top:1597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16" o:spid="_x0000_s1074" style="position:absolute;left:95402;top:1597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17" o:spid="_x0000_s1075" style="position:absolute;top:1775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618" o:spid="_x0000_s1076" style="position:absolute;left:15090;top:1775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" path="m,l6095,e" filled="f" strokeweight=".16931mm">
                  <v:path arrowok="t" textboxrect="0,0,6095,0"/>
                </v:shape>
                <v:shape id="Shape 43619" o:spid="_x0000_s1077" style="position:absolute;left:15151;top:1775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620" o:spid="_x0000_s1078" style="position:absolute;left:69716;top:1772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" path="m,6095l,e" filled="f" strokeweight=".16931mm">
                  <v:path arrowok="t" textboxrect="0,0,0,6095"/>
                </v:shape>
                <v:shape id="Shape 43621" o:spid="_x0000_s1079" style="position:absolute;left:69747;top:1775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622" o:spid="_x0000_s1080" style="position:absolute;left:81744;top:1772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623" o:spid="_x0000_s1081" style="position:absolute;left:95402;top:1772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624" o:spid="_x0000_s1082" style="position:absolute;left:30;top:17788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43625" o:spid="_x0000_s1083" style="position:absolute;left:15120;top:17788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3626" o:spid="_x0000_s1084" style="position:absolute;left:69716;top:17788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43627" o:spid="_x0000_s1085" style="position:absolute;left:81744;top:17788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3628" o:spid="_x0000_s1086" style="position:absolute;left:95402;top:17788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43629" o:spid="_x0000_s1087" style="position:absolute;left:30;top:2129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30" o:spid="_x0000_s1088" style="position:absolute;left:60;top:21327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" path="m,l1502916,e" filled="f" strokeweight=".48pt">
                  <v:path arrowok="t" textboxrect="0,0,1502916,0"/>
                </v:shape>
                <v:shape id="Shape 43631" o:spid="_x0000_s1089" style="position:absolute;left:15120;top:2129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32" o:spid="_x0000_s1090" style="position:absolute;left:15151;top:2132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" path="m,l5453507,e" filled="f" strokeweight=".48pt">
                  <v:path arrowok="t" textboxrect="0,0,5453507,0"/>
                </v:shape>
                <v:shape id="Shape 43633" o:spid="_x0000_s1091" style="position:absolute;left:69716;top:2129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34" o:spid="_x0000_s1092" style="position:absolute;left:69747;top:2132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3635" o:spid="_x0000_s1093" style="position:absolute;left:81744;top:2129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36" o:spid="_x0000_s1094" style="position:absolute;left:81775;top:21327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" path="m,l1359661,e" filled="f" strokeweight=".48pt">
                  <v:path arrowok="t" textboxrect="0,0,1359661,0"/>
                </v:shape>
                <v:shape id="Shape 43637" o:spid="_x0000_s1095" style="position:absolute;left:95402;top:2129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" path="m,6096l,e" filled="f" strokeweight=".16931mm">
                  <v:path arrowok="t" textboxrect="0,0,0,6096"/>
                </v:shape>
                <v:shape id="Shape 43638" o:spid="_x0000_s1096" style="position:absolute;left:30;top:2135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3639" o:spid="_x0000_s1097" style="position:absolute;left:69716;top:2135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640" o:spid="_x0000_s1098" style="position:absolute;left:81744;top:2135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3641" o:spid="_x0000_s1099" style="position:absolute;left:95402;top:2135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642" o:spid="_x0000_s1100" style="position:absolute;left:30;top:2311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43" o:spid="_x0000_s1101" style="position:absolute;left:60;top:23140;width:69626;height:0;visibility:visible;mso-wrap-style:square;v-text-anchor:top" coordsize="69625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" path="m,l6962520,e" filled="f" strokeweight=".48pt">
                  <v:path arrowok="t" textboxrect="0,0,6962520,0"/>
                </v:shape>
                <v:shape id="Shape 43644" o:spid="_x0000_s1102" style="position:absolute;left:69716;top:2311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45" o:spid="_x0000_s1103" style="position:absolute;left:69747;top:23140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" path="m,l1196644,e" filled="f" strokeweight=".48pt">
                  <v:path arrowok="t" textboxrect="0,0,1196644,0"/>
                </v:shape>
                <v:shape id="Shape 43646" o:spid="_x0000_s1104" style="position:absolute;left:81744;top:2311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47" o:spid="_x0000_s1105" style="position:absolute;left:81775;top:23140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" path="m,l1359661,e" filled="f" strokeweight=".48pt">
                  <v:path arrowok="t" textboxrect="0,0,1359661,0"/>
                </v:shape>
                <v:shape id="Shape 43648" o:spid="_x0000_s1106" style="position:absolute;left:95402;top:2311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" path="m,6096l,e" filled="f" strokeweight=".16931mm">
                  <v:path arrowok="t" textboxrect="0,0,0,6096"/>
                </v:shape>
                <v:shape id="Shape 43649" o:spid="_x0000_s1107" style="position:absolute;left:30;top:23171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" path="m,236220l,e" filled="f" strokeweight=".16931mm">
                  <v:path arrowok="t" textboxrect="0,0,0,236220"/>
                </v:shape>
                <v:shape id="Shape 43650" o:spid="_x0000_s1108" style="position:absolute;left:69716;top:23171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" path="m,236220l,e" filled="f" strokeweight=".16931mm">
                  <v:path arrowok="t" textboxrect="0,0,0,236220"/>
                </v:shape>
                <v:shape id="Shape 43651" o:spid="_x0000_s1109" style="position:absolute;left:81744;top:23171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" path="m,236220l,e" filled="f" strokeweight=".16931mm">
                  <v:path arrowok="t" textboxrect="0,0,0,236220"/>
                </v:shape>
                <v:shape id="Shape 43652" o:spid="_x0000_s1110" style="position:absolute;left:95402;top:23171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" path="m,236220l,e" filled="f" strokeweight=".16931mm">
                  <v:path arrowok="t" textboxrect="0,0,0,236220"/>
                </v:shape>
                <v:shape id="Shape 43653" o:spid="_x0000_s1111" style="position:absolute;top:2556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654" o:spid="_x0000_s1112" style="position:absolute;left:60;top:25563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" path="m,l1502916,e" filled="f" strokeweight=".16931mm">
                  <v:path arrowok="t" textboxrect="0,0,1502916,0"/>
                </v:shape>
                <v:shape id="Shape 43655" o:spid="_x0000_s1113" style="position:absolute;left:15090;top:2556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656" o:spid="_x0000_s1114" style="position:absolute;left:15151;top:2556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657" o:spid="_x0000_s1115" style="position:absolute;left:69716;top:255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" path="m,6095l,e" filled="f" strokeweight=".16931mm">
                  <v:path arrowok="t" textboxrect="0,0,0,6095"/>
                </v:shape>
                <v:shape id="Shape 43658" o:spid="_x0000_s1116" style="position:absolute;left:69747;top:2556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" path="m,l1196644,e" filled="f" strokeweight=".16931mm">
                  <v:path arrowok="t" textboxrect="0,0,1196644,0"/>
                </v:shape>
                <v:shape id="Shape 43659" o:spid="_x0000_s1117" style="position:absolute;left:81744;top:255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" path="m,6095l,e" filled="f" strokeweight=".16931mm">
                  <v:path arrowok="t" textboxrect="0,0,0,6095"/>
                </v:shape>
                <v:shape id="Shape 43660" o:spid="_x0000_s1118" style="position:absolute;left:81775;top:25563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" path="m,l1359661,e" filled="f" strokeweight=".16931mm">
                  <v:path arrowok="t" textboxrect="0,0,1359661,0"/>
                </v:shape>
                <v:shape id="Shape 43661" o:spid="_x0000_s1119" style="position:absolute;left:95402;top:255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" path="m,6095l,e" filled="f" strokeweight=".16931mm">
                  <v:path arrowok="t" textboxrect="0,0,0,6095"/>
                </v:shape>
                <v:shape id="Shape 43662" o:spid="_x0000_s1120" style="position:absolute;left:30;top:2559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63" o:spid="_x0000_s1121" style="position:absolute;left:15120;top:2559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64" o:spid="_x0000_s1122" style="position:absolute;left:69716;top:2559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65" o:spid="_x0000_s1123" style="position:absolute;left:81744;top:2559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" path="m,175258l,e" filled="f" strokeweight=".16931mm">
                  <v:path arrowok="t" textboxrect="0,0,0,175258"/>
                </v:shape>
                <v:shape id="Shape 43666" o:spid="_x0000_s1124" style="position:absolute;left:95402;top:2559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67" o:spid="_x0000_s1125" style="position:absolute;top:2737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668" o:spid="_x0000_s1126" style="position:absolute;left:15090;top:2737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" path="m,l6095,e" filled="f" strokeweight=".16931mm">
                  <v:path arrowok="t" textboxrect="0,0,6095,0"/>
                </v:shape>
                <v:shape id="Shape 43669" o:spid="_x0000_s1127" style="position:absolute;left:15151;top:2737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670" o:spid="_x0000_s1128" style="position:absolute;left:69716;top:27346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" path="m,6044l,e" filled="f" strokeweight=".16931mm">
                  <v:path arrowok="t" textboxrect="0,0,0,6044"/>
                </v:shape>
                <v:shape id="Shape 43671" o:spid="_x0000_s1129" style="position:absolute;left:69747;top:2737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672" o:spid="_x0000_s1130" style="position:absolute;left:81744;top:27346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" path="m,6044l,e" filled="f" strokeweight=".16931mm">
                  <v:path arrowok="t" textboxrect="0,0,0,6044"/>
                </v:shape>
                <v:shape id="Shape 43673" o:spid="_x0000_s1131" style="position:absolute;left:95402;top:27346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" path="m,6044l,e" filled="f" strokeweight=".16931mm">
                  <v:path arrowok="t" textboxrect="0,0,0,6044"/>
                </v:shape>
                <v:shape id="Shape 43674" o:spid="_x0000_s1132" style="position:absolute;left:30;top:27407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675" o:spid="_x0000_s1133" style="position:absolute;left:15120;top:27407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676" o:spid="_x0000_s1134" style="position:absolute;left:69716;top:27407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677" o:spid="_x0000_s1135" style="position:absolute;left:81744;top:27407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678" o:spid="_x0000_s1136" style="position:absolute;left:95402;top:27407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" path="m,876605l,e" filled="f" strokeweight=".16931mm">
                  <v:path arrowok="t" textboxrect="0,0,0,876605"/>
                </v:shape>
                <v:shape id="Shape 43679" o:spid="_x0000_s1137" style="position:absolute;top:3620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680" o:spid="_x0000_s1138" style="position:absolute;left:15090;top:3620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" path="m,l6095,e" filled="f" strokeweight=".16931mm">
                  <v:path arrowok="t" textboxrect="0,0,6095,0"/>
                </v:shape>
                <v:shape id="Shape 43681" o:spid="_x0000_s1139" style="position:absolute;left:15151;top:3620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682" o:spid="_x0000_s1140" style="position:absolute;left:69716;top:361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683" o:spid="_x0000_s1141" style="position:absolute;left:81744;top:361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684" o:spid="_x0000_s1142" style="position:absolute;left:95402;top:361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685" o:spid="_x0000_s1143" style="position:absolute;left:30;top:3623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86" o:spid="_x0000_s1144" style="position:absolute;left:15120;top:3623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87" o:spid="_x0000_s1145" style="position:absolute;left:69716;top:3623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88" o:spid="_x0000_s1146" style="position:absolute;left:81744;top:3623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" path="m,175258l,e" filled="f" strokeweight=".16931mm">
                  <v:path arrowok="t" textboxrect="0,0,0,175258"/>
                </v:shape>
                <v:shape id="Shape 43689" o:spid="_x0000_s1147" style="position:absolute;left:95402;top:3623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90" o:spid="_x0000_s1148" style="position:absolute;top:3801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" path="m,l6095,e" filled="f" strokeweight=".16931mm">
                  <v:path arrowok="t" textboxrect="0,0,6095,0"/>
                </v:shape>
                <v:shape id="Shape 43691" o:spid="_x0000_s1149" style="position:absolute;left:15120;top:3798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" path="m,6095l,e" filled="f" strokeweight=".16931mm">
                  <v:path arrowok="t" textboxrect="0,0,0,6095"/>
                </v:shape>
                <v:shape id="Shape 43692" o:spid="_x0000_s1150" style="position:absolute;left:15151;top:3801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693" o:spid="_x0000_s1151" style="position:absolute;left:69716;top:3798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" path="m,6095l,e" filled="f" strokeweight=".16931mm">
                  <v:path arrowok="t" textboxrect="0,0,0,6095"/>
                </v:shape>
                <v:shape id="Shape 43694" o:spid="_x0000_s1152" style="position:absolute;left:69747;top:3801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695" o:spid="_x0000_s1153" style="position:absolute;left:81744;top:3798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" path="m,6095l,e" filled="f" strokeweight=".16931mm">
                  <v:path arrowok="t" textboxrect="0,0,0,6095"/>
                </v:shape>
                <v:shape id="Shape 43696" o:spid="_x0000_s1154" style="position:absolute;left:95402;top:3798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" path="m,6095l,e" filled="f" strokeweight=".16931mm">
                  <v:path arrowok="t" textboxrect="0,0,0,6095"/>
                </v:shape>
                <v:shape id="Shape 43697" o:spid="_x0000_s1155" style="position:absolute;left:30;top:3804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43698" o:spid="_x0000_s1156" style="position:absolute;left:15120;top:3804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" path="m,176783l,e" filled="f" strokeweight=".16931mm">
                  <v:path arrowok="t" textboxrect="0,0,0,176783"/>
                </v:shape>
                <v:shape id="Shape 43699" o:spid="_x0000_s1157" style="position:absolute;left:69716;top:3804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" path="m,176783l,e" filled="f" strokeweight=".16931mm">
                  <v:path arrowok="t" textboxrect="0,0,0,176783"/>
                </v:shape>
                <v:shape id="Shape 43700" o:spid="_x0000_s1158" style="position:absolute;left:81744;top:3804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" path="m,176783l,e" filled="f" strokeweight=".16931mm">
                  <v:path arrowok="t" textboxrect="0,0,0,176783"/>
                </v:shape>
                <v:shape id="Shape 43701" o:spid="_x0000_s1159" style="position:absolute;left:95402;top:3804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43702" o:spid="_x0000_s1160" style="position:absolute;top:3984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" path="m,l6095,e" filled="f" strokeweight=".16931mm">
                  <v:path arrowok="t" textboxrect="0,0,6095,0"/>
                </v:shape>
                <v:shape id="Shape 43703" o:spid="_x0000_s1161" style="position:absolute;left:15120;top:3981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04" o:spid="_x0000_s1162" style="position:absolute;left:15151;top:3984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705" o:spid="_x0000_s1163" style="position:absolute;left:69716;top:3981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06" o:spid="_x0000_s1164" style="position:absolute;left:69747;top:39846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" path="m,l1196644,e" filled="f" strokeweight=".16931mm">
                  <v:path arrowok="t" textboxrect="0,0,1196644,0"/>
                </v:shape>
                <v:shape id="Shape 43707" o:spid="_x0000_s1165" style="position:absolute;left:81744;top:3981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08" o:spid="_x0000_s1166" style="position:absolute;left:95402;top:3981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" path="m,6095l,e" filled="f" strokeweight=".16931mm">
                  <v:path arrowok="t" textboxrect="0,0,0,6095"/>
                </v:shape>
                <v:shape id="Shape 43709" o:spid="_x0000_s1167" style="position:absolute;left:30;top:39876;width:0;height:3551;visibility:visible;mso-wrap-style:square;v-text-anchor:top" coordsize="0,355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" path="m,355092l,e" filled="f" strokeweight=".16931mm">
                  <v:path arrowok="t" textboxrect="0,0,0,355092"/>
                </v:shape>
                <v:shape id="Shape 43710" o:spid="_x0000_s1168" style="position:absolute;left:15120;top:39876;width:0;height:3551;visibility:visible;mso-wrap-style:square;v-text-anchor:top" coordsize="0,355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" path="m,355092l,e" filled="f" strokeweight=".16931mm">
                  <v:path arrowok="t" textboxrect="0,0,0,355092"/>
                </v:shape>
                <v:shape id="Shape 43711" o:spid="_x0000_s1169" style="position:absolute;left:69716;top:39876;width:0;height:3551;visibility:visible;mso-wrap-style:square;v-text-anchor:top" coordsize="0,355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" path="m,355092l,e" filled="f" strokeweight=".16931mm">
                  <v:path arrowok="t" textboxrect="0,0,0,355092"/>
                </v:shape>
                <v:shape id="Shape 43712" o:spid="_x0000_s1170" style="position:absolute;left:81744;top:39876;width:0;height:3551;visibility:visible;mso-wrap-style:square;v-text-anchor:top" coordsize="0,355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" path="m,355092l,e" filled="f" strokeweight=".16931mm">
                  <v:path arrowok="t" textboxrect="0,0,0,355092"/>
                </v:shape>
                <v:shape id="Shape 43713" o:spid="_x0000_s1171" style="position:absolute;left:95402;top:39876;width:0;height:3551;visibility:visible;mso-wrap-style:square;v-text-anchor:top" coordsize="0,355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" path="m,355092l,e" filled="f" strokeweight=".16931mm">
                  <v:path arrowok="t" textboxrect="0,0,0,355092"/>
                </v:shape>
                <v:shape id="Shape 43714" o:spid="_x0000_s1172" style="position:absolute;top:4345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715" o:spid="_x0000_s1173" style="position:absolute;left:60;top:43458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" path="m,l1502916,e" filled="f" strokeweight=".16931mm">
                  <v:path arrowok="t" textboxrect="0,0,1502916,0"/>
                </v:shape>
                <v:shape id="Shape 43716" o:spid="_x0000_s1174" style="position:absolute;left:15120;top:4342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17" o:spid="_x0000_s1175" style="position:absolute;left:15151;top:43458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718" o:spid="_x0000_s1176" style="position:absolute;left:69716;top:4342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" path="m,6095l,e" filled="f" strokeweight=".16931mm">
                  <v:path arrowok="t" textboxrect="0,0,0,6095"/>
                </v:shape>
                <v:shape id="Shape 43719" o:spid="_x0000_s1177" style="position:absolute;left:69747;top:43458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" path="m,l1196644,e" filled="f" strokeweight=".16931mm">
                  <v:path arrowok="t" textboxrect="0,0,1196644,0"/>
                </v:shape>
                <v:shape id="Shape 43720" o:spid="_x0000_s1178" style="position:absolute;left:81744;top:4342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" path="m,6095l,e" filled="f" strokeweight=".16931mm">
                  <v:path arrowok="t" textboxrect="0,0,0,6095"/>
                </v:shape>
                <v:shape id="Shape 43721" o:spid="_x0000_s1179" style="position:absolute;left:81775;top:43458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" path="m,l1359661,e" filled="f" strokeweight=".16931mm">
                  <v:path arrowok="t" textboxrect="0,0,1359661,0"/>
                </v:shape>
                <v:shape id="Shape 43722" o:spid="_x0000_s1180" style="position:absolute;left:95402;top:4342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23" o:spid="_x0000_s1181" style="position:absolute;left:30;top:4348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724" o:spid="_x0000_s1182" style="position:absolute;left:15120;top:4348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725" o:spid="_x0000_s1183" style="position:absolute;left:69716;top:4348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726" o:spid="_x0000_s1184" style="position:absolute;left:81744;top:4348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727" o:spid="_x0000_s1185" style="position:absolute;left:95402;top:4348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728" o:spid="_x0000_s1186" style="position:absolute;top:4527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" path="m,l6095,e" filled="f" strokeweight=".16931mm">
                  <v:path arrowok="t" textboxrect="0,0,6095,0"/>
                </v:shape>
                <v:shape id="Shape 43729" o:spid="_x0000_s1187" style="position:absolute;left:15120;top:4524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" path="m,6095l,e" filled="f" strokeweight=".16931mm">
                  <v:path arrowok="t" textboxrect="0,0,0,6095"/>
                </v:shape>
                <v:shape id="Shape 43730" o:spid="_x0000_s1188" style="position:absolute;left:15151;top:4527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731" o:spid="_x0000_s1189" style="position:absolute;left:69716;top:4524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32" o:spid="_x0000_s1190" style="position:absolute;left:69747;top:45271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" path="m,l1196644,e" filled="f" strokeweight=".16931mm">
                  <v:path arrowok="t" textboxrect="0,0,1196644,0"/>
                </v:shape>
                <v:shape id="Shape 43733" o:spid="_x0000_s1191" style="position:absolute;left:81744;top:4524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34" o:spid="_x0000_s1192" style="position:absolute;left:95402;top:4524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" path="m,6095l,e" filled="f" strokeweight=".16931mm">
                  <v:path arrowok="t" textboxrect="0,0,0,6095"/>
                </v:shape>
                <v:shape id="Shape 43735" o:spid="_x0000_s1193" style="position:absolute;left:30;top:45302;width:0;height:14024;visibility:visible;mso-wrap-style:square;v-text-anchor:top" coordsize="0,1402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" path="m,1402334l,e" filled="f" strokeweight=".16931mm">
                  <v:path arrowok="t" textboxrect="0,0,0,1402334"/>
                </v:shape>
                <v:shape id="Shape 43736" o:spid="_x0000_s1194" style="position:absolute;left:15120;top:45302;width:0;height:14024;visibility:visible;mso-wrap-style:square;v-text-anchor:top" coordsize="0,1402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" path="m,1402334l,e" filled="f" strokeweight=".16931mm">
                  <v:path arrowok="t" textboxrect="0,0,0,1402334"/>
                </v:shape>
                <v:shape id="Shape 43737" o:spid="_x0000_s1195" style="position:absolute;left:69716;top:45302;width:0;height:14024;visibility:visible;mso-wrap-style:square;v-text-anchor:top" coordsize="0,1402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" path="m,1402334l,e" filled="f" strokeweight=".16931mm">
                  <v:path arrowok="t" textboxrect="0,0,0,1402334"/>
                </v:shape>
                <v:shape id="Shape 43738" o:spid="_x0000_s1196" style="position:absolute;left:81744;top:45302;width:0;height:14024;visibility:visible;mso-wrap-style:square;v-text-anchor:top" coordsize="0,1402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" path="m,1402334l,e" filled="f" strokeweight=".16931mm">
                  <v:path arrowok="t" textboxrect="0,0,0,1402334"/>
                </v:shape>
                <v:shape id="Shape 43739" o:spid="_x0000_s1197" style="position:absolute;left:95402;top:45302;width:0;height:14024;visibility:visible;mso-wrap-style:square;v-text-anchor:top" coordsize="0,1402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" path="m,1402334l,e" filled="f" strokeweight=".16931mm">
                  <v:path arrowok="t" textboxrect="0,0,0,1402334"/>
                </v:shape>
                <v:shape id="Shape 43740" o:spid="_x0000_s1198" style="position:absolute;top:5935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" path="m,l6095,e" filled="f" strokeweight=".16928mm">
                  <v:path arrowok="t" textboxrect="0,0,6095,0"/>
                </v:shape>
                <v:shape id="Shape 43741" o:spid="_x0000_s1199" style="position:absolute;left:15090;top:5935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42" o:spid="_x0000_s1200" style="position:absolute;left:15151;top:5935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3743" o:spid="_x0000_s1201" style="position:absolute;left:69686;top:5935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44" o:spid="_x0000_s1202" style="position:absolute;left:81714;top:5935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45" o:spid="_x0000_s1203" style="position:absolute;left:95371;top:5935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46" o:spid="_x0000_s1204" style="position:absolute;left:30;top:5938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47" o:spid="_x0000_s1205" style="position:absolute;left:30;top:611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" path="m,6096l,e" filled="f" strokeweight=".16931mm">
                  <v:path arrowok="t" textboxrect="0,0,0,6096"/>
                </v:shape>
                <v:shape id="Shape 43748" o:spid="_x0000_s1206" style="position:absolute;left:60;top:6117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" path="m,l1502916,e" filled="f" strokeweight=".48pt">
                  <v:path arrowok="t" textboxrect="0,0,1502916,0"/>
                </v:shape>
                <v:shape id="Shape 43749" o:spid="_x0000_s1207" style="position:absolute;left:15120;top:5938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50" o:spid="_x0000_s1208" style="position:absolute;left:15120;top:611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" path="m,6096l,e" filled="f" strokeweight=".16931mm">
                  <v:path arrowok="t" textboxrect="0,0,0,6096"/>
                </v:shape>
                <v:shape id="Shape 43751" o:spid="_x0000_s1209" style="position:absolute;left:15151;top:6117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" path="m,l5453507,e" filled="f" strokeweight=".48pt">
                  <v:path arrowok="t" textboxrect="0,0,5453507,0"/>
                </v:shape>
                <v:shape id="Shape 43752" o:spid="_x0000_s1210" style="position:absolute;left:69716;top:5938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53" o:spid="_x0000_s1211" style="position:absolute;left:69716;top:611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" path="m,6096l,e" filled="f" strokeweight=".16931mm">
                  <v:path arrowok="t" textboxrect="0,0,0,6096"/>
                </v:shape>
                <v:shape id="Shape 43754" o:spid="_x0000_s1212" style="position:absolute;left:69747;top:61170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" path="m,l1196644,e" filled="f" strokeweight=".48pt">
                  <v:path arrowok="t" textboxrect="0,0,1196644,0"/>
                </v:shape>
                <v:shape id="Shape 43755" o:spid="_x0000_s1213" style="position:absolute;left:81744;top:5938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56" o:spid="_x0000_s1214" style="position:absolute;left:81744;top:611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" path="m,6096l,e" filled="f" strokeweight=".16931mm">
                  <v:path arrowok="t" textboxrect="0,0,0,6096"/>
                </v:shape>
                <v:shape id="Shape 43757" o:spid="_x0000_s1215" style="position:absolute;left:81775;top:61170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" path="m,l1359661,e" filled="f" strokeweight=".48pt">
                  <v:path arrowok="t" textboxrect="0,0,1359661,0"/>
                </v:shape>
                <v:shape id="Shape 43758" o:spid="_x0000_s1216" style="position:absolute;left:95402;top:5938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3759" o:spid="_x0000_s1217" style="position:absolute;left:95402;top:611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знеде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гражданской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езвычайных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в том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луч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е,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огда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ал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на 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 ме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proofErr w:type="gramStart"/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proofErr w:type="gramEnd"/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туа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</w:t>
      </w:r>
    </w:p>
    <w:p w:rsidR="00EB21DD" w:rsidRPr="0059589C" w:rsidRDefault="0059589C">
      <w:pPr>
        <w:widowControl w:val="0"/>
        <w:tabs>
          <w:tab w:val="left" w:pos="4192"/>
          <w:tab w:val="left" w:pos="6362"/>
          <w:tab w:val="left" w:pos="7950"/>
          <w:tab w:val="left" w:pos="9709"/>
          <w:tab w:val="left" w:pos="10165"/>
        </w:tabs>
        <w:spacing w:before="7" w:line="241" w:lineRule="auto"/>
        <w:ind w:left="2376" w:right="3905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клатура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формацио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очников,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яемых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сфере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о,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о,</w:t>
      </w:r>
      <w:r w:rsidRPr="0059589C">
        <w:rPr>
          <w:rFonts w:ascii="Times New Roman" w:eastAsia="Times New Roman" w:hAnsi="Times New Roman" w:cs="Times New Roman"/>
          <w:color w:val="0D0D0D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ного</w:t>
      </w:r>
      <w:r w:rsidRPr="0059589C">
        <w:rPr>
          <w:rFonts w:ascii="Times New Roman" w:eastAsia="Times New Roman" w:hAnsi="Times New Roman" w:cs="Times New Roman"/>
          <w:color w:val="0D0D0D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ей,</w:t>
      </w:r>
      <w:r w:rsidRPr="0059589C">
        <w:rPr>
          <w:rFonts w:ascii="Times New Roman" w:eastAsia="Times New Roman" w:hAnsi="Times New Roman" w:cs="Times New Roman"/>
          <w:color w:val="0D0D0D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регул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основы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оля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обе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круж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среды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с приме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ием приемов тех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ии ра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вития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крити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го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 xml:space="preserve"> м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ыш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я</w:t>
      </w:r>
    </w:p>
    <w:p w:rsidR="00EB21DD" w:rsidRPr="0059589C" w:rsidRDefault="0059589C">
      <w:pPr>
        <w:widowControl w:val="0"/>
        <w:tabs>
          <w:tab w:val="left" w:pos="11755"/>
        </w:tabs>
        <w:spacing w:before="9" w:line="243" w:lineRule="auto"/>
        <w:ind w:left="2376" w:right="282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або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9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3.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9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8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</w:t>
      </w:r>
      <w:r w:rsidRPr="0059589C">
        <w:rPr>
          <w:rFonts w:ascii="Times New Roman" w:eastAsia="Times New Roman" w:hAnsi="Times New Roman" w:cs="Times New Roman"/>
          <w:color w:val="0D0D0D"/>
          <w:spacing w:val="8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2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по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алам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гражданск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</w:p>
    <w:p w:rsidR="00EB21DD" w:rsidRPr="0059589C" w:rsidRDefault="0059589C">
      <w:pPr>
        <w:widowControl w:val="0"/>
        <w:spacing w:before="6" w:after="97" w:line="247" w:lineRule="auto"/>
        <w:ind w:left="-60" w:right="2636"/>
        <w:jc w:val="right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Раздел 2. Осн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w w:val="99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бы и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                                                                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48/14 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дуль «Осно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w w:val="99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бы» (д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)                                                                                       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48/14</w:t>
      </w:r>
    </w:p>
    <w:p w:rsidR="00EB21DD" w:rsidRPr="0059589C" w:rsidRDefault="00EB21DD">
      <w:pPr>
        <w:rPr>
          <w:lang w:val="ru-RU"/>
        </w:rPr>
        <w:sectPr w:rsidR="00EB21DD" w:rsidRPr="0059589C">
          <w:pgSz w:w="16840" w:h="11906" w:orient="landscape"/>
          <w:pgMar w:top="860" w:right="1125" w:bottom="0" w:left="99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2.1. 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й 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езис во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ой 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бы в 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ии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-4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 2.2.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ксиоло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оенной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слу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бы</w:t>
      </w:r>
    </w:p>
    <w:p w:rsidR="00EB21DD" w:rsidRPr="0059589C" w:rsidRDefault="0059589C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бн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Содержа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службы:</w:t>
      </w:r>
      <w:r w:rsidRPr="0059589C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вечевого</w:t>
      </w:r>
      <w:r w:rsidRPr="0059589C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мообло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орая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олови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63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X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XV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вв.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эта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рат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(середина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XV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XVII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вв.);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ап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рекр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ской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1699 –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1873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.);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всеоб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обя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иода: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(1874 – 1917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сов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(1918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 1991 гг.); совр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еме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1992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EB21DD" w:rsidRPr="0059589C" w:rsidRDefault="0059589C">
      <w:pPr>
        <w:widowControl w:val="0"/>
        <w:spacing w:before="9" w:line="250" w:lineRule="auto"/>
        <w:ind w:left="290" w:right="-2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 xml:space="preserve">утая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екция</w:t>
      </w:r>
    </w:p>
    <w:p w:rsidR="00EB21DD" w:rsidRPr="0059589C" w:rsidRDefault="0059589C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акт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spacing w:line="240" w:lineRule="auto"/>
        <w:ind w:right="-5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</w:t>
      </w:r>
      <w:r w:rsidRPr="0059589C">
        <w:rPr>
          <w:rFonts w:ascii="Times New Roman" w:eastAsia="Times New Roman" w:hAnsi="Times New Roman" w:cs="Times New Roman"/>
          <w:color w:val="0D0D0D"/>
          <w:spacing w:val="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59589C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</w:p>
    <w:p w:rsidR="00EB21DD" w:rsidRPr="0059589C" w:rsidRDefault="0059589C">
      <w:pPr>
        <w:widowControl w:val="0"/>
        <w:spacing w:before="17"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ание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бн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tabs>
          <w:tab w:val="left" w:pos="1213"/>
          <w:tab w:val="left" w:pos="3308"/>
          <w:tab w:val="left" w:pos="3675"/>
          <w:tab w:val="left" w:pos="4524"/>
          <w:tab w:val="left" w:pos="5628"/>
          <w:tab w:val="left" w:pos="7247"/>
        </w:tabs>
        <w:spacing w:line="239" w:lineRule="auto"/>
        <w:ind w:right="-18" w:firstLine="29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службы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spacing w:val="1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сфере.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службы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ям: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деятель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еннос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ели,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ъ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);</w:t>
      </w:r>
      <w:r w:rsidRPr="0059589C">
        <w:rPr>
          <w:rFonts w:ascii="Times New Roman" w:eastAsia="Times New Roman" w:hAnsi="Times New Roman" w:cs="Times New Roman"/>
          <w:color w:val="0D0D0D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аимодейс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суб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ъ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ужбы (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о-кор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военн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-профессио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);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 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нослужа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сфе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вое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духов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ые,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цен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).</w:t>
      </w:r>
    </w:p>
    <w:p w:rsidR="00EB21DD" w:rsidRPr="0059589C" w:rsidRDefault="0059589C">
      <w:pPr>
        <w:widowControl w:val="0"/>
        <w:spacing w:before="10" w:line="240" w:lineRule="auto"/>
        <w:ind w:left="290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pacing w:val="7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ы,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гражд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оссийской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</w:t>
      </w:r>
    </w:p>
    <w:p w:rsidR="00EB21DD" w:rsidRPr="0059589C" w:rsidRDefault="0059589C">
      <w:pPr>
        <w:widowControl w:val="0"/>
        <w:tabs>
          <w:tab w:val="left" w:pos="1288"/>
        </w:tabs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8/2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5" w:line="220" w:lineRule="exact"/>
        <w:rPr>
          <w:rFonts w:ascii="Times New Roman" w:eastAsia="Times New Roman" w:hAnsi="Times New Roman" w:cs="Times New Roman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6" w:line="220" w:lineRule="exact"/>
        <w:rPr>
          <w:rFonts w:ascii="Times New Roman" w:eastAsia="Times New Roman" w:hAnsi="Times New Roman" w:cs="Times New Roman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tabs>
          <w:tab w:val="left" w:pos="1288"/>
        </w:tabs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8/2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6840" w:h="11906" w:orient="landscape"/>
          <w:pgMar w:top="860" w:right="1125" w:bottom="0" w:left="991" w:header="0" w:footer="0" w:gutter="0"/>
          <w:cols w:num="3" w:space="708" w:equalWidth="0">
            <w:col w:w="1848" w:space="528"/>
            <w:col w:w="8385" w:space="899"/>
            <w:col w:w="3063"/>
          </w:cols>
        </w:sectPr>
      </w:pPr>
    </w:p>
    <w:p w:rsidR="00EB21DD" w:rsidRPr="0059589C" w:rsidRDefault="00EB21DD">
      <w:pPr>
        <w:spacing w:after="79" w:line="240" w:lineRule="exact"/>
        <w:rPr>
          <w:sz w:val="24"/>
          <w:szCs w:val="24"/>
          <w:lang w:val="ru-RU"/>
        </w:rPr>
      </w:pPr>
    </w:p>
    <w:bookmarkEnd w:id="7"/>
    <w:p w:rsidR="00EB21DD" w:rsidRPr="0059589C" w:rsidRDefault="00EB21DD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6840" w:h="11906" w:orient="landscape"/>
          <w:pgMar w:top="860" w:right="1125" w:bottom="0" w:left="991" w:header="0" w:footer="0" w:gutter="0"/>
          <w:cols w:space="708"/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  <w:bookmarkStart w:id="8" w:name="_page_334_0"/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3" w:line="120" w:lineRule="exact"/>
        <w:rPr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9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-1604136</wp:posOffset>
                </wp:positionV>
                <wp:extent cx="9543288" cy="6213042"/>
                <wp:effectExtent l="0" t="0" r="0" b="0"/>
                <wp:wrapNone/>
                <wp:docPr id="43760" name="drawingObject437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43288" cy="6213042"/>
                          <a:chOff x="0" y="0"/>
                          <a:chExt cx="9543288" cy="6213042"/>
                        </a:xfrm>
                        <a:noFill/>
                      </wpg:grpSpPr>
                      <wps:wsp>
                        <wps:cNvPr id="43761" name="Shape 43761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2" name="Shape 43762"/>
                        <wps:cNvSpPr/>
                        <wps:spPr>
                          <a:xfrm>
                            <a:off x="6097" y="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3" name="Shape 43763"/>
                        <wps:cNvSpPr/>
                        <wps:spPr>
                          <a:xfrm>
                            <a:off x="150901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4" name="Shape 43764"/>
                        <wps:cNvSpPr/>
                        <wps:spPr>
                          <a:xfrm>
                            <a:off x="1515111" y="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5" name="Shape 43765"/>
                        <wps:cNvSpPr/>
                        <wps:spPr>
                          <a:xfrm>
                            <a:off x="696861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6" name="Shape 43766"/>
                        <wps:cNvSpPr/>
                        <wps:spPr>
                          <a:xfrm>
                            <a:off x="6974713" y="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7" name="Shape 43767"/>
                        <wps:cNvSpPr/>
                        <wps:spPr>
                          <a:xfrm>
                            <a:off x="81714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8" name="Shape 43768"/>
                        <wps:cNvSpPr/>
                        <wps:spPr>
                          <a:xfrm>
                            <a:off x="8177531" y="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9" name="Shape 43769"/>
                        <wps:cNvSpPr/>
                        <wps:spPr>
                          <a:xfrm>
                            <a:off x="95371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0" name="Shape 43770"/>
                        <wps:cNvSpPr/>
                        <wps:spPr>
                          <a:xfrm>
                            <a:off x="3047" y="2996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1" name="Shape 43771"/>
                        <wps:cNvSpPr/>
                        <wps:spPr>
                          <a:xfrm>
                            <a:off x="1512063" y="2996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2" name="Shape 43772"/>
                        <wps:cNvSpPr/>
                        <wps:spPr>
                          <a:xfrm>
                            <a:off x="6971665" y="2996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3" name="Shape 43773"/>
                        <wps:cNvSpPr/>
                        <wps:spPr>
                          <a:xfrm>
                            <a:off x="8174483" y="2996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4" name="Shape 43774"/>
                        <wps:cNvSpPr/>
                        <wps:spPr>
                          <a:xfrm>
                            <a:off x="9540240" y="2996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5" name="Shape 43775"/>
                        <wps:cNvSpPr/>
                        <wps:spPr>
                          <a:xfrm>
                            <a:off x="3047" y="8796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6" name="Shape 43776"/>
                        <wps:cNvSpPr/>
                        <wps:spPr>
                          <a:xfrm>
                            <a:off x="1512063" y="8796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7" name="Shape 43777"/>
                        <wps:cNvSpPr/>
                        <wps:spPr>
                          <a:xfrm>
                            <a:off x="1515111" y="88265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8" name="Shape 43778"/>
                        <wps:cNvSpPr/>
                        <wps:spPr>
                          <a:xfrm>
                            <a:off x="6971665" y="8796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9" name="Shape 43779"/>
                        <wps:cNvSpPr/>
                        <wps:spPr>
                          <a:xfrm>
                            <a:off x="8174483" y="8796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0" name="Shape 43780"/>
                        <wps:cNvSpPr/>
                        <wps:spPr>
                          <a:xfrm>
                            <a:off x="9540240" y="8796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1" name="Shape 43781"/>
                        <wps:cNvSpPr/>
                        <wps:spPr>
                          <a:xfrm>
                            <a:off x="3047" y="88569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2" name="Shape 43782"/>
                        <wps:cNvSpPr/>
                        <wps:spPr>
                          <a:xfrm>
                            <a:off x="1512063" y="88569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3" name="Shape 43783"/>
                        <wps:cNvSpPr/>
                        <wps:spPr>
                          <a:xfrm>
                            <a:off x="6971665" y="88569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4" name="Shape 43784"/>
                        <wps:cNvSpPr/>
                        <wps:spPr>
                          <a:xfrm>
                            <a:off x="8174483" y="88569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5" name="Shape 43785"/>
                        <wps:cNvSpPr/>
                        <wps:spPr>
                          <a:xfrm>
                            <a:off x="9540240" y="88569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6" name="Shape 43786"/>
                        <wps:cNvSpPr/>
                        <wps:spPr>
                          <a:xfrm>
                            <a:off x="3047" y="1060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7" name="Shape 43787"/>
                        <wps:cNvSpPr/>
                        <wps:spPr>
                          <a:xfrm>
                            <a:off x="1512063" y="1060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8" name="Shape 43788"/>
                        <wps:cNvSpPr/>
                        <wps:spPr>
                          <a:xfrm>
                            <a:off x="1515111" y="106400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9" name="Shape 43789"/>
                        <wps:cNvSpPr/>
                        <wps:spPr>
                          <a:xfrm>
                            <a:off x="6971665" y="1060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0" name="Shape 43790"/>
                        <wps:cNvSpPr/>
                        <wps:spPr>
                          <a:xfrm>
                            <a:off x="6974713" y="106400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1" name="Shape 43791"/>
                        <wps:cNvSpPr/>
                        <wps:spPr>
                          <a:xfrm>
                            <a:off x="8174483" y="1060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2" name="Shape 43792"/>
                        <wps:cNvSpPr/>
                        <wps:spPr>
                          <a:xfrm>
                            <a:off x="9540240" y="1060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3" name="Shape 43793"/>
                        <wps:cNvSpPr/>
                        <wps:spPr>
                          <a:xfrm>
                            <a:off x="3047" y="10670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4" name="Shape 43794"/>
                        <wps:cNvSpPr/>
                        <wps:spPr>
                          <a:xfrm>
                            <a:off x="1512063" y="10670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5" name="Shape 43795"/>
                        <wps:cNvSpPr/>
                        <wps:spPr>
                          <a:xfrm>
                            <a:off x="6971665" y="10670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6" name="Shape 43796"/>
                        <wps:cNvSpPr/>
                        <wps:spPr>
                          <a:xfrm>
                            <a:off x="8174483" y="10670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7" name="Shape 43797"/>
                        <wps:cNvSpPr/>
                        <wps:spPr>
                          <a:xfrm>
                            <a:off x="9540240" y="10670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8" name="Shape 43798"/>
                        <wps:cNvSpPr/>
                        <wps:spPr>
                          <a:xfrm>
                            <a:off x="3047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9" name="Shape 43799"/>
                        <wps:cNvSpPr/>
                        <wps:spPr>
                          <a:xfrm>
                            <a:off x="1512063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0" name="Shape 43800"/>
                        <wps:cNvSpPr/>
                        <wps:spPr>
                          <a:xfrm>
                            <a:off x="1515111" y="124536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1" name="Shape 43801"/>
                        <wps:cNvSpPr/>
                        <wps:spPr>
                          <a:xfrm>
                            <a:off x="6971665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2" name="Shape 43802"/>
                        <wps:cNvSpPr/>
                        <wps:spPr>
                          <a:xfrm>
                            <a:off x="6974713" y="1245361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3" name="Shape 43803"/>
                        <wps:cNvSpPr/>
                        <wps:spPr>
                          <a:xfrm>
                            <a:off x="8174483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4" name="Shape 43804"/>
                        <wps:cNvSpPr/>
                        <wps:spPr>
                          <a:xfrm>
                            <a:off x="9540240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5" name="Shape 43805"/>
                        <wps:cNvSpPr/>
                        <wps:spPr>
                          <a:xfrm>
                            <a:off x="3047" y="124840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6" name="Shape 43806"/>
                        <wps:cNvSpPr/>
                        <wps:spPr>
                          <a:xfrm>
                            <a:off x="1512063" y="124840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7" name="Shape 43807"/>
                        <wps:cNvSpPr/>
                        <wps:spPr>
                          <a:xfrm>
                            <a:off x="6971665" y="124840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8" name="Shape 43808"/>
                        <wps:cNvSpPr/>
                        <wps:spPr>
                          <a:xfrm>
                            <a:off x="8174483" y="124840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9" name="Shape 43809"/>
                        <wps:cNvSpPr/>
                        <wps:spPr>
                          <a:xfrm>
                            <a:off x="9540240" y="124840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0" name="Shape 43810"/>
                        <wps:cNvSpPr/>
                        <wps:spPr>
                          <a:xfrm>
                            <a:off x="0" y="160197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1" name="Shape 43811"/>
                        <wps:cNvSpPr/>
                        <wps:spPr>
                          <a:xfrm>
                            <a:off x="6097" y="1601977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2" name="Shape 43812"/>
                        <wps:cNvSpPr/>
                        <wps:spPr>
                          <a:xfrm>
                            <a:off x="1509015" y="160197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3" name="Shape 43813"/>
                        <wps:cNvSpPr/>
                        <wps:spPr>
                          <a:xfrm>
                            <a:off x="1515111" y="1601977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4" name="Shape 43814"/>
                        <wps:cNvSpPr/>
                        <wps:spPr>
                          <a:xfrm>
                            <a:off x="6971665" y="15989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5" name="Shape 43815"/>
                        <wps:cNvSpPr/>
                        <wps:spPr>
                          <a:xfrm>
                            <a:off x="6974713" y="1601977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6" name="Shape 43816"/>
                        <wps:cNvSpPr/>
                        <wps:spPr>
                          <a:xfrm>
                            <a:off x="8174483" y="15989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7" name="Shape 43817"/>
                        <wps:cNvSpPr/>
                        <wps:spPr>
                          <a:xfrm>
                            <a:off x="8177531" y="1601977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8" name="Shape 43818"/>
                        <wps:cNvSpPr/>
                        <wps:spPr>
                          <a:xfrm>
                            <a:off x="9540240" y="15989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9" name="Shape 43819"/>
                        <wps:cNvSpPr/>
                        <wps:spPr>
                          <a:xfrm>
                            <a:off x="3047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0" name="Shape 43820"/>
                        <wps:cNvSpPr/>
                        <wps:spPr>
                          <a:xfrm>
                            <a:off x="1512063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1" name="Shape 43821"/>
                        <wps:cNvSpPr/>
                        <wps:spPr>
                          <a:xfrm>
                            <a:off x="6971665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2" name="Shape 43822"/>
                        <wps:cNvSpPr/>
                        <wps:spPr>
                          <a:xfrm>
                            <a:off x="8174483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3" name="Shape 43823"/>
                        <wps:cNvSpPr/>
                        <wps:spPr>
                          <a:xfrm>
                            <a:off x="9540240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4" name="Shape 43824"/>
                        <wps:cNvSpPr/>
                        <wps:spPr>
                          <a:xfrm>
                            <a:off x="0" y="17833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5" name="Shape 43825"/>
                        <wps:cNvSpPr/>
                        <wps:spPr>
                          <a:xfrm>
                            <a:off x="1509015" y="17833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6" name="Shape 43826"/>
                        <wps:cNvSpPr/>
                        <wps:spPr>
                          <a:xfrm>
                            <a:off x="1515111" y="178333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7" name="Shape 43827"/>
                        <wps:cNvSpPr/>
                        <wps:spPr>
                          <a:xfrm>
                            <a:off x="6971665" y="1780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8" name="Shape 43828"/>
                        <wps:cNvSpPr/>
                        <wps:spPr>
                          <a:xfrm>
                            <a:off x="6974713" y="1783333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9" name="Shape 43829"/>
                        <wps:cNvSpPr/>
                        <wps:spPr>
                          <a:xfrm>
                            <a:off x="8174483" y="1780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0" name="Shape 43830"/>
                        <wps:cNvSpPr/>
                        <wps:spPr>
                          <a:xfrm>
                            <a:off x="9540240" y="1780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1" name="Shape 43831"/>
                        <wps:cNvSpPr/>
                        <wps:spPr>
                          <a:xfrm>
                            <a:off x="3047" y="1786508"/>
                            <a:ext cx="0" cy="157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4">
                                <a:moveTo>
                                  <a:pt x="0" y="15775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2" name="Shape 43832"/>
                        <wps:cNvSpPr/>
                        <wps:spPr>
                          <a:xfrm>
                            <a:off x="1512063" y="1786508"/>
                            <a:ext cx="0" cy="157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4">
                                <a:moveTo>
                                  <a:pt x="0" y="15775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3" name="Shape 43833"/>
                        <wps:cNvSpPr/>
                        <wps:spPr>
                          <a:xfrm>
                            <a:off x="6971665" y="1786508"/>
                            <a:ext cx="0" cy="157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4">
                                <a:moveTo>
                                  <a:pt x="0" y="15775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4" name="Shape 43834"/>
                        <wps:cNvSpPr/>
                        <wps:spPr>
                          <a:xfrm>
                            <a:off x="8174483" y="1786508"/>
                            <a:ext cx="0" cy="157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4">
                                <a:moveTo>
                                  <a:pt x="0" y="15775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5" name="Shape 43835"/>
                        <wps:cNvSpPr/>
                        <wps:spPr>
                          <a:xfrm>
                            <a:off x="9540240" y="1786508"/>
                            <a:ext cx="0" cy="157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4">
                                <a:moveTo>
                                  <a:pt x="0" y="15775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6" name="Shape 43836"/>
                        <wps:cNvSpPr/>
                        <wps:spPr>
                          <a:xfrm>
                            <a:off x="3047" y="33641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7" name="Shape 43837"/>
                        <wps:cNvSpPr/>
                        <wps:spPr>
                          <a:xfrm>
                            <a:off x="1512063" y="33641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8" name="Shape 43838"/>
                        <wps:cNvSpPr/>
                        <wps:spPr>
                          <a:xfrm>
                            <a:off x="1515111" y="336715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9" name="Shape 43839"/>
                        <wps:cNvSpPr/>
                        <wps:spPr>
                          <a:xfrm>
                            <a:off x="6971665" y="33641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0" name="Shape 43840"/>
                        <wps:cNvSpPr/>
                        <wps:spPr>
                          <a:xfrm>
                            <a:off x="8174483" y="33641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1" name="Shape 43841"/>
                        <wps:cNvSpPr/>
                        <wps:spPr>
                          <a:xfrm>
                            <a:off x="9540240" y="33641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2" name="Shape 43842"/>
                        <wps:cNvSpPr/>
                        <wps:spPr>
                          <a:xfrm>
                            <a:off x="3047" y="337014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3" name="Shape 43843"/>
                        <wps:cNvSpPr/>
                        <wps:spPr>
                          <a:xfrm>
                            <a:off x="1512063" y="337014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4" name="Shape 43844"/>
                        <wps:cNvSpPr/>
                        <wps:spPr>
                          <a:xfrm>
                            <a:off x="6971665" y="337014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5" name="Shape 43845"/>
                        <wps:cNvSpPr/>
                        <wps:spPr>
                          <a:xfrm>
                            <a:off x="8174483" y="337014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6" name="Shape 43846"/>
                        <wps:cNvSpPr/>
                        <wps:spPr>
                          <a:xfrm>
                            <a:off x="9540240" y="337014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7" name="Shape 43847"/>
                        <wps:cNvSpPr/>
                        <wps:spPr>
                          <a:xfrm>
                            <a:off x="0" y="3550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8" name="Shape 43848"/>
                        <wps:cNvSpPr/>
                        <wps:spPr>
                          <a:xfrm>
                            <a:off x="1509015" y="3550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9" name="Shape 43849"/>
                        <wps:cNvSpPr/>
                        <wps:spPr>
                          <a:xfrm>
                            <a:off x="1515111" y="355028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0" name="Shape 43850"/>
                        <wps:cNvSpPr/>
                        <wps:spPr>
                          <a:xfrm>
                            <a:off x="6968618" y="3550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1" name="Shape 43851"/>
                        <wps:cNvSpPr/>
                        <wps:spPr>
                          <a:xfrm>
                            <a:off x="6974713" y="355028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2" name="Shape 43852"/>
                        <wps:cNvSpPr/>
                        <wps:spPr>
                          <a:xfrm>
                            <a:off x="8171435" y="3550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3" name="Shape 43853"/>
                        <wps:cNvSpPr/>
                        <wps:spPr>
                          <a:xfrm>
                            <a:off x="9537193" y="3550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4" name="Shape 43854"/>
                        <wps:cNvSpPr/>
                        <wps:spPr>
                          <a:xfrm>
                            <a:off x="3047" y="355333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5" name="Shape 43855"/>
                        <wps:cNvSpPr/>
                        <wps:spPr>
                          <a:xfrm>
                            <a:off x="1512063" y="355333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6" name="Shape 43856"/>
                        <wps:cNvSpPr/>
                        <wps:spPr>
                          <a:xfrm>
                            <a:off x="6971665" y="355333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7" name="Shape 43857"/>
                        <wps:cNvSpPr/>
                        <wps:spPr>
                          <a:xfrm>
                            <a:off x="8174483" y="355333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8" name="Shape 43858"/>
                        <wps:cNvSpPr/>
                        <wps:spPr>
                          <a:xfrm>
                            <a:off x="9540240" y="355333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9" name="Shape 43859"/>
                        <wps:cNvSpPr/>
                        <wps:spPr>
                          <a:xfrm>
                            <a:off x="3047" y="37285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0" name="Shape 43860"/>
                        <wps:cNvSpPr/>
                        <wps:spPr>
                          <a:xfrm>
                            <a:off x="1512063" y="37285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1" name="Shape 43861"/>
                        <wps:cNvSpPr/>
                        <wps:spPr>
                          <a:xfrm>
                            <a:off x="1515111" y="373164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2" name="Shape 43862"/>
                        <wps:cNvSpPr/>
                        <wps:spPr>
                          <a:xfrm>
                            <a:off x="6971665" y="37285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3" name="Shape 43863"/>
                        <wps:cNvSpPr/>
                        <wps:spPr>
                          <a:xfrm>
                            <a:off x="6974713" y="373164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4" name="Shape 43864"/>
                        <wps:cNvSpPr/>
                        <wps:spPr>
                          <a:xfrm>
                            <a:off x="8174483" y="37285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5" name="Shape 43865"/>
                        <wps:cNvSpPr/>
                        <wps:spPr>
                          <a:xfrm>
                            <a:off x="9540240" y="37285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6" name="Shape 43866"/>
                        <wps:cNvSpPr/>
                        <wps:spPr>
                          <a:xfrm>
                            <a:off x="3047" y="373468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7" name="Shape 43867"/>
                        <wps:cNvSpPr/>
                        <wps:spPr>
                          <a:xfrm>
                            <a:off x="1512063" y="373468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8" name="Shape 43868"/>
                        <wps:cNvSpPr/>
                        <wps:spPr>
                          <a:xfrm>
                            <a:off x="6971665" y="373468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9" name="Shape 43869"/>
                        <wps:cNvSpPr/>
                        <wps:spPr>
                          <a:xfrm>
                            <a:off x="8174483" y="373468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0" name="Shape 43870"/>
                        <wps:cNvSpPr/>
                        <wps:spPr>
                          <a:xfrm>
                            <a:off x="9540240" y="373468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1" name="Shape 43871"/>
                        <wps:cNvSpPr/>
                        <wps:spPr>
                          <a:xfrm>
                            <a:off x="0" y="408825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2" name="Shape 43872"/>
                        <wps:cNvSpPr/>
                        <wps:spPr>
                          <a:xfrm>
                            <a:off x="6097" y="4088256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3" name="Shape 43873"/>
                        <wps:cNvSpPr/>
                        <wps:spPr>
                          <a:xfrm>
                            <a:off x="1512063" y="40852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4" name="Shape 43874"/>
                        <wps:cNvSpPr/>
                        <wps:spPr>
                          <a:xfrm>
                            <a:off x="1515111" y="4088256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5" name="Shape 43875"/>
                        <wps:cNvSpPr/>
                        <wps:spPr>
                          <a:xfrm>
                            <a:off x="6971665" y="40852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6" name="Shape 43876"/>
                        <wps:cNvSpPr/>
                        <wps:spPr>
                          <a:xfrm>
                            <a:off x="6974713" y="4088256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7" name="Shape 43877"/>
                        <wps:cNvSpPr/>
                        <wps:spPr>
                          <a:xfrm>
                            <a:off x="8174483" y="40852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8" name="Shape 43878"/>
                        <wps:cNvSpPr/>
                        <wps:spPr>
                          <a:xfrm>
                            <a:off x="8177531" y="4088256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9" name="Shape 43879"/>
                        <wps:cNvSpPr/>
                        <wps:spPr>
                          <a:xfrm>
                            <a:off x="9540240" y="40852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0" name="Shape 43880"/>
                        <wps:cNvSpPr/>
                        <wps:spPr>
                          <a:xfrm>
                            <a:off x="3047" y="409130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1" name="Shape 43881"/>
                        <wps:cNvSpPr/>
                        <wps:spPr>
                          <a:xfrm>
                            <a:off x="1512063" y="409130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2" name="Shape 43882"/>
                        <wps:cNvSpPr/>
                        <wps:spPr>
                          <a:xfrm>
                            <a:off x="6971665" y="409130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3" name="Shape 43883"/>
                        <wps:cNvSpPr/>
                        <wps:spPr>
                          <a:xfrm>
                            <a:off x="8174483" y="409130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4" name="Shape 43884"/>
                        <wps:cNvSpPr/>
                        <wps:spPr>
                          <a:xfrm>
                            <a:off x="9540240" y="409130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5" name="Shape 43885"/>
                        <wps:cNvSpPr/>
                        <wps:spPr>
                          <a:xfrm>
                            <a:off x="0" y="426961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6" name="Shape 43886"/>
                        <wps:cNvSpPr/>
                        <wps:spPr>
                          <a:xfrm>
                            <a:off x="1512063" y="42665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7" name="Shape 43887"/>
                        <wps:cNvSpPr/>
                        <wps:spPr>
                          <a:xfrm>
                            <a:off x="1515111" y="426961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8" name="Shape 43888"/>
                        <wps:cNvSpPr/>
                        <wps:spPr>
                          <a:xfrm>
                            <a:off x="6971665" y="42665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9" name="Shape 43889"/>
                        <wps:cNvSpPr/>
                        <wps:spPr>
                          <a:xfrm>
                            <a:off x="6974713" y="4269612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0" name="Shape 43890"/>
                        <wps:cNvSpPr/>
                        <wps:spPr>
                          <a:xfrm>
                            <a:off x="8174483" y="42665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1" name="Shape 43891"/>
                        <wps:cNvSpPr/>
                        <wps:spPr>
                          <a:xfrm>
                            <a:off x="9540240" y="42665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2" name="Shape 43892"/>
                        <wps:cNvSpPr/>
                        <wps:spPr>
                          <a:xfrm>
                            <a:off x="3047" y="4272736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3" name="Shape 43893"/>
                        <wps:cNvSpPr/>
                        <wps:spPr>
                          <a:xfrm>
                            <a:off x="1512063" y="4272736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4" name="Shape 43894"/>
                        <wps:cNvSpPr/>
                        <wps:spPr>
                          <a:xfrm>
                            <a:off x="6971665" y="4272736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5" name="Shape 43895"/>
                        <wps:cNvSpPr/>
                        <wps:spPr>
                          <a:xfrm>
                            <a:off x="8174483" y="4272736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6" name="Shape 43896"/>
                        <wps:cNvSpPr/>
                        <wps:spPr>
                          <a:xfrm>
                            <a:off x="9540240" y="4272736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7" name="Shape 43897"/>
                        <wps:cNvSpPr/>
                        <wps:spPr>
                          <a:xfrm>
                            <a:off x="0" y="55029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8" name="Shape 43898"/>
                        <wps:cNvSpPr/>
                        <wps:spPr>
                          <a:xfrm>
                            <a:off x="1512063" y="54998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9" name="Shape 43899"/>
                        <wps:cNvSpPr/>
                        <wps:spPr>
                          <a:xfrm>
                            <a:off x="1515111" y="5502909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0" name="Shape 43900"/>
                        <wps:cNvSpPr/>
                        <wps:spPr>
                          <a:xfrm>
                            <a:off x="6971665" y="54998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1" name="Shape 43901"/>
                        <wps:cNvSpPr/>
                        <wps:spPr>
                          <a:xfrm>
                            <a:off x="8174483" y="54998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2" name="Shape 43902"/>
                        <wps:cNvSpPr/>
                        <wps:spPr>
                          <a:xfrm>
                            <a:off x="9540240" y="54998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3" name="Shape 43903"/>
                        <wps:cNvSpPr/>
                        <wps:spPr>
                          <a:xfrm>
                            <a:off x="3047" y="5505906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4" name="Shape 43904"/>
                        <wps:cNvSpPr/>
                        <wps:spPr>
                          <a:xfrm>
                            <a:off x="3047" y="620694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5" name="Shape 43905"/>
                        <wps:cNvSpPr/>
                        <wps:spPr>
                          <a:xfrm>
                            <a:off x="6097" y="6209994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6" name="Shape 43906"/>
                        <wps:cNvSpPr/>
                        <wps:spPr>
                          <a:xfrm>
                            <a:off x="1512063" y="5505906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7" name="Shape 43907"/>
                        <wps:cNvSpPr/>
                        <wps:spPr>
                          <a:xfrm>
                            <a:off x="1512063" y="620694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8" name="Shape 43908"/>
                        <wps:cNvSpPr/>
                        <wps:spPr>
                          <a:xfrm>
                            <a:off x="1515111" y="620999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9" name="Shape 43909"/>
                        <wps:cNvSpPr/>
                        <wps:spPr>
                          <a:xfrm>
                            <a:off x="6971665" y="5505906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0" name="Shape 43910"/>
                        <wps:cNvSpPr/>
                        <wps:spPr>
                          <a:xfrm>
                            <a:off x="6971665" y="620694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1" name="Shape 43911"/>
                        <wps:cNvSpPr/>
                        <wps:spPr>
                          <a:xfrm>
                            <a:off x="6974713" y="620999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2" name="Shape 43912"/>
                        <wps:cNvSpPr/>
                        <wps:spPr>
                          <a:xfrm>
                            <a:off x="8174483" y="5505906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3" name="Shape 43913"/>
                        <wps:cNvSpPr/>
                        <wps:spPr>
                          <a:xfrm>
                            <a:off x="8174483" y="620694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4" name="Shape 43914"/>
                        <wps:cNvSpPr/>
                        <wps:spPr>
                          <a:xfrm>
                            <a:off x="8177531" y="6209994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5" name="Shape 43915"/>
                        <wps:cNvSpPr/>
                        <wps:spPr>
                          <a:xfrm>
                            <a:off x="9540240" y="5505906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6" name="Shape 43916"/>
                        <wps:cNvSpPr/>
                        <wps:spPr>
                          <a:xfrm>
                            <a:off x="9540240" y="620694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group w14:anchorId="6BB01EAE" id="drawingObject43760" o:spid="_x0000_s1026" style="position:absolute;margin-left:43.9pt;margin-top:-126.3pt;width:751.45pt;height:489.2pt;z-index:-251661312;mso-position-horizontal-relative:page" coordsize="95432,62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" o:allowincell="f">
                <v:shape id="Shape 43761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62" o:spid="_x0000_s1028" style="position:absolute;left:6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" path="m,l1502916,e" filled="f" strokeweight=".16928mm">
                  <v:path arrowok="t" textboxrect="0,0,1502916,0"/>
                </v:shape>
                <v:shape id="Shape 43763" o:spid="_x0000_s1029" style="position:absolute;left:150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64" o:spid="_x0000_s1030" style="position:absolute;left:1515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" path="m,l5453507,e" filled="f" strokeweight=".16928mm">
                  <v:path arrowok="t" textboxrect="0,0,5453507,0"/>
                </v:shape>
                <v:shape id="Shape 43765" o:spid="_x0000_s1031" style="position:absolute;left:696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66" o:spid="_x0000_s1032" style="position:absolute;left:6974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3767" o:spid="_x0000_s1033" style="position:absolute;left:817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68" o:spid="_x0000_s1034" style="position:absolute;left:8177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" path="m,l1359661,e" filled="f" strokeweight=".16928mm">
                  <v:path arrowok="t" textboxrect="0,0,1359661,0"/>
                </v:shape>
                <v:shape id="Shape 43769" o:spid="_x0000_s1035" style="position:absolute;left:95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70" o:spid="_x0000_s1036" style="position:absolute;left:30;top:29;width:0;height:8767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" path="m,876605l,e" filled="f" strokeweight=".16931mm">
                  <v:path arrowok="t" textboxrect="0,0,0,876605"/>
                </v:shape>
                <v:shape id="Shape 43771" o:spid="_x0000_s1037" style="position:absolute;left:15120;top:29;width:0;height:8767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772" o:spid="_x0000_s1038" style="position:absolute;left:69716;top:29;width:0;height:8767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773" o:spid="_x0000_s1039" style="position:absolute;left:81744;top:29;width:0;height:8767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774" o:spid="_x0000_s1040" style="position:absolute;left:95402;top:29;width:0;height:8767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775" o:spid="_x0000_s1041" style="position:absolute;left:30;top:879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" path="m,6096l,e" filled="f" strokeweight=".16931mm">
                  <v:path arrowok="t" textboxrect="0,0,0,6096"/>
                </v:shape>
                <v:shape id="Shape 43776" o:spid="_x0000_s1042" style="position:absolute;left:15120;top:879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777" o:spid="_x0000_s1043" style="position:absolute;left:15151;top:882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" path="m,l5453507,e" filled="f" strokeweight=".48pt">
                  <v:path arrowok="t" textboxrect="0,0,5453507,0"/>
                </v:shape>
                <v:shape id="Shape 43778" o:spid="_x0000_s1044" style="position:absolute;left:69716;top:879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" path="m,6096l,e" filled="f" strokeweight=".16931mm">
                  <v:path arrowok="t" textboxrect="0,0,0,6096"/>
                </v:shape>
                <v:shape id="Shape 43779" o:spid="_x0000_s1045" style="position:absolute;left:81744;top:879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" path="m,6096l,e" filled="f" strokeweight=".16931mm">
                  <v:path arrowok="t" textboxrect="0,0,0,6096"/>
                </v:shape>
                <v:shape id="Shape 43780" o:spid="_x0000_s1046" style="position:absolute;left:95402;top:879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" path="m,6096l,e" filled="f" strokeweight=".16931mm">
                  <v:path arrowok="t" textboxrect="0,0,0,6096"/>
                </v:shape>
                <v:shape id="Shape 43781" o:spid="_x0000_s1047" style="position:absolute;left:30;top:88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82" o:spid="_x0000_s1048" style="position:absolute;left:15120;top:88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83" o:spid="_x0000_s1049" style="position:absolute;left:69716;top:88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84" o:spid="_x0000_s1050" style="position:absolute;left:81744;top:88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85" o:spid="_x0000_s1051" style="position:absolute;left:95402;top:88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86" o:spid="_x0000_s1052" style="position:absolute;left:30;top:106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787" o:spid="_x0000_s1053" style="position:absolute;left:15120;top:106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" path="m,6096l,e" filled="f" strokeweight=".16931mm">
                  <v:path arrowok="t" textboxrect="0,0,0,6096"/>
                </v:shape>
                <v:shape id="Shape 43788" o:spid="_x0000_s1054" style="position:absolute;left:15151;top:1064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" path="m,l5453507,e" filled="f" strokeweight=".48pt">
                  <v:path arrowok="t" textboxrect="0,0,5453507,0"/>
                </v:shape>
                <v:shape id="Shape 43789" o:spid="_x0000_s1055" style="position:absolute;left:69716;top:106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790" o:spid="_x0000_s1056" style="position:absolute;left:69747;top:10640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" path="m,l1196644,e" filled="f" strokeweight=".48pt">
                  <v:path arrowok="t" textboxrect="0,0,1196644,0"/>
                </v:shape>
                <v:shape id="Shape 43791" o:spid="_x0000_s1057" style="position:absolute;left:81744;top:106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792" o:spid="_x0000_s1058" style="position:absolute;left:95402;top:106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793" o:spid="_x0000_s1059" style="position:absolute;left:30;top:1067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94" o:spid="_x0000_s1060" style="position:absolute;left:15120;top:1067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95" o:spid="_x0000_s1061" style="position:absolute;left:69716;top:1067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" path="m,175259l,e" filled="f" strokeweight=".16931mm">
                  <v:path arrowok="t" textboxrect="0,0,0,175259"/>
                </v:shape>
                <v:shape id="Shape 43796" o:spid="_x0000_s1062" style="position:absolute;left:81744;top:1067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97" o:spid="_x0000_s1063" style="position:absolute;left:95402;top:1067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98" o:spid="_x0000_s1064" style="position:absolute;left:30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3799" o:spid="_x0000_s1065" style="position:absolute;left:15120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00" o:spid="_x0000_s1066" style="position:absolute;left:15151;top:1245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" path="m,l5453507,e" filled="f" strokeweight=".48pt">
                  <v:path arrowok="t" textboxrect="0,0,5453507,0"/>
                </v:shape>
                <v:shape id="Shape 43801" o:spid="_x0000_s1067" style="position:absolute;left:69716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02" o:spid="_x0000_s1068" style="position:absolute;left:69747;top:1245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3803" o:spid="_x0000_s1069" style="position:absolute;left:81744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04" o:spid="_x0000_s1070" style="position:absolute;left:95402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05" o:spid="_x0000_s1071" style="position:absolute;left:30;top:1248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806" o:spid="_x0000_s1072" style="position:absolute;left:15120;top:1248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807" o:spid="_x0000_s1073" style="position:absolute;left:69716;top:1248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808" o:spid="_x0000_s1074" style="position:absolute;left:81744;top:1248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" path="m,350520l,e" filled="f" strokeweight=".16931mm">
                  <v:path arrowok="t" textboxrect="0,0,0,350520"/>
                </v:shape>
                <v:shape id="Shape 43809" o:spid="_x0000_s1075" style="position:absolute;left:95402;top:1248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810" o:spid="_x0000_s1076" style="position:absolute;top:1601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" path="m,l6095,e" filled="f" strokeweight=".16931mm">
                  <v:path arrowok="t" textboxrect="0,0,6095,0"/>
                </v:shape>
                <v:shape id="Shape 43811" o:spid="_x0000_s1077" style="position:absolute;left:60;top:16019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" path="m,l1502916,e" filled="f" strokeweight=".16931mm">
                  <v:path arrowok="t" textboxrect="0,0,1502916,0"/>
                </v:shape>
                <v:shape id="Shape 43812" o:spid="_x0000_s1078" style="position:absolute;left:15090;top:160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813" o:spid="_x0000_s1079" style="position:absolute;left:15151;top:1601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814" o:spid="_x0000_s1080" style="position:absolute;left:69716;top:159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815" o:spid="_x0000_s1081" style="position:absolute;left:69747;top:1601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816" o:spid="_x0000_s1082" style="position:absolute;left:81744;top:159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817" o:spid="_x0000_s1083" style="position:absolute;left:81775;top:16019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" path="m,l1359661,e" filled="f" strokeweight=".16931mm">
                  <v:path arrowok="t" textboxrect="0,0,1359661,0"/>
                </v:shape>
                <v:shape id="Shape 43818" o:spid="_x0000_s1084" style="position:absolute;left:95402;top:159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" path="m,6095l,e" filled="f" strokeweight=".16931mm">
                  <v:path arrowok="t" textboxrect="0,0,0,6095"/>
                </v:shape>
                <v:shape id="Shape 43819" o:spid="_x0000_s1085" style="position:absolute;left:30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820" o:spid="_x0000_s1086" style="position:absolute;left:15120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3821" o:spid="_x0000_s1087" style="position:absolute;left:69716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3822" o:spid="_x0000_s1088" style="position:absolute;left:81744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823" o:spid="_x0000_s1089" style="position:absolute;left:95402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824" o:spid="_x0000_s1090" style="position:absolute;top:1783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825" o:spid="_x0000_s1091" style="position:absolute;left:15090;top:1783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826" o:spid="_x0000_s1092" style="position:absolute;left:15151;top:1783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827" o:spid="_x0000_s1093" style="position:absolute;left:69716;top:178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" path="m,6095l,e" filled="f" strokeweight=".16931mm">
                  <v:path arrowok="t" textboxrect="0,0,0,6095"/>
                </v:shape>
                <v:shape id="Shape 43828" o:spid="_x0000_s1094" style="position:absolute;left:69747;top:1783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" path="m,l1196644,e" filled="f" strokeweight=".16931mm">
                  <v:path arrowok="t" textboxrect="0,0,1196644,0"/>
                </v:shape>
                <v:shape id="Shape 43829" o:spid="_x0000_s1095" style="position:absolute;left:81744;top:178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" path="m,6095l,e" filled="f" strokeweight=".16931mm">
                  <v:path arrowok="t" textboxrect="0,0,0,6095"/>
                </v:shape>
                <v:shape id="Shape 43830" o:spid="_x0000_s1096" style="position:absolute;left:95402;top:178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" path="m,6095l,e" filled="f" strokeweight=".16931mm">
                  <v:path arrowok="t" textboxrect="0,0,0,6095"/>
                </v:shape>
                <v:shape id="Shape 43831" o:spid="_x0000_s1097" style="position:absolute;left:30;top:17865;width:0;height:15776;visibility:visible;mso-wrap-style:square;v-text-anchor:top" coordsize="0,1577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" path="m,1577594l,e" filled="f" strokeweight=".16931mm">
                  <v:path arrowok="t" textboxrect="0,0,0,1577594"/>
                </v:shape>
                <v:shape id="Shape 43832" o:spid="_x0000_s1098" style="position:absolute;left:15120;top:17865;width:0;height:15776;visibility:visible;mso-wrap-style:square;v-text-anchor:top" coordsize="0,1577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" path="m,1577594l,e" filled="f" strokeweight=".16931mm">
                  <v:path arrowok="t" textboxrect="0,0,0,1577594"/>
                </v:shape>
                <v:shape id="Shape 43833" o:spid="_x0000_s1099" style="position:absolute;left:69716;top:17865;width:0;height:15776;visibility:visible;mso-wrap-style:square;v-text-anchor:top" coordsize="0,1577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" path="m,1577594l,e" filled="f" strokeweight=".16931mm">
                  <v:path arrowok="t" textboxrect="0,0,0,1577594"/>
                </v:shape>
                <v:shape id="Shape 43834" o:spid="_x0000_s1100" style="position:absolute;left:81744;top:17865;width:0;height:15776;visibility:visible;mso-wrap-style:square;v-text-anchor:top" coordsize="0,1577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" path="m,1577594l,e" filled="f" strokeweight=".16931mm">
                  <v:path arrowok="t" textboxrect="0,0,0,1577594"/>
                </v:shape>
                <v:shape id="Shape 43835" o:spid="_x0000_s1101" style="position:absolute;left:95402;top:17865;width:0;height:15776;visibility:visible;mso-wrap-style:square;v-text-anchor:top" coordsize="0,1577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" path="m,1577594l,e" filled="f" strokeweight=".16931mm">
                  <v:path arrowok="t" textboxrect="0,0,0,1577594"/>
                </v:shape>
                <v:shape id="Shape 43836" o:spid="_x0000_s1102" style="position:absolute;left:30;top:3364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" path="m,6044l,e" filled="f" strokeweight=".16931mm">
                  <v:path arrowok="t" textboxrect="0,0,0,6044"/>
                </v:shape>
                <v:shape id="Shape 43837" o:spid="_x0000_s1103" style="position:absolute;left:15120;top:3364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" path="m,6044l,e" filled="f" strokeweight=".16931mm">
                  <v:path arrowok="t" textboxrect="0,0,0,6044"/>
                </v:shape>
                <v:shape id="Shape 43838" o:spid="_x0000_s1104" style="position:absolute;left:15151;top:3367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" path="m,l5453507,e" filled="f" strokeweight=".16936mm">
                  <v:path arrowok="t" textboxrect="0,0,5453507,0"/>
                </v:shape>
                <v:shape id="Shape 43839" o:spid="_x0000_s1105" style="position:absolute;left:69716;top:3364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" path="m,6044l,e" filled="f" strokeweight=".16931mm">
                  <v:path arrowok="t" textboxrect="0,0,0,6044"/>
                </v:shape>
                <v:shape id="Shape 43840" o:spid="_x0000_s1106" style="position:absolute;left:81744;top:3364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" path="m,6044l,e" filled="f" strokeweight=".16931mm">
                  <v:path arrowok="t" textboxrect="0,0,0,6044"/>
                </v:shape>
                <v:shape id="Shape 43841" o:spid="_x0000_s1107" style="position:absolute;left:95402;top:3364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" path="m,6044l,e" filled="f" strokeweight=".16931mm">
                  <v:path arrowok="t" textboxrect="0,0,0,6044"/>
                </v:shape>
                <v:shape id="Shape 43842" o:spid="_x0000_s1108" style="position:absolute;left:30;top:33701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43843" o:spid="_x0000_s1109" style="position:absolute;left:15120;top:33701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43844" o:spid="_x0000_s1110" style="position:absolute;left:69716;top:33701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43845" o:spid="_x0000_s1111" style="position:absolute;left:81744;top:33701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43846" o:spid="_x0000_s1112" style="position:absolute;left:95402;top:33701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43847" o:spid="_x0000_s1113" style="position:absolute;top:3550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" path="m,l6095,e" filled="f" strokeweight=".16928mm">
                  <v:path arrowok="t" textboxrect="0,0,6095,0"/>
                </v:shape>
                <v:shape id="Shape 43848" o:spid="_x0000_s1114" style="position:absolute;left:15090;top:3550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" path="m,l6095,e" filled="f" strokeweight=".16928mm">
                  <v:path arrowok="t" textboxrect="0,0,6095,0"/>
                </v:shape>
                <v:shape id="Shape 43849" o:spid="_x0000_s1115" style="position:absolute;left:15151;top:3550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3850" o:spid="_x0000_s1116" style="position:absolute;left:69686;top:3550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" path="m,l6095,e" filled="f" strokeweight=".16928mm">
                  <v:path arrowok="t" textboxrect="0,0,6095,0"/>
                </v:shape>
                <v:shape id="Shape 43851" o:spid="_x0000_s1117" style="position:absolute;left:69747;top:3550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3852" o:spid="_x0000_s1118" style="position:absolute;left:81714;top:3550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" path="m,l6095,e" filled="f" strokeweight=".16928mm">
                  <v:path arrowok="t" textboxrect="0,0,6095,0"/>
                </v:shape>
                <v:shape id="Shape 43853" o:spid="_x0000_s1119" style="position:absolute;left:95371;top:3550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" path="m,l6095,e" filled="f" strokeweight=".16928mm">
                  <v:path arrowok="t" textboxrect="0,0,6095,0"/>
                </v:shape>
                <v:shape id="Shape 43854" o:spid="_x0000_s1120" style="position:absolute;left:30;top:35533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855" o:spid="_x0000_s1121" style="position:absolute;left:15120;top:35533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856" o:spid="_x0000_s1122" style="position:absolute;left:69716;top:35533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857" o:spid="_x0000_s1123" style="position:absolute;left:81744;top:35533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858" o:spid="_x0000_s1124" style="position:absolute;left:95402;top:35533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3859" o:spid="_x0000_s1125" style="position:absolute;left:30;top:372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60" o:spid="_x0000_s1126" style="position:absolute;left:15120;top:372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" path="m,6096l,e" filled="f" strokeweight=".16931mm">
                  <v:path arrowok="t" textboxrect="0,0,0,6096"/>
                </v:shape>
                <v:shape id="Shape 43861" o:spid="_x0000_s1127" style="position:absolute;left:15151;top:3731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" path="m,l5453507,e" filled="f" strokeweight=".48pt">
                  <v:path arrowok="t" textboxrect="0,0,5453507,0"/>
                </v:shape>
                <v:shape id="Shape 43862" o:spid="_x0000_s1128" style="position:absolute;left:69716;top:372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63" o:spid="_x0000_s1129" style="position:absolute;left:69747;top:37316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3864" o:spid="_x0000_s1130" style="position:absolute;left:81744;top:372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65" o:spid="_x0000_s1131" style="position:absolute;left:95402;top:372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66" o:spid="_x0000_s1132" style="position:absolute;left:30;top:37346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867" o:spid="_x0000_s1133" style="position:absolute;left:15120;top:37346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868" o:spid="_x0000_s1134" style="position:absolute;left:69716;top:37346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" path="m,350520l,e" filled="f" strokeweight=".16931mm">
                  <v:path arrowok="t" textboxrect="0,0,0,350520"/>
                </v:shape>
                <v:shape id="Shape 43869" o:spid="_x0000_s1135" style="position:absolute;left:81744;top:37346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870" o:spid="_x0000_s1136" style="position:absolute;left:95402;top:37346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43871" o:spid="_x0000_s1137" style="position:absolute;top:4088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872" o:spid="_x0000_s1138" style="position:absolute;left:60;top:40882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" path="m,l1502916,e" filled="f" strokeweight=".16931mm">
                  <v:path arrowok="t" textboxrect="0,0,1502916,0"/>
                </v:shape>
                <v:shape id="Shape 43873" o:spid="_x0000_s1139" style="position:absolute;left:15120;top:408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" path="m,6095l,e" filled="f" strokeweight=".16931mm">
                  <v:path arrowok="t" textboxrect="0,0,0,6095"/>
                </v:shape>
                <v:shape id="Shape 43874" o:spid="_x0000_s1140" style="position:absolute;left:15151;top:4088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875" o:spid="_x0000_s1141" style="position:absolute;left:69716;top:408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" path="m,6095l,e" filled="f" strokeweight=".16931mm">
                  <v:path arrowok="t" textboxrect="0,0,0,6095"/>
                </v:shape>
                <v:shape id="Shape 43876" o:spid="_x0000_s1142" style="position:absolute;left:69747;top:4088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877" o:spid="_x0000_s1143" style="position:absolute;left:81744;top:408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" path="m,6095l,e" filled="f" strokeweight=".16931mm">
                  <v:path arrowok="t" textboxrect="0,0,0,6095"/>
                </v:shape>
                <v:shape id="Shape 43878" o:spid="_x0000_s1144" style="position:absolute;left:81775;top:40882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" path="m,l1359661,e" filled="f" strokeweight=".16931mm">
                  <v:path arrowok="t" textboxrect="0,0,1359661,0"/>
                </v:shape>
                <v:shape id="Shape 43879" o:spid="_x0000_s1145" style="position:absolute;left:95402;top:408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" path="m,6095l,e" filled="f" strokeweight=".16931mm">
                  <v:path arrowok="t" textboxrect="0,0,0,6095"/>
                </v:shape>
                <v:shape id="Shape 43880" o:spid="_x0000_s1146" style="position:absolute;left:30;top:40913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3881" o:spid="_x0000_s1147" style="position:absolute;left:15120;top:40913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882" o:spid="_x0000_s1148" style="position:absolute;left:69716;top:40913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883" o:spid="_x0000_s1149" style="position:absolute;left:81744;top:40913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884" o:spid="_x0000_s1150" style="position:absolute;left:95402;top:40913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885" o:spid="_x0000_s1151" style="position:absolute;top:4269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886" o:spid="_x0000_s1152" style="position:absolute;left:15120;top:426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887" o:spid="_x0000_s1153" style="position:absolute;left:15151;top:4269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888" o:spid="_x0000_s1154" style="position:absolute;left:69716;top:426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" path="m,6095l,e" filled="f" strokeweight=".16931mm">
                  <v:path arrowok="t" textboxrect="0,0,0,6095"/>
                </v:shape>
                <v:shape id="Shape 43889" o:spid="_x0000_s1155" style="position:absolute;left:69747;top:42696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" path="m,l1196644,e" filled="f" strokeweight=".16931mm">
                  <v:path arrowok="t" textboxrect="0,0,1196644,0"/>
                </v:shape>
                <v:shape id="Shape 43890" o:spid="_x0000_s1156" style="position:absolute;left:81744;top:426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" path="m,6095l,e" filled="f" strokeweight=".16931mm">
                  <v:path arrowok="t" textboxrect="0,0,0,6095"/>
                </v:shape>
                <v:shape id="Shape 43891" o:spid="_x0000_s1157" style="position:absolute;left:95402;top:426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" path="m,6095l,e" filled="f" strokeweight=".16931mm">
                  <v:path arrowok="t" textboxrect="0,0,0,6095"/>
                </v:shape>
                <v:shape id="Shape 43892" o:spid="_x0000_s1158" style="position:absolute;left:30;top:42727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" path="m,1227124l,e" filled="f" strokeweight=".16931mm">
                  <v:path arrowok="t" textboxrect="0,0,0,1227124"/>
                </v:shape>
                <v:shape id="Shape 43893" o:spid="_x0000_s1159" style="position:absolute;left:15120;top:42727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" path="m,1227124l,e" filled="f" strokeweight=".16931mm">
                  <v:path arrowok="t" textboxrect="0,0,0,1227124"/>
                </v:shape>
                <v:shape id="Shape 43894" o:spid="_x0000_s1160" style="position:absolute;left:69716;top:42727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" path="m,1227124l,e" filled="f" strokeweight=".16931mm">
                  <v:path arrowok="t" textboxrect="0,0,0,1227124"/>
                </v:shape>
                <v:shape id="Shape 43895" o:spid="_x0000_s1161" style="position:absolute;left:81744;top:42727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" path="m,1227124l,e" filled="f" strokeweight=".16931mm">
                  <v:path arrowok="t" textboxrect="0,0,0,1227124"/>
                </v:shape>
                <v:shape id="Shape 43896" o:spid="_x0000_s1162" style="position:absolute;left:95402;top:42727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" path="m,1227124l,e" filled="f" strokeweight=".16931mm">
                  <v:path arrowok="t" textboxrect="0,0,0,1227124"/>
                </v:shape>
                <v:shape id="Shape 43897" o:spid="_x0000_s1163" style="position:absolute;top:550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898" o:spid="_x0000_s1164" style="position:absolute;left:15120;top:549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" path="m,6045l,e" filled="f" strokeweight=".16931mm">
                  <v:path arrowok="t" textboxrect="0,0,0,6045"/>
                </v:shape>
                <v:shape id="Shape 43899" o:spid="_x0000_s1165" style="position:absolute;left:15151;top:5502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900" o:spid="_x0000_s1166" style="position:absolute;left:69716;top:549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" path="m,6045l,e" filled="f" strokeweight=".16931mm">
                  <v:path arrowok="t" textboxrect="0,0,0,6045"/>
                </v:shape>
                <v:shape id="Shape 43901" o:spid="_x0000_s1167" style="position:absolute;left:81744;top:549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902" o:spid="_x0000_s1168" style="position:absolute;left:95402;top:549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903" o:spid="_x0000_s1169" style="position:absolute;left:30;top:55059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" path="m,701040l,e" filled="f" strokeweight=".16931mm">
                  <v:path arrowok="t" textboxrect="0,0,0,701040"/>
                </v:shape>
                <v:shape id="Shape 43904" o:spid="_x0000_s1170" style="position:absolute;left:30;top:620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05" o:spid="_x0000_s1171" style="position:absolute;left:60;top:62099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" path="m,l1502916,e" filled="f" strokeweight=".16931mm">
                  <v:path arrowok="t" textboxrect="0,0,1502916,0"/>
                </v:shape>
                <v:shape id="Shape 43906" o:spid="_x0000_s1172" style="position:absolute;left:15120;top:55059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" path="m,701040l,e" filled="f" strokeweight=".16931mm">
                  <v:path arrowok="t" textboxrect="0,0,0,701040"/>
                </v:shape>
                <v:shape id="Shape 43907" o:spid="_x0000_s1173" style="position:absolute;left:15120;top:620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08" o:spid="_x0000_s1174" style="position:absolute;left:15151;top:6209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" path="m,l5453507,e" filled="f" strokeweight=".16931mm">
                  <v:path arrowok="t" textboxrect="0,0,5453507,0"/>
                </v:shape>
                <v:shape id="Shape 43909" o:spid="_x0000_s1175" style="position:absolute;left:69716;top:55059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" path="m,701040l,e" filled="f" strokeweight=".16931mm">
                  <v:path arrowok="t" textboxrect="0,0,0,701040"/>
                </v:shape>
                <v:shape id="Shape 43910" o:spid="_x0000_s1176" style="position:absolute;left:69716;top:620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" path="m,6095l,e" filled="f" strokeweight=".16931mm">
                  <v:path arrowok="t" textboxrect="0,0,0,6095"/>
                </v:shape>
                <v:shape id="Shape 43911" o:spid="_x0000_s1177" style="position:absolute;left:69747;top:6209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" path="m,l1196644,e" filled="f" strokeweight=".16931mm">
                  <v:path arrowok="t" textboxrect="0,0,1196644,0"/>
                </v:shape>
                <v:shape id="Shape 43912" o:spid="_x0000_s1178" style="position:absolute;left:81744;top:55059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" path="m,701040l,e" filled="f" strokeweight=".16931mm">
                  <v:path arrowok="t" textboxrect="0,0,0,701040"/>
                </v:shape>
                <v:shape id="Shape 43913" o:spid="_x0000_s1179" style="position:absolute;left:81744;top:620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14" o:spid="_x0000_s1180" style="position:absolute;left:81775;top:62099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" path="m,l1359661,e" filled="f" strokeweight=".16931mm">
                  <v:path arrowok="t" textboxrect="0,0,1359661,0"/>
                </v:shape>
                <v:shape id="Shape 43915" o:spid="_x0000_s1181" style="position:absolute;left:95402;top:55059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" path="m,701040l,e" filled="f" strokeweight=".16931mm">
                  <v:path arrowok="t" textboxrect="0,0,0,701040"/>
                </v:shape>
                <v:shape id="Shape 43916" o:spid="_x0000_s1182" style="position:absolute;left:95402;top:620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2.3.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ия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слу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бы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7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2.4.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Стр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оева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,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физическа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овка</w:t>
      </w:r>
    </w:p>
    <w:p w:rsidR="00EB21DD" w:rsidRPr="0059589C" w:rsidRDefault="0059589C">
      <w:pPr>
        <w:widowControl w:val="0"/>
        <w:spacing w:line="240" w:lineRule="auto"/>
        <w:ind w:right="-1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печ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условий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оспособ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госуд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рства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ак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оведение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ловека</w:t>
      </w:r>
      <w:r w:rsidRPr="0059589C">
        <w:rPr>
          <w:rFonts w:ascii="Times New Roman" w:eastAsia="Times New Roman" w:hAnsi="Times New Roman" w:cs="Times New Roman"/>
          <w:color w:val="0D0D0D"/>
          <w:spacing w:val="1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сфере,</w:t>
      </w:r>
      <w:r w:rsidRPr="0059589C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от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оше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службе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а.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ор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водств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учас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ие в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т.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EB21DD" w:rsidRPr="0059589C" w:rsidRDefault="0059589C">
      <w:pPr>
        <w:widowControl w:val="0"/>
        <w:spacing w:before="10" w:line="248" w:lineRule="auto"/>
        <w:ind w:left="290" w:right="-2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-диа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г</w:t>
      </w:r>
    </w:p>
    <w:p w:rsidR="00EB21DD" w:rsidRPr="0059589C" w:rsidRDefault="0059589C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5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Военная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служба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мая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обще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</w:p>
    <w:p w:rsidR="00EB21DD" w:rsidRPr="0059589C" w:rsidRDefault="0059589C">
      <w:pPr>
        <w:widowControl w:val="0"/>
        <w:spacing w:before="9"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tabs>
          <w:tab w:val="left" w:pos="1288"/>
          <w:tab w:val="left" w:pos="1719"/>
          <w:tab w:val="left" w:pos="3065"/>
          <w:tab w:val="left" w:pos="4674"/>
          <w:tab w:val="left" w:pos="6012"/>
          <w:tab w:val="left" w:pos="6892"/>
          <w:tab w:val="left" w:pos="8254"/>
        </w:tabs>
        <w:spacing w:line="240" w:lineRule="auto"/>
        <w:ind w:right="-18" w:firstLine="29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8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7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совоку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теорет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редставл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 эффек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орга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пр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6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 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</w:t>
      </w:r>
      <w:r w:rsidRPr="0059589C">
        <w:rPr>
          <w:rFonts w:ascii="Times New Roman" w:eastAsia="Times New Roman" w:hAnsi="Times New Roman" w:cs="Times New Roman"/>
          <w:color w:val="0D0D0D"/>
          <w:spacing w:val="1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служба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spacing w:val="1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осуд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рств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бы</w:t>
      </w:r>
      <w:r w:rsidRPr="0059589C">
        <w:rPr>
          <w:rFonts w:ascii="Times New Roman" w:eastAsia="Times New Roman" w:hAnsi="Times New Roman" w:cs="Times New Roman"/>
          <w:color w:val="0D0D0D"/>
          <w:spacing w:val="1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ально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деятель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е.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ная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 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деятель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и:</w:t>
      </w:r>
      <w:r w:rsidRPr="0059589C">
        <w:rPr>
          <w:rFonts w:ascii="Times New Roman" w:eastAsia="Times New Roman" w:hAnsi="Times New Roman" w:cs="Times New Roman"/>
          <w:color w:val="0D0D0D"/>
          <w:spacing w:val="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ель,</w:t>
      </w:r>
      <w:r w:rsidRPr="0059589C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объе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5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субъек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содер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</w:t>
      </w:r>
      <w:r w:rsidRPr="0059589C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особы, резул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ема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управл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я.   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    </w:t>
      </w:r>
      <w:r w:rsidRPr="0059589C">
        <w:rPr>
          <w:rFonts w:ascii="Times New Roman" w:eastAsia="Times New Roman" w:hAnsi="Times New Roman" w:cs="Times New Roman"/>
          <w:color w:val="0D0D0D"/>
          <w:spacing w:val="-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ужбы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кул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уроло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кие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аспек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э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апе 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воен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сферы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 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</w:p>
    <w:p w:rsidR="00EB21DD" w:rsidRPr="0059589C" w:rsidRDefault="0059589C">
      <w:pPr>
        <w:widowControl w:val="0"/>
        <w:spacing w:before="13" w:line="248" w:lineRule="auto"/>
        <w:ind w:right="-36" w:firstLine="29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с при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ием прие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ов тех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ии ра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вития крити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еско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 мы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tabs>
          <w:tab w:val="left" w:pos="1809"/>
          <w:tab w:val="left" w:pos="2917"/>
          <w:tab w:val="left" w:pos="3595"/>
          <w:tab w:val="left" w:pos="5537"/>
          <w:tab w:val="left" w:pos="6784"/>
          <w:tab w:val="left" w:pos="8264"/>
        </w:tabs>
        <w:spacing w:line="240" w:lineRule="auto"/>
        <w:ind w:right="-5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6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Самоподго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овка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буду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 осущ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before="9"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spacing w:line="240" w:lineRule="auto"/>
        <w:ind w:right="-19" w:firstLine="29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Строевая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а: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рои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ми,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без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оруж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строевые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оруж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ветств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выход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роя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ение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одход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отход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о,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строи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вия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военнос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их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автомоб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лях.</w:t>
      </w:r>
      <w:r w:rsidRPr="0059589C">
        <w:rPr>
          <w:rFonts w:ascii="Times New Roman" w:eastAsia="Times New Roman" w:hAnsi="Times New Roman" w:cs="Times New Roman"/>
          <w:color w:val="0D0D0D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дго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овка: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ериал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ная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кова, разбор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сбор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хране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отовка автом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та к стрельбе,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огня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а, ручные осколочные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аты</w:t>
      </w:r>
    </w:p>
    <w:p w:rsidR="00EB21DD" w:rsidRPr="0059589C" w:rsidRDefault="0059589C">
      <w:pPr>
        <w:widowControl w:val="0"/>
        <w:spacing w:before="10" w:line="239" w:lineRule="auto"/>
        <w:ind w:right="-18" w:firstLine="29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8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адачи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ской</w:t>
      </w:r>
      <w:r w:rsidRPr="0059589C">
        <w:rPr>
          <w:rFonts w:ascii="Times New Roman" w:eastAsia="Times New Roman" w:hAnsi="Times New Roman" w:cs="Times New Roman"/>
          <w:color w:val="0D0D0D"/>
          <w:spacing w:val="8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одго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и,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ржан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</w:t>
      </w:r>
      <w:r w:rsidRPr="0059589C">
        <w:rPr>
          <w:rFonts w:ascii="Times New Roman" w:eastAsia="Times New Roman" w:hAnsi="Times New Roman" w:cs="Times New Roman"/>
          <w:color w:val="0D0D0D"/>
          <w:spacing w:val="7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7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изи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отовк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роведен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ической</w:t>
      </w:r>
      <w:r w:rsidRPr="0059589C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одго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х. Тех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ения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ических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ражне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ирован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авыков.</w:t>
      </w:r>
      <w:r w:rsidRPr="0059589C">
        <w:rPr>
          <w:rFonts w:ascii="Times New Roman" w:eastAsia="Times New Roman" w:hAnsi="Times New Roman" w:cs="Times New Roman"/>
          <w:color w:val="0D0D0D"/>
          <w:spacing w:val="1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1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формы</w:t>
      </w:r>
      <w:r w:rsidRPr="0059589C">
        <w:rPr>
          <w:rFonts w:ascii="Times New Roman" w:eastAsia="Times New Roman" w:hAnsi="Times New Roman" w:cs="Times New Roman"/>
          <w:color w:val="0D0D0D"/>
          <w:spacing w:val="1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проведения</w:t>
      </w:r>
      <w:r w:rsidRPr="0059589C">
        <w:rPr>
          <w:rFonts w:ascii="Times New Roman" w:eastAsia="Times New Roman" w:hAnsi="Times New Roman" w:cs="Times New Roman"/>
          <w:color w:val="0D0D0D"/>
          <w:spacing w:val="1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</w:t>
      </w:r>
      <w:r w:rsidRPr="0059589C">
        <w:rPr>
          <w:rFonts w:ascii="Times New Roman" w:eastAsia="Times New Roman" w:hAnsi="Times New Roman" w:cs="Times New Roman"/>
          <w:color w:val="0D0D0D"/>
          <w:spacing w:val="1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одго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color w:val="0D0D0D"/>
          <w:spacing w:val="1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</w:p>
    <w:p w:rsidR="00EB21DD" w:rsidRPr="0059589C" w:rsidRDefault="0059589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6" w:line="220" w:lineRule="exact"/>
        <w:rPr>
          <w:rFonts w:ascii="Times New Roman" w:eastAsia="Times New Roman" w:hAnsi="Times New Roman" w:cs="Times New Roman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tabs>
          <w:tab w:val="left" w:pos="1348"/>
        </w:tabs>
        <w:spacing w:line="240" w:lineRule="auto"/>
        <w:ind w:left="60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8/2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5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5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tabs>
          <w:tab w:val="left" w:pos="1348"/>
        </w:tabs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10/4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5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1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8"/>
    <w:p w:rsidR="00EB21DD" w:rsidRPr="0059589C" w:rsidRDefault="00EB21DD">
      <w:pPr>
        <w:widowControl w:val="0"/>
        <w:spacing w:line="240" w:lineRule="auto"/>
        <w:ind w:left="275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pgSz w:w="16840" w:h="11906" w:orient="landscape"/>
          <w:pgMar w:top="860" w:right="1125" w:bottom="0" w:left="991" w:header="0" w:footer="0" w:gutter="0"/>
          <w:cols w:num="3" w:space="708" w:equalWidth="0">
            <w:col w:w="2002" w:space="374"/>
            <w:col w:w="8384" w:space="840"/>
            <w:col w:w="3123"/>
          </w:cols>
        </w:sectPr>
      </w:pPr>
    </w:p>
    <w:p w:rsidR="00EB21DD" w:rsidRPr="0059589C" w:rsidRDefault="0059589C">
      <w:pPr>
        <w:widowControl w:val="0"/>
        <w:spacing w:line="248" w:lineRule="auto"/>
        <w:ind w:left="2666" w:right="800" w:hanging="29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bookmarkStart w:id="9" w:name="_page_335_0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яя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иче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ская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аряд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ные фи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ческие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лиз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ация</w:t>
      </w:r>
    </w:p>
    <w:p w:rsidR="00EB21DD" w:rsidRPr="0059589C" w:rsidRDefault="0059589C">
      <w:pPr>
        <w:widowControl w:val="0"/>
        <w:spacing w:line="248" w:lineRule="auto"/>
        <w:ind w:left="2376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-364997</wp:posOffset>
                </wp:positionV>
                <wp:extent cx="9543288" cy="6142940"/>
                <wp:effectExtent l="0" t="0" r="0" b="0"/>
                <wp:wrapNone/>
                <wp:docPr id="43917" name="drawingObject439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43288" cy="6142940"/>
                          <a:chOff x="0" y="0"/>
                          <a:chExt cx="9543288" cy="6142940"/>
                        </a:xfrm>
                        <a:noFill/>
                      </wpg:grpSpPr>
                      <wps:wsp>
                        <wps:cNvPr id="43918" name="Shape 43918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9" name="Shape 43919"/>
                        <wps:cNvSpPr/>
                        <wps:spPr>
                          <a:xfrm>
                            <a:off x="6097" y="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0" name="Shape 43920"/>
                        <wps:cNvSpPr/>
                        <wps:spPr>
                          <a:xfrm>
                            <a:off x="150901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1" name="Shape 43921"/>
                        <wps:cNvSpPr/>
                        <wps:spPr>
                          <a:xfrm>
                            <a:off x="1515111" y="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2" name="Shape 43922"/>
                        <wps:cNvSpPr/>
                        <wps:spPr>
                          <a:xfrm>
                            <a:off x="696861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3" name="Shape 43923"/>
                        <wps:cNvSpPr/>
                        <wps:spPr>
                          <a:xfrm>
                            <a:off x="6974713" y="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4" name="Shape 43924"/>
                        <wps:cNvSpPr/>
                        <wps:spPr>
                          <a:xfrm>
                            <a:off x="81714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5" name="Shape 43925"/>
                        <wps:cNvSpPr/>
                        <wps:spPr>
                          <a:xfrm>
                            <a:off x="8177531" y="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6" name="Shape 43926"/>
                        <wps:cNvSpPr/>
                        <wps:spPr>
                          <a:xfrm>
                            <a:off x="95371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7" name="Shape 43927"/>
                        <wps:cNvSpPr/>
                        <wps:spPr>
                          <a:xfrm>
                            <a:off x="3047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8" name="Shape 43928"/>
                        <wps:cNvSpPr/>
                        <wps:spPr>
                          <a:xfrm>
                            <a:off x="151206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9" name="Shape 43929"/>
                        <wps:cNvSpPr/>
                        <wps:spPr>
                          <a:xfrm>
                            <a:off x="6971665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0" name="Shape 43930"/>
                        <wps:cNvSpPr/>
                        <wps:spPr>
                          <a:xfrm>
                            <a:off x="817448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1" name="Shape 43931"/>
                        <wps:cNvSpPr/>
                        <wps:spPr>
                          <a:xfrm>
                            <a:off x="9540240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2" name="Shape 43932"/>
                        <wps:cNvSpPr/>
                        <wps:spPr>
                          <a:xfrm>
                            <a:off x="0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3" name="Shape 43933"/>
                        <wps:cNvSpPr/>
                        <wps:spPr>
                          <a:xfrm>
                            <a:off x="1509015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4" name="Shape 43934"/>
                        <wps:cNvSpPr/>
                        <wps:spPr>
                          <a:xfrm>
                            <a:off x="1515111" y="18135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5" name="Shape 43935"/>
                        <wps:cNvSpPr/>
                        <wps:spPr>
                          <a:xfrm>
                            <a:off x="6971665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6" name="Shape 43936"/>
                        <wps:cNvSpPr/>
                        <wps:spPr>
                          <a:xfrm>
                            <a:off x="8174483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7" name="Shape 43937"/>
                        <wps:cNvSpPr/>
                        <wps:spPr>
                          <a:xfrm>
                            <a:off x="9540240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8" name="Shape 43938"/>
                        <wps:cNvSpPr/>
                        <wps:spPr>
                          <a:xfrm>
                            <a:off x="3047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9" name="Shape 43939"/>
                        <wps:cNvSpPr/>
                        <wps:spPr>
                          <a:xfrm>
                            <a:off x="1512063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0" name="Shape 43940"/>
                        <wps:cNvSpPr/>
                        <wps:spPr>
                          <a:xfrm>
                            <a:off x="6971665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1" name="Shape 43941"/>
                        <wps:cNvSpPr/>
                        <wps:spPr>
                          <a:xfrm>
                            <a:off x="8174483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2" name="Shape 43942"/>
                        <wps:cNvSpPr/>
                        <wps:spPr>
                          <a:xfrm>
                            <a:off x="9540240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3" name="Shape 43943"/>
                        <wps:cNvSpPr/>
                        <wps:spPr>
                          <a:xfrm>
                            <a:off x="0" y="3629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4" name="Shape 43944"/>
                        <wps:cNvSpPr/>
                        <wps:spPr>
                          <a:xfrm>
                            <a:off x="1509015" y="3629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5" name="Shape 43945"/>
                        <wps:cNvSpPr/>
                        <wps:spPr>
                          <a:xfrm>
                            <a:off x="1515111" y="362966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6" name="Shape 43946"/>
                        <wps:cNvSpPr/>
                        <wps:spPr>
                          <a:xfrm>
                            <a:off x="6971665" y="3599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7" name="Shape 43947"/>
                        <wps:cNvSpPr/>
                        <wps:spPr>
                          <a:xfrm>
                            <a:off x="6974713" y="362966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8" name="Shape 43948"/>
                        <wps:cNvSpPr/>
                        <wps:spPr>
                          <a:xfrm>
                            <a:off x="8174483" y="3599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9" name="Shape 43949"/>
                        <wps:cNvSpPr/>
                        <wps:spPr>
                          <a:xfrm>
                            <a:off x="9540240" y="3599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0" name="Shape 43950"/>
                        <wps:cNvSpPr/>
                        <wps:spPr>
                          <a:xfrm>
                            <a:off x="3047" y="3660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1" name="Shape 43951"/>
                        <wps:cNvSpPr/>
                        <wps:spPr>
                          <a:xfrm>
                            <a:off x="1512063" y="3660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2" name="Shape 43952"/>
                        <wps:cNvSpPr/>
                        <wps:spPr>
                          <a:xfrm>
                            <a:off x="6971665" y="3660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3" name="Shape 43953"/>
                        <wps:cNvSpPr/>
                        <wps:spPr>
                          <a:xfrm>
                            <a:off x="8174483" y="3660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4" name="Shape 43954"/>
                        <wps:cNvSpPr/>
                        <wps:spPr>
                          <a:xfrm>
                            <a:off x="9540240" y="3660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5" name="Shape 43955"/>
                        <wps:cNvSpPr/>
                        <wps:spPr>
                          <a:xfrm>
                            <a:off x="0" y="5443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6" name="Shape 43956"/>
                        <wps:cNvSpPr/>
                        <wps:spPr>
                          <a:xfrm>
                            <a:off x="1509015" y="5443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7" name="Shape 43957"/>
                        <wps:cNvSpPr/>
                        <wps:spPr>
                          <a:xfrm>
                            <a:off x="1515111" y="54432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8" name="Shape 43958"/>
                        <wps:cNvSpPr/>
                        <wps:spPr>
                          <a:xfrm>
                            <a:off x="6971665" y="5412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9" name="Shape 43959"/>
                        <wps:cNvSpPr/>
                        <wps:spPr>
                          <a:xfrm>
                            <a:off x="6974713" y="544321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0" name="Shape 43960"/>
                        <wps:cNvSpPr/>
                        <wps:spPr>
                          <a:xfrm>
                            <a:off x="8174483" y="5412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1" name="Shape 43961"/>
                        <wps:cNvSpPr/>
                        <wps:spPr>
                          <a:xfrm>
                            <a:off x="9540240" y="5412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2" name="Shape 43962"/>
                        <wps:cNvSpPr/>
                        <wps:spPr>
                          <a:xfrm>
                            <a:off x="3047" y="54736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3" name="Shape 43963"/>
                        <wps:cNvSpPr/>
                        <wps:spPr>
                          <a:xfrm>
                            <a:off x="1512063" y="54736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4" name="Shape 43964"/>
                        <wps:cNvSpPr/>
                        <wps:spPr>
                          <a:xfrm>
                            <a:off x="6971665" y="54736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5" name="Shape 43965"/>
                        <wps:cNvSpPr/>
                        <wps:spPr>
                          <a:xfrm>
                            <a:off x="8174483" y="54736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6" name="Shape 43966"/>
                        <wps:cNvSpPr/>
                        <wps:spPr>
                          <a:xfrm>
                            <a:off x="9540240" y="54736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7" name="Shape 43967"/>
                        <wps:cNvSpPr/>
                        <wps:spPr>
                          <a:xfrm>
                            <a:off x="3047" y="8978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8" name="Shape 43968"/>
                        <wps:cNvSpPr/>
                        <wps:spPr>
                          <a:xfrm>
                            <a:off x="6097" y="900938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9" name="Shape 43969"/>
                        <wps:cNvSpPr/>
                        <wps:spPr>
                          <a:xfrm>
                            <a:off x="1512063" y="8978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0" name="Shape 43970"/>
                        <wps:cNvSpPr/>
                        <wps:spPr>
                          <a:xfrm>
                            <a:off x="1515111" y="90093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1" name="Shape 43971"/>
                        <wps:cNvSpPr/>
                        <wps:spPr>
                          <a:xfrm>
                            <a:off x="6971665" y="8978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2" name="Shape 43972"/>
                        <wps:cNvSpPr/>
                        <wps:spPr>
                          <a:xfrm>
                            <a:off x="6974713" y="900938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3" name="Shape 43973"/>
                        <wps:cNvSpPr/>
                        <wps:spPr>
                          <a:xfrm>
                            <a:off x="8174483" y="8978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4" name="Shape 43974"/>
                        <wps:cNvSpPr/>
                        <wps:spPr>
                          <a:xfrm>
                            <a:off x="8177531" y="900938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5" name="Shape 43975"/>
                        <wps:cNvSpPr/>
                        <wps:spPr>
                          <a:xfrm>
                            <a:off x="9540240" y="8978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6" name="Shape 43976"/>
                        <wps:cNvSpPr/>
                        <wps:spPr>
                          <a:xfrm>
                            <a:off x="3047" y="90398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7" name="Shape 43977"/>
                        <wps:cNvSpPr/>
                        <wps:spPr>
                          <a:xfrm>
                            <a:off x="1512063" y="90398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8" name="Shape 43978"/>
                        <wps:cNvSpPr/>
                        <wps:spPr>
                          <a:xfrm>
                            <a:off x="6971665" y="90398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9" name="Shape 43979"/>
                        <wps:cNvSpPr/>
                        <wps:spPr>
                          <a:xfrm>
                            <a:off x="8174483" y="90398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0" name="Shape 43980"/>
                        <wps:cNvSpPr/>
                        <wps:spPr>
                          <a:xfrm>
                            <a:off x="9540240" y="90398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1" name="Shape 43981"/>
                        <wps:cNvSpPr/>
                        <wps:spPr>
                          <a:xfrm>
                            <a:off x="3047" y="10792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2" name="Shape 43982"/>
                        <wps:cNvSpPr/>
                        <wps:spPr>
                          <a:xfrm>
                            <a:off x="1512063" y="10792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3" name="Shape 43983"/>
                        <wps:cNvSpPr/>
                        <wps:spPr>
                          <a:xfrm>
                            <a:off x="1515111" y="108229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4" name="Shape 43984"/>
                        <wps:cNvSpPr/>
                        <wps:spPr>
                          <a:xfrm>
                            <a:off x="6971665" y="10792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5" name="Shape 43985"/>
                        <wps:cNvSpPr/>
                        <wps:spPr>
                          <a:xfrm>
                            <a:off x="6974713" y="1082293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6" name="Shape 43986"/>
                        <wps:cNvSpPr/>
                        <wps:spPr>
                          <a:xfrm>
                            <a:off x="8174483" y="10792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7" name="Shape 43987"/>
                        <wps:cNvSpPr/>
                        <wps:spPr>
                          <a:xfrm>
                            <a:off x="9540240" y="10792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8" name="Shape 43988"/>
                        <wps:cNvSpPr/>
                        <wps:spPr>
                          <a:xfrm>
                            <a:off x="3047" y="1085341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9" name="Shape 43989"/>
                        <wps:cNvSpPr/>
                        <wps:spPr>
                          <a:xfrm>
                            <a:off x="1512063" y="1085341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0" name="Shape 43990"/>
                        <wps:cNvSpPr/>
                        <wps:spPr>
                          <a:xfrm>
                            <a:off x="6971665" y="1085341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1" name="Shape 43991"/>
                        <wps:cNvSpPr/>
                        <wps:spPr>
                          <a:xfrm>
                            <a:off x="8174483" y="1085341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2" name="Shape 43992"/>
                        <wps:cNvSpPr/>
                        <wps:spPr>
                          <a:xfrm>
                            <a:off x="9540240" y="1085341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3" name="Shape 43993"/>
                        <wps:cNvSpPr/>
                        <wps:spPr>
                          <a:xfrm>
                            <a:off x="0" y="14404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4" name="Shape 43994"/>
                        <wps:cNvSpPr/>
                        <wps:spPr>
                          <a:xfrm>
                            <a:off x="1509015" y="14404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5" name="Shape 43995"/>
                        <wps:cNvSpPr/>
                        <wps:spPr>
                          <a:xfrm>
                            <a:off x="1515111" y="144043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6" name="Shape 43996"/>
                        <wps:cNvSpPr/>
                        <wps:spPr>
                          <a:xfrm>
                            <a:off x="6971665" y="14373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7" name="Shape 43997"/>
                        <wps:cNvSpPr/>
                        <wps:spPr>
                          <a:xfrm>
                            <a:off x="8174483" y="14373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8" name="Shape 43998"/>
                        <wps:cNvSpPr/>
                        <wps:spPr>
                          <a:xfrm>
                            <a:off x="9540240" y="14373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9" name="Shape 43999"/>
                        <wps:cNvSpPr/>
                        <wps:spPr>
                          <a:xfrm>
                            <a:off x="3047" y="1443558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0" name="Shape 44000"/>
                        <wps:cNvSpPr/>
                        <wps:spPr>
                          <a:xfrm>
                            <a:off x="1512063" y="1443558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1" name="Shape 44001"/>
                        <wps:cNvSpPr/>
                        <wps:spPr>
                          <a:xfrm>
                            <a:off x="6971665" y="1443558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2" name="Shape 44002"/>
                        <wps:cNvSpPr/>
                        <wps:spPr>
                          <a:xfrm>
                            <a:off x="8174483" y="1443558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3" name="Shape 44003"/>
                        <wps:cNvSpPr/>
                        <wps:spPr>
                          <a:xfrm>
                            <a:off x="9540240" y="1443558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4" name="Shape 44004"/>
                        <wps:cNvSpPr/>
                        <wps:spPr>
                          <a:xfrm>
                            <a:off x="3047" y="214490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5" name="Shape 44005"/>
                        <wps:cNvSpPr/>
                        <wps:spPr>
                          <a:xfrm>
                            <a:off x="1512063" y="214490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6" name="Shape 44006"/>
                        <wps:cNvSpPr/>
                        <wps:spPr>
                          <a:xfrm>
                            <a:off x="1515111" y="214795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7" name="Shape 44007"/>
                        <wps:cNvSpPr/>
                        <wps:spPr>
                          <a:xfrm>
                            <a:off x="6971665" y="214490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8" name="Shape 44008"/>
                        <wps:cNvSpPr/>
                        <wps:spPr>
                          <a:xfrm>
                            <a:off x="8174483" y="214490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9" name="Shape 44009"/>
                        <wps:cNvSpPr/>
                        <wps:spPr>
                          <a:xfrm>
                            <a:off x="9540240" y="214490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0" name="Shape 44010"/>
                        <wps:cNvSpPr/>
                        <wps:spPr>
                          <a:xfrm>
                            <a:off x="3047" y="215100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1" name="Shape 44011"/>
                        <wps:cNvSpPr/>
                        <wps:spPr>
                          <a:xfrm>
                            <a:off x="1512063" y="215100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2" name="Shape 44012"/>
                        <wps:cNvSpPr/>
                        <wps:spPr>
                          <a:xfrm>
                            <a:off x="6971665" y="215100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3" name="Shape 44013"/>
                        <wps:cNvSpPr/>
                        <wps:spPr>
                          <a:xfrm>
                            <a:off x="8174483" y="215100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4" name="Shape 44014"/>
                        <wps:cNvSpPr/>
                        <wps:spPr>
                          <a:xfrm>
                            <a:off x="9540240" y="215100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5" name="Shape 44015"/>
                        <wps:cNvSpPr/>
                        <wps:spPr>
                          <a:xfrm>
                            <a:off x="3047" y="232625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6" name="Shape 44016"/>
                        <wps:cNvSpPr/>
                        <wps:spPr>
                          <a:xfrm>
                            <a:off x="1512063" y="232625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7" name="Shape 44017"/>
                        <wps:cNvSpPr/>
                        <wps:spPr>
                          <a:xfrm>
                            <a:off x="1515111" y="2329307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8" name="Shape 44018"/>
                        <wps:cNvSpPr/>
                        <wps:spPr>
                          <a:xfrm>
                            <a:off x="6971665" y="232625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9" name="Shape 44019"/>
                        <wps:cNvSpPr/>
                        <wps:spPr>
                          <a:xfrm>
                            <a:off x="6974713" y="2329307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0" name="Shape 44020"/>
                        <wps:cNvSpPr/>
                        <wps:spPr>
                          <a:xfrm>
                            <a:off x="8174483" y="232625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1" name="Shape 44021"/>
                        <wps:cNvSpPr/>
                        <wps:spPr>
                          <a:xfrm>
                            <a:off x="9540240" y="232625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2" name="Shape 44022"/>
                        <wps:cNvSpPr/>
                        <wps:spPr>
                          <a:xfrm>
                            <a:off x="3047" y="2332356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3" name="Shape 44023"/>
                        <wps:cNvSpPr/>
                        <wps:spPr>
                          <a:xfrm>
                            <a:off x="1512063" y="2332356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4" name="Shape 44024"/>
                        <wps:cNvSpPr/>
                        <wps:spPr>
                          <a:xfrm>
                            <a:off x="6971665" y="2332356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5" name="Shape 44025"/>
                        <wps:cNvSpPr/>
                        <wps:spPr>
                          <a:xfrm>
                            <a:off x="8174483" y="2332356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6" name="Shape 44026"/>
                        <wps:cNvSpPr/>
                        <wps:spPr>
                          <a:xfrm>
                            <a:off x="9540240" y="2332356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7" name="Shape 44027"/>
                        <wps:cNvSpPr/>
                        <wps:spPr>
                          <a:xfrm>
                            <a:off x="3047" y="25076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8" name="Shape 44028"/>
                        <wps:cNvSpPr/>
                        <wps:spPr>
                          <a:xfrm>
                            <a:off x="1512063" y="25076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9" name="Shape 44029"/>
                        <wps:cNvSpPr/>
                        <wps:spPr>
                          <a:xfrm>
                            <a:off x="1515111" y="251066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0" name="Shape 44030"/>
                        <wps:cNvSpPr/>
                        <wps:spPr>
                          <a:xfrm>
                            <a:off x="6971665" y="25076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1" name="Shape 44031"/>
                        <wps:cNvSpPr/>
                        <wps:spPr>
                          <a:xfrm>
                            <a:off x="6974713" y="2510663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2" name="Shape 44032"/>
                        <wps:cNvSpPr/>
                        <wps:spPr>
                          <a:xfrm>
                            <a:off x="8174483" y="25076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3" name="Shape 44033"/>
                        <wps:cNvSpPr/>
                        <wps:spPr>
                          <a:xfrm>
                            <a:off x="9540240" y="25076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4" name="Shape 44034"/>
                        <wps:cNvSpPr/>
                        <wps:spPr>
                          <a:xfrm>
                            <a:off x="3047" y="251371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5" name="Shape 44035"/>
                        <wps:cNvSpPr/>
                        <wps:spPr>
                          <a:xfrm>
                            <a:off x="1512063" y="251371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6" name="Shape 44036"/>
                        <wps:cNvSpPr/>
                        <wps:spPr>
                          <a:xfrm>
                            <a:off x="6971665" y="251371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7" name="Shape 44037"/>
                        <wps:cNvSpPr/>
                        <wps:spPr>
                          <a:xfrm>
                            <a:off x="8174483" y="251371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8" name="Shape 44038"/>
                        <wps:cNvSpPr/>
                        <wps:spPr>
                          <a:xfrm>
                            <a:off x="9540240" y="251371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9" name="Shape 44039"/>
                        <wps:cNvSpPr/>
                        <wps:spPr>
                          <a:xfrm>
                            <a:off x="0" y="28672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0" name="Shape 44040"/>
                        <wps:cNvSpPr/>
                        <wps:spPr>
                          <a:xfrm>
                            <a:off x="6097" y="2867279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1" name="Shape 44041"/>
                        <wps:cNvSpPr/>
                        <wps:spPr>
                          <a:xfrm>
                            <a:off x="1509015" y="28672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2" name="Shape 44042"/>
                        <wps:cNvSpPr/>
                        <wps:spPr>
                          <a:xfrm>
                            <a:off x="1515111" y="2867279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3" name="Shape 44043"/>
                        <wps:cNvSpPr/>
                        <wps:spPr>
                          <a:xfrm>
                            <a:off x="6968618" y="28672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4" name="Shape 44044"/>
                        <wps:cNvSpPr/>
                        <wps:spPr>
                          <a:xfrm>
                            <a:off x="6974713" y="2867279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5" name="Shape 44045"/>
                        <wps:cNvSpPr/>
                        <wps:spPr>
                          <a:xfrm>
                            <a:off x="8171435" y="28672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6" name="Shape 44046"/>
                        <wps:cNvSpPr/>
                        <wps:spPr>
                          <a:xfrm>
                            <a:off x="8177531" y="2867279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7" name="Shape 44047"/>
                        <wps:cNvSpPr/>
                        <wps:spPr>
                          <a:xfrm>
                            <a:off x="9537193" y="28672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8" name="Shape 44048"/>
                        <wps:cNvSpPr/>
                        <wps:spPr>
                          <a:xfrm>
                            <a:off x="3047" y="2870326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9" name="Shape 44049"/>
                        <wps:cNvSpPr/>
                        <wps:spPr>
                          <a:xfrm>
                            <a:off x="6971665" y="2870326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0" name="Shape 44050"/>
                        <wps:cNvSpPr/>
                        <wps:spPr>
                          <a:xfrm>
                            <a:off x="8174483" y="2870326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1" name="Shape 44051"/>
                        <wps:cNvSpPr/>
                        <wps:spPr>
                          <a:xfrm>
                            <a:off x="9540240" y="2870326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2" name="Shape 44052"/>
                        <wps:cNvSpPr/>
                        <wps:spPr>
                          <a:xfrm>
                            <a:off x="0" y="31095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3" name="Shape 44053"/>
                        <wps:cNvSpPr/>
                        <wps:spPr>
                          <a:xfrm>
                            <a:off x="6097" y="3109594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4" name="Shape 44054"/>
                        <wps:cNvSpPr/>
                        <wps:spPr>
                          <a:xfrm>
                            <a:off x="1509015" y="31095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5" name="Shape 44055"/>
                        <wps:cNvSpPr/>
                        <wps:spPr>
                          <a:xfrm>
                            <a:off x="1515111" y="310959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6" name="Shape 44056"/>
                        <wps:cNvSpPr/>
                        <wps:spPr>
                          <a:xfrm>
                            <a:off x="6971665" y="310654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7" name="Shape 44057"/>
                        <wps:cNvSpPr/>
                        <wps:spPr>
                          <a:xfrm>
                            <a:off x="6974713" y="310959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8" name="Shape 44058"/>
                        <wps:cNvSpPr/>
                        <wps:spPr>
                          <a:xfrm>
                            <a:off x="8174483" y="310654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9" name="Shape 44059"/>
                        <wps:cNvSpPr/>
                        <wps:spPr>
                          <a:xfrm>
                            <a:off x="8177531" y="3109594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0" name="Shape 44060"/>
                        <wps:cNvSpPr/>
                        <wps:spPr>
                          <a:xfrm>
                            <a:off x="9540240" y="310654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1" name="Shape 44061"/>
                        <wps:cNvSpPr/>
                        <wps:spPr>
                          <a:xfrm>
                            <a:off x="3047" y="311264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2" name="Shape 44062"/>
                        <wps:cNvSpPr/>
                        <wps:spPr>
                          <a:xfrm>
                            <a:off x="1512063" y="311264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3" name="Shape 44063"/>
                        <wps:cNvSpPr/>
                        <wps:spPr>
                          <a:xfrm>
                            <a:off x="6971665" y="311264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4" name="Shape 44064"/>
                        <wps:cNvSpPr/>
                        <wps:spPr>
                          <a:xfrm>
                            <a:off x="8174483" y="311264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5" name="Shape 44065"/>
                        <wps:cNvSpPr/>
                        <wps:spPr>
                          <a:xfrm>
                            <a:off x="9540240" y="311264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6" name="Shape 44066"/>
                        <wps:cNvSpPr/>
                        <wps:spPr>
                          <a:xfrm>
                            <a:off x="3047" y="3287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7" name="Shape 44067"/>
                        <wps:cNvSpPr/>
                        <wps:spPr>
                          <a:xfrm>
                            <a:off x="1512063" y="3287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8" name="Shape 44068"/>
                        <wps:cNvSpPr/>
                        <wps:spPr>
                          <a:xfrm>
                            <a:off x="1515111" y="329095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9" name="Shape 44069"/>
                        <wps:cNvSpPr/>
                        <wps:spPr>
                          <a:xfrm>
                            <a:off x="6971665" y="3287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0" name="Shape 44070"/>
                        <wps:cNvSpPr/>
                        <wps:spPr>
                          <a:xfrm>
                            <a:off x="6974713" y="3290951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1" name="Shape 44071"/>
                        <wps:cNvSpPr/>
                        <wps:spPr>
                          <a:xfrm>
                            <a:off x="8174483" y="3287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2" name="Shape 44072"/>
                        <wps:cNvSpPr/>
                        <wps:spPr>
                          <a:xfrm>
                            <a:off x="9540240" y="3287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3" name="Shape 44073"/>
                        <wps:cNvSpPr/>
                        <wps:spPr>
                          <a:xfrm>
                            <a:off x="3047" y="3293947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4" name="Shape 44074"/>
                        <wps:cNvSpPr/>
                        <wps:spPr>
                          <a:xfrm>
                            <a:off x="1512063" y="3293947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5" name="Shape 44075"/>
                        <wps:cNvSpPr/>
                        <wps:spPr>
                          <a:xfrm>
                            <a:off x="6971665" y="3293947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6" name="Shape 44076"/>
                        <wps:cNvSpPr/>
                        <wps:spPr>
                          <a:xfrm>
                            <a:off x="8174483" y="3293947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7" name="Shape 44077"/>
                        <wps:cNvSpPr/>
                        <wps:spPr>
                          <a:xfrm>
                            <a:off x="9540240" y="3293947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8" name="Shape 44078"/>
                        <wps:cNvSpPr/>
                        <wps:spPr>
                          <a:xfrm>
                            <a:off x="0" y="417360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9" name="Shape 44079"/>
                        <wps:cNvSpPr/>
                        <wps:spPr>
                          <a:xfrm>
                            <a:off x="1512063" y="41705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0" name="Shape 44080"/>
                        <wps:cNvSpPr/>
                        <wps:spPr>
                          <a:xfrm>
                            <a:off x="1515111" y="417360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1" name="Shape 44081"/>
                        <wps:cNvSpPr/>
                        <wps:spPr>
                          <a:xfrm>
                            <a:off x="6971665" y="41705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2" name="Shape 44082"/>
                        <wps:cNvSpPr/>
                        <wps:spPr>
                          <a:xfrm>
                            <a:off x="8174483" y="41705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3" name="Shape 44083"/>
                        <wps:cNvSpPr/>
                        <wps:spPr>
                          <a:xfrm>
                            <a:off x="9540240" y="41705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4" name="Shape 44084"/>
                        <wps:cNvSpPr/>
                        <wps:spPr>
                          <a:xfrm>
                            <a:off x="3047" y="417664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5" name="Shape 44085"/>
                        <wps:cNvSpPr/>
                        <wps:spPr>
                          <a:xfrm>
                            <a:off x="1512063" y="417664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6" name="Shape 44086"/>
                        <wps:cNvSpPr/>
                        <wps:spPr>
                          <a:xfrm>
                            <a:off x="6971665" y="417664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7" name="Shape 44087"/>
                        <wps:cNvSpPr/>
                        <wps:spPr>
                          <a:xfrm>
                            <a:off x="8174483" y="417664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8" name="Shape 44088"/>
                        <wps:cNvSpPr/>
                        <wps:spPr>
                          <a:xfrm>
                            <a:off x="9540240" y="417664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9" name="Shape 44089"/>
                        <wps:cNvSpPr/>
                        <wps:spPr>
                          <a:xfrm>
                            <a:off x="3047" y="4702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0" name="Shape 44090"/>
                        <wps:cNvSpPr/>
                        <wps:spPr>
                          <a:xfrm>
                            <a:off x="1512063" y="4702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1" name="Shape 44091"/>
                        <wps:cNvSpPr/>
                        <wps:spPr>
                          <a:xfrm>
                            <a:off x="1515111" y="4705476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2" name="Shape 44092"/>
                        <wps:cNvSpPr/>
                        <wps:spPr>
                          <a:xfrm>
                            <a:off x="6971665" y="4702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3" name="Shape 44093"/>
                        <wps:cNvSpPr/>
                        <wps:spPr>
                          <a:xfrm>
                            <a:off x="8174483" y="4702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4" name="Shape 44094"/>
                        <wps:cNvSpPr/>
                        <wps:spPr>
                          <a:xfrm>
                            <a:off x="9540240" y="4702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5" name="Shape 44095"/>
                        <wps:cNvSpPr/>
                        <wps:spPr>
                          <a:xfrm>
                            <a:off x="3047" y="470860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6" name="Shape 44096"/>
                        <wps:cNvSpPr/>
                        <wps:spPr>
                          <a:xfrm>
                            <a:off x="1512063" y="470860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7" name="Shape 44097"/>
                        <wps:cNvSpPr/>
                        <wps:spPr>
                          <a:xfrm>
                            <a:off x="6971665" y="470860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8" name="Shape 44098"/>
                        <wps:cNvSpPr/>
                        <wps:spPr>
                          <a:xfrm>
                            <a:off x="8174483" y="470860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9" name="Shape 44099"/>
                        <wps:cNvSpPr/>
                        <wps:spPr>
                          <a:xfrm>
                            <a:off x="9540240" y="470860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0" name="Shape 44100"/>
                        <wps:cNvSpPr/>
                        <wps:spPr>
                          <a:xfrm>
                            <a:off x="0" y="52377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1" name="Shape 44101"/>
                        <wps:cNvSpPr/>
                        <wps:spPr>
                          <a:xfrm>
                            <a:off x="1512063" y="52346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2" name="Shape 44102"/>
                        <wps:cNvSpPr/>
                        <wps:spPr>
                          <a:xfrm>
                            <a:off x="1515111" y="523773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3" name="Shape 44103"/>
                        <wps:cNvSpPr/>
                        <wps:spPr>
                          <a:xfrm>
                            <a:off x="6971665" y="52346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4" name="Shape 44104"/>
                        <wps:cNvSpPr/>
                        <wps:spPr>
                          <a:xfrm>
                            <a:off x="8174483" y="52346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5" name="Shape 44105"/>
                        <wps:cNvSpPr/>
                        <wps:spPr>
                          <a:xfrm>
                            <a:off x="9540240" y="52346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6" name="Shape 44106"/>
                        <wps:cNvSpPr/>
                        <wps:spPr>
                          <a:xfrm>
                            <a:off x="3047" y="5240781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7" name="Shape 44107"/>
                        <wps:cNvSpPr/>
                        <wps:spPr>
                          <a:xfrm>
                            <a:off x="1512063" y="5240781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8" name="Shape 44108"/>
                        <wps:cNvSpPr/>
                        <wps:spPr>
                          <a:xfrm>
                            <a:off x="6971665" y="5240781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9" name="Shape 44109"/>
                        <wps:cNvSpPr/>
                        <wps:spPr>
                          <a:xfrm>
                            <a:off x="8174483" y="5240781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0" name="Shape 44110"/>
                        <wps:cNvSpPr/>
                        <wps:spPr>
                          <a:xfrm>
                            <a:off x="9540240" y="5240781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1" name="Shape 44111"/>
                        <wps:cNvSpPr/>
                        <wps:spPr>
                          <a:xfrm>
                            <a:off x="0" y="54206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2" name="Shape 44112"/>
                        <wps:cNvSpPr/>
                        <wps:spPr>
                          <a:xfrm>
                            <a:off x="1509015" y="54206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3" name="Shape 44113"/>
                        <wps:cNvSpPr/>
                        <wps:spPr>
                          <a:xfrm>
                            <a:off x="1515111" y="542061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4" name="Shape 44114"/>
                        <wps:cNvSpPr/>
                        <wps:spPr>
                          <a:xfrm>
                            <a:off x="6968618" y="54206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5" name="Shape 44115"/>
                        <wps:cNvSpPr/>
                        <wps:spPr>
                          <a:xfrm>
                            <a:off x="6974713" y="542061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6" name="Shape 44116"/>
                        <wps:cNvSpPr/>
                        <wps:spPr>
                          <a:xfrm>
                            <a:off x="8171435" y="54206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7" name="Shape 44117"/>
                        <wps:cNvSpPr/>
                        <wps:spPr>
                          <a:xfrm>
                            <a:off x="9537193" y="54206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8" name="Shape 44118"/>
                        <wps:cNvSpPr/>
                        <wps:spPr>
                          <a:xfrm>
                            <a:off x="3047" y="54236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9" name="Shape 44119"/>
                        <wps:cNvSpPr/>
                        <wps:spPr>
                          <a:xfrm>
                            <a:off x="1512063" y="54236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0" name="Shape 44120"/>
                        <wps:cNvSpPr/>
                        <wps:spPr>
                          <a:xfrm>
                            <a:off x="6971665" y="54236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1" name="Shape 44121"/>
                        <wps:cNvSpPr/>
                        <wps:spPr>
                          <a:xfrm>
                            <a:off x="8174483" y="54236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2" name="Shape 44122"/>
                        <wps:cNvSpPr/>
                        <wps:spPr>
                          <a:xfrm>
                            <a:off x="9540240" y="54236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3" name="Shape 44123"/>
                        <wps:cNvSpPr/>
                        <wps:spPr>
                          <a:xfrm>
                            <a:off x="0" y="56019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4" name="Shape 44124"/>
                        <wps:cNvSpPr/>
                        <wps:spPr>
                          <a:xfrm>
                            <a:off x="1509015" y="56019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5" name="Shape 44125"/>
                        <wps:cNvSpPr/>
                        <wps:spPr>
                          <a:xfrm>
                            <a:off x="1515111" y="560197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6" name="Shape 44126"/>
                        <wps:cNvSpPr/>
                        <wps:spPr>
                          <a:xfrm>
                            <a:off x="6968618" y="56019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7" name="Shape 44127"/>
                        <wps:cNvSpPr/>
                        <wps:spPr>
                          <a:xfrm>
                            <a:off x="6974713" y="560197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8" name="Shape 44128"/>
                        <wps:cNvSpPr/>
                        <wps:spPr>
                          <a:xfrm>
                            <a:off x="8171435" y="56019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9" name="Shape 44129"/>
                        <wps:cNvSpPr/>
                        <wps:spPr>
                          <a:xfrm>
                            <a:off x="9537193" y="56019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0" name="Shape 44130"/>
                        <wps:cNvSpPr/>
                        <wps:spPr>
                          <a:xfrm>
                            <a:off x="3047" y="560496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1" name="Shape 44131"/>
                        <wps:cNvSpPr/>
                        <wps:spPr>
                          <a:xfrm>
                            <a:off x="1512063" y="560496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2" name="Shape 44132"/>
                        <wps:cNvSpPr/>
                        <wps:spPr>
                          <a:xfrm>
                            <a:off x="6971665" y="560496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3" name="Shape 44133"/>
                        <wps:cNvSpPr/>
                        <wps:spPr>
                          <a:xfrm>
                            <a:off x="8174483" y="560496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4" name="Shape 44134"/>
                        <wps:cNvSpPr/>
                        <wps:spPr>
                          <a:xfrm>
                            <a:off x="9540240" y="560496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5" name="Shape 44135"/>
                        <wps:cNvSpPr/>
                        <wps:spPr>
                          <a:xfrm>
                            <a:off x="0" y="57832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6" name="Shape 44136"/>
                        <wps:cNvSpPr/>
                        <wps:spPr>
                          <a:xfrm>
                            <a:off x="1509015" y="57832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7" name="Shape 44137"/>
                        <wps:cNvSpPr/>
                        <wps:spPr>
                          <a:xfrm>
                            <a:off x="1515111" y="578327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8" name="Shape 44138"/>
                        <wps:cNvSpPr/>
                        <wps:spPr>
                          <a:xfrm>
                            <a:off x="6968618" y="57832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9" name="Shape 44139"/>
                        <wps:cNvSpPr/>
                        <wps:spPr>
                          <a:xfrm>
                            <a:off x="6974713" y="578327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0" name="Shape 44140"/>
                        <wps:cNvSpPr/>
                        <wps:spPr>
                          <a:xfrm>
                            <a:off x="8171435" y="57832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1" name="Shape 44141"/>
                        <wps:cNvSpPr/>
                        <wps:spPr>
                          <a:xfrm>
                            <a:off x="9537193" y="57832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2" name="Shape 44142"/>
                        <wps:cNvSpPr/>
                        <wps:spPr>
                          <a:xfrm>
                            <a:off x="3047" y="5786322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3" name="Shape 44143"/>
                        <wps:cNvSpPr/>
                        <wps:spPr>
                          <a:xfrm>
                            <a:off x="3047" y="613684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4" name="Shape 44144"/>
                        <wps:cNvSpPr/>
                        <wps:spPr>
                          <a:xfrm>
                            <a:off x="6097" y="6139892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5" name="Shape 44145"/>
                        <wps:cNvSpPr/>
                        <wps:spPr>
                          <a:xfrm>
                            <a:off x="1512063" y="5786322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6" name="Shape 44146"/>
                        <wps:cNvSpPr/>
                        <wps:spPr>
                          <a:xfrm>
                            <a:off x="1512063" y="613684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7" name="Shape 44147"/>
                        <wps:cNvSpPr/>
                        <wps:spPr>
                          <a:xfrm>
                            <a:off x="1515111" y="613989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8" name="Shape 44148"/>
                        <wps:cNvSpPr/>
                        <wps:spPr>
                          <a:xfrm>
                            <a:off x="6971665" y="5786322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9" name="Shape 44149"/>
                        <wps:cNvSpPr/>
                        <wps:spPr>
                          <a:xfrm>
                            <a:off x="6971665" y="613684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0" name="Shape 44150"/>
                        <wps:cNvSpPr/>
                        <wps:spPr>
                          <a:xfrm>
                            <a:off x="6974713" y="6139892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1" name="Shape 44151"/>
                        <wps:cNvSpPr/>
                        <wps:spPr>
                          <a:xfrm>
                            <a:off x="8174483" y="5786322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2" name="Shape 44152"/>
                        <wps:cNvSpPr/>
                        <wps:spPr>
                          <a:xfrm>
                            <a:off x="8174483" y="613684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3" name="Shape 44153"/>
                        <wps:cNvSpPr/>
                        <wps:spPr>
                          <a:xfrm>
                            <a:off x="8177531" y="6139892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4" name="Shape 44154"/>
                        <wps:cNvSpPr/>
                        <wps:spPr>
                          <a:xfrm>
                            <a:off x="9540240" y="5786322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5" name="Shape 44155"/>
                        <wps:cNvSpPr/>
                        <wps:spPr>
                          <a:xfrm>
                            <a:off x="9540240" y="613684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group w14:anchorId="6E89C419" id="drawingObject43917" o:spid="_x0000_s1026" style="position:absolute;margin-left:43.9pt;margin-top:-28.75pt;width:751.45pt;height:483.7pt;z-index:-251658240;mso-position-horizontal-relative:page" coordsize="95432,61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" o:allowincell="f">
                <v:shape id="Shape 43918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" path="m,l6095,e" filled="f" strokeweight=".16928mm">
                  <v:path arrowok="t" textboxrect="0,0,6095,0"/>
                </v:shape>
                <v:shape id="Shape 43919" o:spid="_x0000_s1028" style="position:absolute;left:6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" path="m,l1502916,e" filled="f" strokeweight=".16928mm">
                  <v:path arrowok="t" textboxrect="0,0,1502916,0"/>
                </v:shape>
                <v:shape id="Shape 43920" o:spid="_x0000_s1029" style="position:absolute;left:150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" path="m,l6095,e" filled="f" strokeweight=".16928mm">
                  <v:path arrowok="t" textboxrect="0,0,6095,0"/>
                </v:shape>
                <v:shape id="Shape 43921" o:spid="_x0000_s1030" style="position:absolute;left:1515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3922" o:spid="_x0000_s1031" style="position:absolute;left:696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" path="m,l6095,e" filled="f" strokeweight=".16928mm">
                  <v:path arrowok="t" textboxrect="0,0,6095,0"/>
                </v:shape>
                <v:shape id="Shape 43923" o:spid="_x0000_s1032" style="position:absolute;left:6974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3924" o:spid="_x0000_s1033" style="position:absolute;left:817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925" o:spid="_x0000_s1034" style="position:absolute;left:8177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" path="m,l1359661,e" filled="f" strokeweight=".16928mm">
                  <v:path arrowok="t" textboxrect="0,0,1359661,0"/>
                </v:shape>
                <v:shape id="Shape 43926" o:spid="_x0000_s1035" style="position:absolute;left:95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" path="m,l6095,e" filled="f" strokeweight=".16928mm">
                  <v:path arrowok="t" textboxrect="0,0,6095,0"/>
                </v:shape>
                <v:shape id="Shape 43927" o:spid="_x0000_s1036" style="position:absolute;left:3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28" o:spid="_x0000_s1037" style="position:absolute;left:1512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3929" o:spid="_x0000_s1038" style="position:absolute;left:69716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30" o:spid="_x0000_s1039" style="position:absolute;left:81744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3931" o:spid="_x0000_s1040" style="position:absolute;left:95402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32" o:spid="_x0000_s1041" style="position:absolute;top:181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933" o:spid="_x0000_s1042" style="position:absolute;left:15090;top:1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934" o:spid="_x0000_s1043" style="position:absolute;left:15151;top:181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935" o:spid="_x0000_s1044" style="position:absolute;left:69716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936" o:spid="_x0000_s1045" style="position:absolute;left:81744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937" o:spid="_x0000_s1046" style="position:absolute;left:95402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938" o:spid="_x0000_s1047" style="position:absolute;left:30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" path="m,175564l,e" filled="f" strokeweight=".16931mm">
                  <v:path arrowok="t" textboxrect="0,0,0,175564"/>
                </v:shape>
                <v:shape id="Shape 43939" o:spid="_x0000_s1048" style="position:absolute;left:15120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3940" o:spid="_x0000_s1049" style="position:absolute;left:69716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" path="m,175564l,e" filled="f" strokeweight=".16931mm">
                  <v:path arrowok="t" textboxrect="0,0,0,175564"/>
                </v:shape>
                <v:shape id="Shape 43941" o:spid="_x0000_s1050" style="position:absolute;left:81744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" path="m,175564l,e" filled="f" strokeweight=".16931mm">
                  <v:path arrowok="t" textboxrect="0,0,0,175564"/>
                </v:shape>
                <v:shape id="Shape 43942" o:spid="_x0000_s1051" style="position:absolute;left:95402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3943" o:spid="_x0000_s1052" style="position:absolute;top:36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944" o:spid="_x0000_s1053" style="position:absolute;left:15090;top:362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945" o:spid="_x0000_s1054" style="position:absolute;left:15151;top:362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946" o:spid="_x0000_s1055" style="position:absolute;left:69716;top:35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47" o:spid="_x0000_s1056" style="position:absolute;left:69747;top:362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948" o:spid="_x0000_s1057" style="position:absolute;left:81744;top:35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" path="m,6095l,e" filled="f" strokeweight=".16931mm">
                  <v:path arrowok="t" textboxrect="0,0,0,6095"/>
                </v:shape>
                <v:shape id="Shape 43949" o:spid="_x0000_s1058" style="position:absolute;left:95402;top:35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50" o:spid="_x0000_s1059" style="position:absolute;left:30;top:366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3951" o:spid="_x0000_s1060" style="position:absolute;left:15120;top:366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" path="m,175259l,e" filled="f" strokeweight=".16931mm">
                  <v:path arrowok="t" textboxrect="0,0,0,175259"/>
                </v:shape>
                <v:shape id="Shape 43952" o:spid="_x0000_s1061" style="position:absolute;left:69716;top:366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53" o:spid="_x0000_s1062" style="position:absolute;left:81744;top:366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54" o:spid="_x0000_s1063" style="position:absolute;left:95402;top:366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55" o:spid="_x0000_s1064" style="position:absolute;top:544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956" o:spid="_x0000_s1065" style="position:absolute;left:15090;top:544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957" o:spid="_x0000_s1066" style="position:absolute;left:15151;top:544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958" o:spid="_x0000_s1067" style="position:absolute;left:69716;top:541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" path="m,6095l,e" filled="f" strokeweight=".16931mm">
                  <v:path arrowok="t" textboxrect="0,0,0,6095"/>
                </v:shape>
                <v:shape id="Shape 43959" o:spid="_x0000_s1068" style="position:absolute;left:69747;top:544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960" o:spid="_x0000_s1069" style="position:absolute;left:81744;top:541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" path="m,6095l,e" filled="f" strokeweight=".16931mm">
                  <v:path arrowok="t" textboxrect="0,0,0,6095"/>
                </v:shape>
                <v:shape id="Shape 43961" o:spid="_x0000_s1070" style="position:absolute;left:95402;top:541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62" o:spid="_x0000_s1071" style="position:absolute;left:30;top:547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963" o:spid="_x0000_s1072" style="position:absolute;left:15120;top:547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964" o:spid="_x0000_s1073" style="position:absolute;left:69716;top:547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965" o:spid="_x0000_s1074" style="position:absolute;left:81744;top:547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966" o:spid="_x0000_s1075" style="position:absolute;left:95402;top:547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967" o:spid="_x0000_s1076" style="position:absolute;left:30;top:897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68" o:spid="_x0000_s1077" style="position:absolute;left:60;top:9009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" path="m,l1502916,e" filled="f" strokeweight=".48pt">
                  <v:path arrowok="t" textboxrect="0,0,1502916,0"/>
                </v:shape>
                <v:shape id="Shape 43969" o:spid="_x0000_s1078" style="position:absolute;left:15120;top:897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70" o:spid="_x0000_s1079" style="position:absolute;left:15151;top:900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" path="m,l5453507,e" filled="f" strokeweight=".48pt">
                  <v:path arrowok="t" textboxrect="0,0,5453507,0"/>
                </v:shape>
                <v:shape id="Shape 43971" o:spid="_x0000_s1080" style="position:absolute;left:69716;top:897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72" o:spid="_x0000_s1081" style="position:absolute;left:69747;top:900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3973" o:spid="_x0000_s1082" style="position:absolute;left:81744;top:897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" path="m,6096l,e" filled="f" strokeweight=".16931mm">
                  <v:path arrowok="t" textboxrect="0,0,0,6096"/>
                </v:shape>
                <v:shape id="Shape 43974" o:spid="_x0000_s1083" style="position:absolute;left:81775;top:9009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" path="m,l1359661,e" filled="f" strokeweight=".48pt">
                  <v:path arrowok="t" textboxrect="0,0,1359661,0"/>
                </v:shape>
                <v:shape id="Shape 43975" o:spid="_x0000_s1084" style="position:absolute;left:95402;top:897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" path="m,6096l,e" filled="f" strokeweight=".16931mm">
                  <v:path arrowok="t" textboxrect="0,0,0,6096"/>
                </v:shape>
                <v:shape id="Shape 43976" o:spid="_x0000_s1085" style="position:absolute;left:30;top:90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77" o:spid="_x0000_s1086" style="position:absolute;left:15120;top:90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78" o:spid="_x0000_s1087" style="position:absolute;left:69716;top:90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3979" o:spid="_x0000_s1088" style="position:absolute;left:81744;top:90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" path="m,175259l,e" filled="f" strokeweight=".16931mm">
                  <v:path arrowok="t" textboxrect="0,0,0,175259"/>
                </v:shape>
                <v:shape id="Shape 43980" o:spid="_x0000_s1089" style="position:absolute;left:95402;top:90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3981" o:spid="_x0000_s1090" style="position:absolute;left:30;top:107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82" o:spid="_x0000_s1091" style="position:absolute;left:15120;top:107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83" o:spid="_x0000_s1092" style="position:absolute;left:15151;top:1082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" path="m,l5453507,e" filled="f" strokeweight=".48pt">
                  <v:path arrowok="t" textboxrect="0,0,5453507,0"/>
                </v:shape>
                <v:shape id="Shape 43984" o:spid="_x0000_s1093" style="position:absolute;left:69716;top:107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85" o:spid="_x0000_s1094" style="position:absolute;left:69747;top:1082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3986" o:spid="_x0000_s1095" style="position:absolute;left:81744;top:107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87" o:spid="_x0000_s1096" style="position:absolute;left:95402;top:107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88" o:spid="_x0000_s1097" style="position:absolute;left:30;top:10853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" path="m,352044l,e" filled="f" strokeweight=".16931mm">
                  <v:path arrowok="t" textboxrect="0,0,0,352044"/>
                </v:shape>
                <v:shape id="Shape 43989" o:spid="_x0000_s1098" style="position:absolute;left:15120;top:10853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3990" o:spid="_x0000_s1099" style="position:absolute;left:69716;top:10853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" path="m,352044l,e" filled="f" strokeweight=".16931mm">
                  <v:path arrowok="t" textboxrect="0,0,0,352044"/>
                </v:shape>
                <v:shape id="Shape 43991" o:spid="_x0000_s1100" style="position:absolute;left:81744;top:10853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3992" o:spid="_x0000_s1101" style="position:absolute;left:95402;top:10853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3993" o:spid="_x0000_s1102" style="position:absolute;top:1440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994" o:spid="_x0000_s1103" style="position:absolute;left:15090;top:144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995" o:spid="_x0000_s1104" style="position:absolute;left:15151;top:14404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996" o:spid="_x0000_s1105" style="position:absolute;left:69716;top:143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97" o:spid="_x0000_s1106" style="position:absolute;left:81744;top:143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" path="m,6095l,e" filled="f" strokeweight=".16931mm">
                  <v:path arrowok="t" textboxrect="0,0,0,6095"/>
                </v:shape>
                <v:shape id="Shape 43998" o:spid="_x0000_s1107" style="position:absolute;left:95402;top:143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" path="m,6095l,e" filled="f" strokeweight=".16931mm">
                  <v:path arrowok="t" textboxrect="0,0,0,6095"/>
                </v:shape>
                <v:shape id="Shape 43999" o:spid="_x0000_s1108" style="position:absolute;left:30;top:14435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" path="m,701344l,e" filled="f" strokeweight=".16931mm">
                  <v:path arrowok="t" textboxrect="0,0,0,701344"/>
                </v:shape>
                <v:shape id="Shape 44000" o:spid="_x0000_s1109" style="position:absolute;left:15120;top:14435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" path="m,701344l,e" filled="f" strokeweight=".16931mm">
                  <v:path arrowok="t" textboxrect="0,0,0,701344"/>
                </v:shape>
                <v:shape id="Shape 44001" o:spid="_x0000_s1110" style="position:absolute;left:69716;top:14435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4002" o:spid="_x0000_s1111" style="position:absolute;left:81744;top:14435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" path="m,701344l,e" filled="f" strokeweight=".16931mm">
                  <v:path arrowok="t" textboxrect="0,0,0,701344"/>
                </v:shape>
                <v:shape id="Shape 44003" o:spid="_x0000_s1112" style="position:absolute;left:95402;top:14435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4004" o:spid="_x0000_s1113" style="position:absolute;left:30;top:21449;width:0;height:60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" path="m,6097l,e" filled="f" strokeweight=".16931mm">
                  <v:path arrowok="t" textboxrect="0,0,0,6097"/>
                </v:shape>
                <v:shape id="Shape 44005" o:spid="_x0000_s1114" style="position:absolute;left:15120;top:21449;width:0;height:60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" path="m,6097l,e" filled="f" strokeweight=".16931mm">
                  <v:path arrowok="t" textboxrect="0,0,0,6097"/>
                </v:shape>
                <v:shape id="Shape 44006" o:spid="_x0000_s1115" style="position:absolute;left:15151;top:2147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" path="m,l5453507,e" filled="f" strokeweight=".16936mm">
                  <v:path arrowok="t" textboxrect="0,0,5453507,0"/>
                </v:shape>
                <v:shape id="Shape 44007" o:spid="_x0000_s1116" style="position:absolute;left:69716;top:21449;width:0;height:60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" path="m,6097l,e" filled="f" strokeweight=".16931mm">
                  <v:path arrowok="t" textboxrect="0,0,0,6097"/>
                </v:shape>
                <v:shape id="Shape 44008" o:spid="_x0000_s1117" style="position:absolute;left:81744;top:21449;width:0;height:60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" path="m,6097l,e" filled="f" strokeweight=".16931mm">
                  <v:path arrowok="t" textboxrect="0,0,0,6097"/>
                </v:shape>
                <v:shape id="Shape 44009" o:spid="_x0000_s1118" style="position:absolute;left:95402;top:21449;width:0;height:60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" path="m,6097l,e" filled="f" strokeweight=".16931mm">
                  <v:path arrowok="t" textboxrect="0,0,0,6097"/>
                </v:shape>
                <v:shape id="Shape 44010" o:spid="_x0000_s1119" style="position:absolute;left:30;top:21510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" path="m,175258l,e" filled="f" strokeweight=".16931mm">
                  <v:path arrowok="t" textboxrect="0,0,0,175258"/>
                </v:shape>
                <v:shape id="Shape 44011" o:spid="_x0000_s1120" style="position:absolute;left:15120;top:21510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" path="m,175258l,e" filled="f" strokeweight=".16931mm">
                  <v:path arrowok="t" textboxrect="0,0,0,175258"/>
                </v:shape>
                <v:shape id="Shape 44012" o:spid="_x0000_s1121" style="position:absolute;left:69716;top:21510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13" o:spid="_x0000_s1122" style="position:absolute;left:81744;top:21510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4014" o:spid="_x0000_s1123" style="position:absolute;left:95402;top:21510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15" o:spid="_x0000_s1124" style="position:absolute;left:30;top:23262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" path="m,6097l,e" filled="f" strokeweight=".16931mm">
                  <v:path arrowok="t" textboxrect="0,0,0,6097"/>
                </v:shape>
                <v:shape id="Shape 44016" o:spid="_x0000_s1125" style="position:absolute;left:15120;top:23262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" path="m,6097l,e" filled="f" strokeweight=".16931mm">
                  <v:path arrowok="t" textboxrect="0,0,0,6097"/>
                </v:shape>
                <v:shape id="Shape 44017" o:spid="_x0000_s1126" style="position:absolute;left:15151;top:2329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" path="m,l5453507,e" filled="f" strokeweight=".16936mm">
                  <v:path arrowok="t" textboxrect="0,0,5453507,0"/>
                </v:shape>
                <v:shape id="Shape 44018" o:spid="_x0000_s1127" style="position:absolute;left:69716;top:23262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" path="m,6097l,e" filled="f" strokeweight=".16931mm">
                  <v:path arrowok="t" textboxrect="0,0,0,6097"/>
                </v:shape>
                <v:shape id="Shape 44019" o:spid="_x0000_s1128" style="position:absolute;left:69747;top:2329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" path="m,l1196644,e" filled="f" strokeweight=".16936mm">
                  <v:path arrowok="t" textboxrect="0,0,1196644,0"/>
                </v:shape>
                <v:shape id="Shape 44020" o:spid="_x0000_s1129" style="position:absolute;left:81744;top:23262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" path="m,6097l,e" filled="f" strokeweight=".16931mm">
                  <v:path arrowok="t" textboxrect="0,0,0,6097"/>
                </v:shape>
                <v:shape id="Shape 44021" o:spid="_x0000_s1130" style="position:absolute;left:95402;top:23262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" path="m,6097l,e" filled="f" strokeweight=".16931mm">
                  <v:path arrowok="t" textboxrect="0,0,0,6097"/>
                </v:shape>
                <v:shape id="Shape 44022" o:spid="_x0000_s1131" style="position:absolute;left:30;top:23323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23" o:spid="_x0000_s1132" style="position:absolute;left:15120;top:23323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24" o:spid="_x0000_s1133" style="position:absolute;left:69716;top:23323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25" o:spid="_x0000_s1134" style="position:absolute;left:81744;top:23323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26" o:spid="_x0000_s1135" style="position:absolute;left:95402;top:23323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" path="m,175258l,e" filled="f" strokeweight=".16931mm">
                  <v:path arrowok="t" textboxrect="0,0,0,175258"/>
                </v:shape>
                <v:shape id="Shape 44027" o:spid="_x0000_s1136" style="position:absolute;left:30;top:250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" path="m,6096l,e" filled="f" strokeweight=".16931mm">
                  <v:path arrowok="t" textboxrect="0,0,0,6096"/>
                </v:shape>
                <v:shape id="Shape 44028" o:spid="_x0000_s1137" style="position:absolute;left:15120;top:250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" path="m,6096l,e" filled="f" strokeweight=".16931mm">
                  <v:path arrowok="t" textboxrect="0,0,0,6096"/>
                </v:shape>
                <v:shape id="Shape 44029" o:spid="_x0000_s1138" style="position:absolute;left:15151;top:2510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" path="m,l5453507,e" filled="f" strokeweight=".48pt">
                  <v:path arrowok="t" textboxrect="0,0,5453507,0"/>
                </v:shape>
                <v:shape id="Shape 44030" o:spid="_x0000_s1139" style="position:absolute;left:69716;top:250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" path="m,6096l,e" filled="f" strokeweight=".16931mm">
                  <v:path arrowok="t" textboxrect="0,0,0,6096"/>
                </v:shape>
                <v:shape id="Shape 44031" o:spid="_x0000_s1140" style="position:absolute;left:69747;top:25106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" path="m,l1196644,e" filled="f" strokeweight=".48pt">
                  <v:path arrowok="t" textboxrect="0,0,1196644,0"/>
                </v:shape>
                <v:shape id="Shape 44032" o:spid="_x0000_s1141" style="position:absolute;left:81744;top:250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033" o:spid="_x0000_s1142" style="position:absolute;left:95402;top:250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034" o:spid="_x0000_s1143" style="position:absolute;left:30;top:2513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035" o:spid="_x0000_s1144" style="position:absolute;left:15120;top:2513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036" o:spid="_x0000_s1145" style="position:absolute;left:69716;top:2513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037" o:spid="_x0000_s1146" style="position:absolute;left:81744;top:2513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038" o:spid="_x0000_s1147" style="position:absolute;left:95402;top:2513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" path="m,350519l,e" filled="f" strokeweight=".16931mm">
                  <v:path arrowok="t" textboxrect="0,0,0,350519"/>
                </v:shape>
                <v:shape id="Shape 44039" o:spid="_x0000_s1148" style="position:absolute;top:2867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" path="m,l6095,e" filled="f" strokeweight=".16928mm">
                  <v:path arrowok="t" textboxrect="0,0,6095,0"/>
                </v:shape>
                <v:shape id="Shape 44040" o:spid="_x0000_s1149" style="position:absolute;left:60;top:28672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" path="m,l1502916,e" filled="f" strokeweight=".16928mm">
                  <v:path arrowok="t" textboxrect="0,0,1502916,0"/>
                </v:shape>
                <v:shape id="Shape 44041" o:spid="_x0000_s1150" style="position:absolute;left:15090;top:286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042" o:spid="_x0000_s1151" style="position:absolute;left:15151;top:2867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" path="m,l5453507,e" filled="f" strokeweight=".16928mm">
                  <v:path arrowok="t" textboxrect="0,0,5453507,0"/>
                </v:shape>
                <v:shape id="Shape 44043" o:spid="_x0000_s1152" style="position:absolute;left:69686;top:286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044" o:spid="_x0000_s1153" style="position:absolute;left:69747;top:2867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4045" o:spid="_x0000_s1154" style="position:absolute;left:81714;top:286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046" o:spid="_x0000_s1155" style="position:absolute;left:81775;top:28672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" path="m,l1359661,e" filled="f" strokeweight=".16928mm">
                  <v:path arrowok="t" textboxrect="0,0,1359661,0"/>
                </v:shape>
                <v:shape id="Shape 44047" o:spid="_x0000_s1156" style="position:absolute;left:95371;top:286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048" o:spid="_x0000_s1157" style="position:absolute;left:30;top:28703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" path="m,236220l,e" filled="f" strokeweight=".16931mm">
                  <v:path arrowok="t" textboxrect="0,0,0,236220"/>
                </v:shape>
                <v:shape id="Shape 44049" o:spid="_x0000_s1158" style="position:absolute;left:69716;top:28703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" path="m,236220l,e" filled="f" strokeweight=".16931mm">
                  <v:path arrowok="t" textboxrect="0,0,0,236220"/>
                </v:shape>
                <v:shape id="Shape 44050" o:spid="_x0000_s1159" style="position:absolute;left:81744;top:28703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" path="m,236220l,e" filled="f" strokeweight=".16931mm">
                  <v:path arrowok="t" textboxrect="0,0,0,236220"/>
                </v:shape>
                <v:shape id="Shape 44051" o:spid="_x0000_s1160" style="position:absolute;left:95402;top:28703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" path="m,236220l,e" filled="f" strokeweight=".16931mm">
                  <v:path arrowok="t" textboxrect="0,0,0,236220"/>
                </v:shape>
                <v:shape id="Shape 44052" o:spid="_x0000_s1161" style="position:absolute;top:3109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053" o:spid="_x0000_s1162" style="position:absolute;left:60;top:31095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" path="m,l1502916,e" filled="f" strokeweight=".16931mm">
                  <v:path arrowok="t" textboxrect="0,0,1502916,0"/>
                </v:shape>
                <v:shape id="Shape 44054" o:spid="_x0000_s1163" style="position:absolute;left:15090;top:3109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" path="m,l6095,e" filled="f" strokeweight=".16931mm">
                  <v:path arrowok="t" textboxrect="0,0,6095,0"/>
                </v:shape>
                <v:shape id="Shape 44055" o:spid="_x0000_s1164" style="position:absolute;left:15151;top:31095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" path="m,l5453507,e" filled="f" strokeweight=".16931mm">
                  <v:path arrowok="t" textboxrect="0,0,5453507,0"/>
                </v:shape>
                <v:shape id="Shape 44056" o:spid="_x0000_s1165" style="position:absolute;left:69716;top:310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" path="m,6095l,e" filled="f" strokeweight=".16931mm">
                  <v:path arrowok="t" textboxrect="0,0,0,6095"/>
                </v:shape>
                <v:shape id="Shape 44057" o:spid="_x0000_s1166" style="position:absolute;left:69747;top:31095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058" o:spid="_x0000_s1167" style="position:absolute;left:81744;top:310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" path="m,6095l,e" filled="f" strokeweight=".16931mm">
                  <v:path arrowok="t" textboxrect="0,0,0,6095"/>
                </v:shape>
                <v:shape id="Shape 44059" o:spid="_x0000_s1168" style="position:absolute;left:81775;top:3109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" path="m,l1359661,e" filled="f" strokeweight=".16931mm">
                  <v:path arrowok="t" textboxrect="0,0,1359661,0"/>
                </v:shape>
                <v:shape id="Shape 44060" o:spid="_x0000_s1169" style="position:absolute;left:95402;top:310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" path="m,6095l,e" filled="f" strokeweight=".16931mm">
                  <v:path arrowok="t" textboxrect="0,0,0,6095"/>
                </v:shape>
                <v:shape id="Shape 44061" o:spid="_x0000_s1170" style="position:absolute;left:30;top:31126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4062" o:spid="_x0000_s1171" style="position:absolute;left:15120;top:31126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" path="m,175258l,e" filled="f" strokeweight=".16931mm">
                  <v:path arrowok="t" textboxrect="0,0,0,175258"/>
                </v:shape>
                <v:shape id="Shape 44063" o:spid="_x0000_s1172" style="position:absolute;left:69716;top:31126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64" o:spid="_x0000_s1173" style="position:absolute;left:81744;top:31126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4065" o:spid="_x0000_s1174" style="position:absolute;left:95402;top:31126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66" o:spid="_x0000_s1175" style="position:absolute;left:30;top:3287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" path="m,6044l,e" filled="f" strokeweight=".16931mm">
                  <v:path arrowok="t" textboxrect="0,0,0,6044"/>
                </v:shape>
                <v:shape id="Shape 44067" o:spid="_x0000_s1176" style="position:absolute;left:15120;top:3287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" path="m,6044l,e" filled="f" strokeweight=".16931mm">
                  <v:path arrowok="t" textboxrect="0,0,0,6044"/>
                </v:shape>
                <v:shape id="Shape 44068" o:spid="_x0000_s1177" style="position:absolute;left:15151;top:3290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" path="m,l5453507,e" filled="f" strokeweight=".16936mm">
                  <v:path arrowok="t" textboxrect="0,0,5453507,0"/>
                </v:shape>
                <v:shape id="Shape 44069" o:spid="_x0000_s1178" style="position:absolute;left:69716;top:3287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" path="m,6044l,e" filled="f" strokeweight=".16931mm">
                  <v:path arrowok="t" textboxrect="0,0,0,6044"/>
                </v:shape>
                <v:shape id="Shape 44070" o:spid="_x0000_s1179" style="position:absolute;left:69747;top:3290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" path="m,l1196644,e" filled="f" strokeweight=".16936mm">
                  <v:path arrowok="t" textboxrect="0,0,1196644,0"/>
                </v:shape>
                <v:shape id="Shape 44071" o:spid="_x0000_s1180" style="position:absolute;left:81744;top:3287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" path="m,6044l,e" filled="f" strokeweight=".16931mm">
                  <v:path arrowok="t" textboxrect="0,0,0,6044"/>
                </v:shape>
                <v:shape id="Shape 44072" o:spid="_x0000_s1181" style="position:absolute;left:95402;top:3287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" path="m,6044l,e" filled="f" strokeweight=".16931mm">
                  <v:path arrowok="t" textboxrect="0,0,0,6044"/>
                </v:shape>
                <v:shape id="Shape 44073" o:spid="_x0000_s1182" style="position:absolute;left:30;top:32939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4074" o:spid="_x0000_s1183" style="position:absolute;left:15120;top:32939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4075" o:spid="_x0000_s1184" style="position:absolute;left:69716;top:32939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4076" o:spid="_x0000_s1185" style="position:absolute;left:81744;top:32939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4077" o:spid="_x0000_s1186" style="position:absolute;left:95402;top:32939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4078" o:spid="_x0000_s1187" style="position:absolute;top:4173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" path="m,l6095,e" filled="f" strokeweight=".16931mm">
                  <v:path arrowok="t" textboxrect="0,0,6095,0"/>
                </v:shape>
                <v:shape id="Shape 44079" o:spid="_x0000_s1188" style="position:absolute;left:15120;top:4170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" path="m,6095l,e" filled="f" strokeweight=".16931mm">
                  <v:path arrowok="t" textboxrect="0,0,0,6095"/>
                </v:shape>
                <v:shape id="Shape 44080" o:spid="_x0000_s1189" style="position:absolute;left:15151;top:4173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" path="m,l5453507,e" filled="f" strokeweight=".16931mm">
                  <v:path arrowok="t" textboxrect="0,0,5453507,0"/>
                </v:shape>
                <v:shape id="Shape 44081" o:spid="_x0000_s1190" style="position:absolute;left:69716;top:4170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082" o:spid="_x0000_s1191" style="position:absolute;left:81744;top:4170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083" o:spid="_x0000_s1192" style="position:absolute;left:95402;top:4170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084" o:spid="_x0000_s1193" style="position:absolute;left:30;top:41766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44085" o:spid="_x0000_s1194" style="position:absolute;left:15120;top:41766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" path="m,525779l,e" filled="f" strokeweight=".16931mm">
                  <v:path arrowok="t" textboxrect="0,0,0,525779"/>
                </v:shape>
                <v:shape id="Shape 44086" o:spid="_x0000_s1195" style="position:absolute;left:69716;top:41766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44087" o:spid="_x0000_s1196" style="position:absolute;left:81744;top:41766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" path="m,525779l,e" filled="f" strokeweight=".16931mm">
                  <v:path arrowok="t" textboxrect="0,0,0,525779"/>
                </v:shape>
                <v:shape id="Shape 44088" o:spid="_x0000_s1197" style="position:absolute;left:95402;top:41766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" path="m,525779l,e" filled="f" strokeweight=".16931mm">
                  <v:path arrowok="t" textboxrect="0,0,0,525779"/>
                </v:shape>
                <v:shape id="Shape 44089" o:spid="_x0000_s1198" style="position:absolute;left:30;top:470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" path="m,6096l,e" filled="f" strokeweight=".16931mm">
                  <v:path arrowok="t" textboxrect="0,0,0,6096"/>
                </v:shape>
                <v:shape id="Shape 44090" o:spid="_x0000_s1199" style="position:absolute;left:15120;top:470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" path="m,6096l,e" filled="f" strokeweight=".16931mm">
                  <v:path arrowok="t" textboxrect="0,0,0,6096"/>
                </v:shape>
                <v:shape id="Shape 44091" o:spid="_x0000_s1200" style="position:absolute;left:15151;top:47054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" path="m,l5453507,e" filled="f" strokeweight=".48pt">
                  <v:path arrowok="t" textboxrect="0,0,5453507,0"/>
                </v:shape>
                <v:shape id="Shape 44092" o:spid="_x0000_s1201" style="position:absolute;left:69716;top:470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093" o:spid="_x0000_s1202" style="position:absolute;left:81744;top:470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094" o:spid="_x0000_s1203" style="position:absolute;left:95402;top:470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" path="m,6096l,e" filled="f" strokeweight=".16931mm">
                  <v:path arrowok="t" textboxrect="0,0,0,6096"/>
                </v:shape>
                <v:shape id="Shape 44095" o:spid="_x0000_s1204" style="position:absolute;left:30;top:47086;width:0;height:5260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44096" o:spid="_x0000_s1205" style="position:absolute;left:15120;top:47086;width:0;height:5260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" path="m,526084l,e" filled="f" strokeweight=".16931mm">
                  <v:path arrowok="t" textboxrect="0,0,0,526084"/>
                </v:shape>
                <v:shape id="Shape 44097" o:spid="_x0000_s1206" style="position:absolute;left:69716;top:47086;width:0;height:5260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" path="m,526084l,e" filled="f" strokeweight=".16931mm">
                  <v:path arrowok="t" textboxrect="0,0,0,526084"/>
                </v:shape>
                <v:shape id="Shape 44098" o:spid="_x0000_s1207" style="position:absolute;left:81744;top:47086;width:0;height:5260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" path="m,526084l,e" filled="f" strokeweight=".16931mm">
                  <v:path arrowok="t" textboxrect="0,0,0,526084"/>
                </v:shape>
                <v:shape id="Shape 44099" o:spid="_x0000_s1208" style="position:absolute;left:95402;top:47086;width:0;height:5260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44100" o:spid="_x0000_s1209" style="position:absolute;top:5237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" path="m,l6095,e" filled="f" strokeweight=".16931mm">
                  <v:path arrowok="t" textboxrect="0,0,6095,0"/>
                </v:shape>
                <v:shape id="Shape 44101" o:spid="_x0000_s1210" style="position:absolute;left:15120;top:5234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" path="m,6095l,e" filled="f" strokeweight=".16931mm">
                  <v:path arrowok="t" textboxrect="0,0,0,6095"/>
                </v:shape>
                <v:shape id="Shape 44102" o:spid="_x0000_s1211" style="position:absolute;left:15151;top:5237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4103" o:spid="_x0000_s1212" style="position:absolute;left:69716;top:5234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104" o:spid="_x0000_s1213" style="position:absolute;left:81744;top:5234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105" o:spid="_x0000_s1214" style="position:absolute;left:95402;top:5234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" path="m,6095l,e" filled="f" strokeweight=".16931mm">
                  <v:path arrowok="t" textboxrect="0,0,0,6095"/>
                </v:shape>
                <v:shape id="Shape 44106" o:spid="_x0000_s1215" style="position:absolute;left:30;top:52407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" path="m,176784l,e" filled="f" strokeweight=".16931mm">
                  <v:path arrowok="t" textboxrect="0,0,0,176784"/>
                </v:shape>
                <v:shape id="Shape 44107" o:spid="_x0000_s1216" style="position:absolute;left:15120;top:52407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4108" o:spid="_x0000_s1217" style="position:absolute;left:69716;top:52407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" path="m,176784l,e" filled="f" strokeweight=".16931mm">
                  <v:path arrowok="t" textboxrect="0,0,0,176784"/>
                </v:shape>
                <v:shape id="Shape 44109" o:spid="_x0000_s1218" style="position:absolute;left:81744;top:52407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4110" o:spid="_x0000_s1219" style="position:absolute;left:95402;top:52407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" path="m,176784l,e" filled="f" strokeweight=".16931mm">
                  <v:path arrowok="t" textboxrect="0,0,0,176784"/>
                </v:shape>
                <v:shape id="Shape 44111" o:spid="_x0000_s1220" style="position:absolute;top:5420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" path="m,l6095,e" filled="f" strokeweight=".16928mm">
                  <v:path arrowok="t" textboxrect="0,0,6095,0"/>
                </v:shape>
                <v:shape id="Shape 44112" o:spid="_x0000_s1221" style="position:absolute;left:15090;top:542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" path="m,l6095,e" filled="f" strokeweight=".16928mm">
                  <v:path arrowok="t" textboxrect="0,0,6095,0"/>
                </v:shape>
                <v:shape id="Shape 44113" o:spid="_x0000_s1222" style="position:absolute;left:15151;top:5420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" path="m,l5453507,e" filled="f" strokeweight=".16928mm">
                  <v:path arrowok="t" textboxrect="0,0,5453507,0"/>
                </v:shape>
                <v:shape id="Shape 44114" o:spid="_x0000_s1223" style="position:absolute;left:69686;top:542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15" o:spid="_x0000_s1224" style="position:absolute;left:69747;top:54206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4116" o:spid="_x0000_s1225" style="position:absolute;left:81714;top:542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" path="m,l6095,e" filled="f" strokeweight=".16928mm">
                  <v:path arrowok="t" textboxrect="0,0,6095,0"/>
                </v:shape>
                <v:shape id="Shape 44117" o:spid="_x0000_s1226" style="position:absolute;left:95371;top:542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18" o:spid="_x0000_s1227" style="position:absolute;left:30;top:5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" path="m,175259l,e" filled="f" strokeweight=".16931mm">
                  <v:path arrowok="t" textboxrect="0,0,0,175259"/>
                </v:shape>
                <v:shape id="Shape 44119" o:spid="_x0000_s1228" style="position:absolute;left:15120;top:5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20" o:spid="_x0000_s1229" style="position:absolute;left:69716;top:5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44121" o:spid="_x0000_s1230" style="position:absolute;left:81744;top:5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122" o:spid="_x0000_s1231" style="position:absolute;left:95402;top:5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123" o:spid="_x0000_s1232" style="position:absolute;top:5601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24" o:spid="_x0000_s1233" style="position:absolute;left:15090;top:560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25" o:spid="_x0000_s1234" style="position:absolute;left:15151;top:5601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" path="m,l5453507,e" filled="f" strokeweight=".16928mm">
                  <v:path arrowok="t" textboxrect="0,0,5453507,0"/>
                </v:shape>
                <v:shape id="Shape 44126" o:spid="_x0000_s1235" style="position:absolute;left:69686;top:560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27" o:spid="_x0000_s1236" style="position:absolute;left:69747;top:5601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" path="m,l1196644,e" filled="f" strokeweight=".16928mm">
                  <v:path arrowok="t" textboxrect="0,0,1196644,0"/>
                </v:shape>
                <v:shape id="Shape 44128" o:spid="_x0000_s1237" style="position:absolute;left:81714;top:560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" path="m,l6095,e" filled="f" strokeweight=".16928mm">
                  <v:path arrowok="t" textboxrect="0,0,6095,0"/>
                </v:shape>
                <v:shape id="Shape 44129" o:spid="_x0000_s1238" style="position:absolute;left:95371;top:560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30" o:spid="_x0000_s1239" style="position:absolute;left:30;top:5604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44131" o:spid="_x0000_s1240" style="position:absolute;left:15120;top:5604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32" o:spid="_x0000_s1241" style="position:absolute;left:69716;top:5604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33" o:spid="_x0000_s1242" style="position:absolute;left:81744;top:5604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34" o:spid="_x0000_s1243" style="position:absolute;left:95402;top:5604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35" o:spid="_x0000_s1244" style="position:absolute;top:5783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" path="m,l6095,e" filled="f" strokeweight=".16928mm">
                  <v:path arrowok="t" textboxrect="0,0,6095,0"/>
                </v:shape>
                <v:shape id="Shape 44136" o:spid="_x0000_s1245" style="position:absolute;left:15090;top:578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37" o:spid="_x0000_s1246" style="position:absolute;left:15151;top:5783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" path="m,l5453507,e" filled="f" strokeweight=".16928mm">
                  <v:path arrowok="t" textboxrect="0,0,5453507,0"/>
                </v:shape>
                <v:shape id="Shape 44138" o:spid="_x0000_s1247" style="position:absolute;left:69686;top:578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" path="m,l6095,e" filled="f" strokeweight=".16928mm">
                  <v:path arrowok="t" textboxrect="0,0,6095,0"/>
                </v:shape>
                <v:shape id="Shape 44139" o:spid="_x0000_s1248" style="position:absolute;left:69747;top:5783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4140" o:spid="_x0000_s1249" style="position:absolute;left:81714;top:578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" path="m,l6095,e" filled="f" strokeweight=".16928mm">
                  <v:path arrowok="t" textboxrect="0,0,6095,0"/>
                </v:shape>
                <v:shape id="Shape 44141" o:spid="_x0000_s1250" style="position:absolute;left:95371;top:578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42" o:spid="_x0000_s1251" style="position:absolute;left:30;top:5786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44143" o:spid="_x0000_s1252" style="position:absolute;left:30;top:613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144" o:spid="_x0000_s1253" style="position:absolute;left:60;top:61398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" path="m,l1502916,e" filled="f" strokeweight=".48pt">
                  <v:path arrowok="t" textboxrect="0,0,1502916,0"/>
                </v:shape>
                <v:shape id="Shape 44145" o:spid="_x0000_s1254" style="position:absolute;left:15120;top:5786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44146" o:spid="_x0000_s1255" style="position:absolute;left:15120;top:613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147" o:spid="_x0000_s1256" style="position:absolute;left:15151;top:61398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" path="m,l5453507,e" filled="f" strokeweight=".48pt">
                  <v:path arrowok="t" textboxrect="0,0,5453507,0"/>
                </v:shape>
                <v:shape id="Shape 44148" o:spid="_x0000_s1257" style="position:absolute;left:69716;top:5786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" path="m,350519l,e" filled="f" strokeweight=".16931mm">
                  <v:path arrowok="t" textboxrect="0,0,0,350519"/>
                </v:shape>
                <v:shape id="Shape 44149" o:spid="_x0000_s1258" style="position:absolute;left:69716;top:613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150" o:spid="_x0000_s1259" style="position:absolute;left:69747;top:61398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" path="m,l1196644,e" filled="f" strokeweight=".48pt">
                  <v:path arrowok="t" textboxrect="0,0,1196644,0"/>
                </v:shape>
                <v:shape id="Shape 44151" o:spid="_x0000_s1260" style="position:absolute;left:81744;top:5786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44152" o:spid="_x0000_s1261" style="position:absolute;left:81744;top:613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" path="m,6096l,e" filled="f" strokeweight=".16931mm">
                  <v:path arrowok="t" textboxrect="0,0,0,6096"/>
                </v:shape>
                <v:shape id="Shape 44153" o:spid="_x0000_s1262" style="position:absolute;left:81775;top:61398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" path="m,l1359661,e" filled="f" strokeweight=".48pt">
                  <v:path arrowok="t" textboxrect="0,0,1359661,0"/>
                </v:shape>
                <v:shape id="Shape 44154" o:spid="_x0000_s1263" style="position:absolute;left:95402;top:5786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44155" o:spid="_x0000_s1264" style="position:absolute;left:95402;top:613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тий</w:t>
      </w:r>
    </w:p>
    <w:p w:rsidR="00EB21DD" w:rsidRPr="0059589C" w:rsidRDefault="0059589C">
      <w:pPr>
        <w:widowControl w:val="0"/>
        <w:spacing w:line="240" w:lineRule="auto"/>
        <w:ind w:left="2376"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7.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Тренинг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умен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отовк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tabs>
          <w:tab w:val="left" w:pos="2376"/>
        </w:tabs>
        <w:spacing w:before="10"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2.5.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tabs>
          <w:tab w:val="left" w:pos="2666"/>
        </w:tabs>
        <w:spacing w:line="229" w:lineRule="auto"/>
        <w:ind w:right="-5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position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position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position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я(доврачебная)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щь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ях,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ибах,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ерелом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х,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х,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са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position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 xml:space="preserve">    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6"/>
          <w:position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тяже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 связок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дроме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ельного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давливан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:rsidR="00EB21DD" w:rsidRPr="0059589C" w:rsidRDefault="0059589C">
      <w:pPr>
        <w:widowControl w:val="0"/>
        <w:spacing w:line="230" w:lineRule="auto"/>
        <w:ind w:left="-60" w:right="2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position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2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2"/>
          <w:sz w:val="24"/>
          <w:szCs w:val="24"/>
          <w:lang w:val="ru-RU"/>
        </w:rPr>
        <w:t xml:space="preserve">овка         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9"/>
          <w:position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доврачеб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ая)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щь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ожогах,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при</w:t>
      </w:r>
      <w:r w:rsidRPr="0059589C">
        <w:rPr>
          <w:rFonts w:ascii="Times New Roman" w:eastAsia="Times New Roman" w:hAnsi="Times New Roman" w:cs="Times New Roman"/>
          <w:color w:val="0D0D0D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нии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2"/>
          <w:sz w:val="24"/>
          <w:szCs w:val="24"/>
          <w:lang w:val="ru-RU"/>
        </w:rPr>
        <w:t>оеннослу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position w:val="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position w:val="2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2"/>
          <w:sz w:val="24"/>
          <w:szCs w:val="24"/>
          <w:lang w:val="ru-RU"/>
        </w:rPr>
        <w:t xml:space="preserve">их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9"/>
          <w:position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током,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нии,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грев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охлажд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ма,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обмороже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    </w:t>
      </w:r>
      <w:r w:rsidRPr="0059589C">
        <w:rPr>
          <w:rFonts w:ascii="Times New Roman" w:eastAsia="Times New Roman" w:hAnsi="Times New Roman" w:cs="Times New Roman"/>
          <w:color w:val="0D0D0D"/>
          <w:spacing w:val="-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</w:t>
      </w:r>
      <w:r w:rsidRPr="0059589C">
        <w:rPr>
          <w:rFonts w:ascii="Times New Roman" w:eastAsia="Times New Roman" w:hAnsi="Times New Roman" w:cs="Times New Roman"/>
          <w:color w:val="0D0D0D"/>
          <w:spacing w:val="-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ях.    </w:t>
      </w:r>
      <w:r w:rsidRPr="0059589C">
        <w:rPr>
          <w:rFonts w:ascii="Times New Roman" w:eastAsia="Times New Roman" w:hAnsi="Times New Roman" w:cs="Times New Roman"/>
          <w:color w:val="0D0D0D"/>
          <w:spacing w:val="-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</w:p>
    <w:p w:rsidR="00EB21DD" w:rsidRPr="0059589C" w:rsidRDefault="0059589C">
      <w:pPr>
        <w:widowControl w:val="0"/>
        <w:spacing w:before="10" w:line="248" w:lineRule="auto"/>
        <w:ind w:left="2376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:rsidR="00EB21DD" w:rsidRPr="0059589C" w:rsidRDefault="0059589C">
      <w:pPr>
        <w:widowControl w:val="0"/>
        <w:spacing w:line="248" w:lineRule="auto"/>
        <w:ind w:left="2666" w:right="-2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лиз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ация</w:t>
      </w:r>
    </w:p>
    <w:p w:rsidR="00EB21DD" w:rsidRPr="0059589C" w:rsidRDefault="0059589C">
      <w:pPr>
        <w:widowControl w:val="0"/>
        <w:spacing w:line="248" w:lineRule="auto"/>
        <w:ind w:left="2376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тий</w:t>
      </w:r>
    </w:p>
    <w:p w:rsidR="00EB21DD" w:rsidRPr="0059589C" w:rsidRDefault="0059589C">
      <w:pPr>
        <w:widowControl w:val="0"/>
        <w:spacing w:line="240" w:lineRule="auto"/>
        <w:ind w:left="2376" w:right="-51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8.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ервой</w:t>
      </w:r>
      <w:r w:rsidRPr="0059589C">
        <w:rPr>
          <w:rFonts w:ascii="Times New Roman" w:eastAsia="Times New Roman" w:hAnsi="Times New Roman" w:cs="Times New Roman"/>
          <w:color w:val="0D0D0D"/>
          <w:spacing w:val="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острадав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им</w:t>
      </w:r>
    </w:p>
    <w:p w:rsidR="00EB21DD" w:rsidRPr="0059589C" w:rsidRDefault="0059589C">
      <w:pPr>
        <w:widowControl w:val="0"/>
        <w:spacing w:before="10"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дуль «Осно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цинских знани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» (д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 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)</w:t>
      </w:r>
    </w:p>
    <w:p w:rsidR="00EB21DD" w:rsidRPr="0059589C" w:rsidRDefault="0059589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EB21DD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</w:t>
      </w:r>
    </w:p>
    <w:p w:rsidR="00EB21DD" w:rsidRPr="0059589C" w:rsidRDefault="00EB21DD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4</w:t>
      </w:r>
    </w:p>
    <w:p w:rsidR="00EB21DD" w:rsidRPr="0059589C" w:rsidRDefault="00EB21DD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tabs>
          <w:tab w:val="left" w:pos="1408"/>
        </w:tabs>
        <w:spacing w:line="240" w:lineRule="auto"/>
        <w:ind w:left="60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14/4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10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</w:t>
      </w:r>
    </w:p>
    <w:p w:rsidR="00EB21DD" w:rsidRPr="0059589C" w:rsidRDefault="00EB21DD">
      <w:pPr>
        <w:spacing w:after="8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4</w:t>
      </w:r>
    </w:p>
    <w:p w:rsidR="00EB21DD" w:rsidRPr="0059589C" w:rsidRDefault="00EB21DD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48/14</w:t>
      </w:r>
    </w:p>
    <w:p w:rsidR="00EB21DD" w:rsidRPr="0059589C" w:rsidRDefault="00EB21DD">
      <w:pPr>
        <w:rPr>
          <w:lang w:val="ru-RU"/>
        </w:rPr>
        <w:sectPr w:rsidR="00EB21DD" w:rsidRPr="0059589C">
          <w:pgSz w:w="16840" w:h="11906" w:orient="landscape"/>
          <w:pgMar w:top="860" w:right="1126" w:bottom="0" w:left="991" w:header="0" w:footer="0" w:gutter="0"/>
          <w:cols w:num="2" w:space="708" w:equalWidth="0">
            <w:col w:w="10760" w:space="780"/>
            <w:col w:w="3182"/>
          </w:cols>
        </w:sectPr>
      </w:pPr>
    </w:p>
    <w:p w:rsidR="00EB21DD" w:rsidRPr="0059589C" w:rsidRDefault="00EB21DD">
      <w:pPr>
        <w:spacing w:line="105" w:lineRule="exact"/>
        <w:rPr>
          <w:sz w:val="10"/>
          <w:szCs w:val="10"/>
          <w:lang w:val="ru-RU"/>
        </w:rPr>
      </w:pP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6840" w:h="11906" w:orient="landscape"/>
          <w:pgMar w:top="860" w:right="1126" w:bottom="0" w:left="99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2.1. 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еден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в ми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гию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уноло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и э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иоло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ю</w:t>
      </w:r>
    </w:p>
    <w:p w:rsidR="00EB21DD" w:rsidRPr="0059589C" w:rsidRDefault="0059589C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tabs>
          <w:tab w:val="left" w:pos="1650"/>
          <w:tab w:val="left" w:pos="3876"/>
          <w:tab w:val="left" w:pos="5879"/>
          <w:tab w:val="left" w:pos="7313"/>
        </w:tabs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содерж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аук</w:t>
      </w:r>
      <w:r w:rsidRPr="0059589C">
        <w:rPr>
          <w:rFonts w:ascii="Times New Roman" w:eastAsia="Times New Roman" w:hAnsi="Times New Roman" w:cs="Times New Roman"/>
          <w:color w:val="0D0D0D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иологии,</w:t>
      </w:r>
      <w:r w:rsidRPr="0059589C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 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тор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разв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1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лог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и.</w:t>
      </w:r>
      <w:r w:rsidRPr="0059589C">
        <w:rPr>
          <w:rFonts w:ascii="Times New Roman" w:eastAsia="Times New Roman" w:hAnsi="Times New Roman" w:cs="Times New Roman"/>
          <w:color w:val="0D0D0D"/>
          <w:spacing w:val="1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59589C">
        <w:rPr>
          <w:rFonts w:ascii="Times New Roman" w:eastAsia="Times New Roman" w:hAnsi="Times New Roman" w:cs="Times New Roman"/>
          <w:color w:val="0D0D0D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6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 Пато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роорган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ла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 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або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лло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во.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Периоды</w:t>
      </w:r>
      <w:r w:rsidRPr="0059589C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роте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заболе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spacing w:before="10" w:line="240" w:lineRule="auto"/>
        <w:ind w:right="-15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«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ммун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».</w:t>
      </w:r>
      <w:r w:rsidRPr="0059589C">
        <w:rPr>
          <w:rFonts w:ascii="Times New Roman" w:eastAsia="Times New Roman" w:hAnsi="Times New Roman" w:cs="Times New Roman"/>
          <w:color w:val="0D0D0D"/>
          <w:spacing w:val="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Виды</w:t>
      </w:r>
      <w:r w:rsidRPr="0059589C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  <w:r w:rsidRPr="0059589C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мму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ета.</w:t>
      </w:r>
      <w:r w:rsidRPr="0059589C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тела.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ормы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 заболев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ям.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нци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инфе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ных</w:t>
      </w:r>
      <w:r w:rsidRPr="0059589C">
        <w:rPr>
          <w:rFonts w:ascii="Times New Roman" w:eastAsia="Times New Roman" w:hAnsi="Times New Roman" w:cs="Times New Roman"/>
          <w:color w:val="0D0D0D"/>
          <w:spacing w:val="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аболев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ее 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особы.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ее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виды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особы.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ее</w:t>
      </w:r>
      <w:r w:rsidRPr="0059589C">
        <w:rPr>
          <w:rFonts w:ascii="Times New Roman" w:eastAsia="Times New Roman" w:hAnsi="Times New Roman" w:cs="Times New Roman"/>
          <w:color w:val="0D0D0D"/>
          <w:spacing w:val="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</w:t>
      </w:r>
    </w:p>
    <w:p w:rsidR="00EB21DD" w:rsidRPr="0059589C" w:rsidRDefault="0059589C">
      <w:pPr>
        <w:widowControl w:val="0"/>
        <w:spacing w:before="12" w:line="248" w:lineRule="auto"/>
        <w:ind w:left="290" w:right="-2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ут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кции</w:t>
      </w:r>
    </w:p>
    <w:p w:rsidR="00EB21DD" w:rsidRPr="0059589C" w:rsidRDefault="0059589C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spacing w:line="244" w:lineRule="auto"/>
        <w:ind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№ 9.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Иммун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и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оды иммуно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10.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Правила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роведен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лановых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дез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де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и дера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</w:p>
    <w:p w:rsidR="00EB21DD" w:rsidRPr="0059589C" w:rsidRDefault="0059589C">
      <w:pPr>
        <w:widowControl w:val="0"/>
        <w:tabs>
          <w:tab w:val="left" w:pos="1348"/>
        </w:tabs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18/4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5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14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8" w:lineRule="auto"/>
        <w:ind w:left="93" w:right="2848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4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6840" w:h="11906" w:orient="landscape"/>
          <w:pgMar w:top="860" w:right="1126" w:bottom="0" w:left="991" w:header="0" w:footer="0" w:gutter="0"/>
          <w:cols w:num="3" w:space="708" w:equalWidth="0">
            <w:col w:w="1819" w:space="557"/>
            <w:col w:w="8385" w:space="839"/>
            <w:col w:w="3122"/>
          </w:cols>
        </w:sectPr>
      </w:pPr>
    </w:p>
    <w:p w:rsidR="00EB21DD" w:rsidRPr="0059589C" w:rsidRDefault="00EB21DD">
      <w:pPr>
        <w:spacing w:after="38" w:line="240" w:lineRule="exact"/>
        <w:rPr>
          <w:sz w:val="24"/>
          <w:szCs w:val="24"/>
          <w:lang w:val="ru-RU"/>
        </w:rPr>
      </w:pPr>
    </w:p>
    <w:bookmarkEnd w:id="9"/>
    <w:p w:rsidR="00EB21DD" w:rsidRPr="0059589C" w:rsidRDefault="00EB21DD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6840" w:h="11906" w:orient="landscape"/>
          <w:pgMar w:top="860" w:right="1126" w:bottom="0" w:left="991" w:header="0" w:footer="0" w:gutter="0"/>
          <w:cols w:space="708"/>
        </w:sectPr>
      </w:pPr>
    </w:p>
    <w:p w:rsidR="00EB21DD" w:rsidRPr="0059589C" w:rsidRDefault="0059589C">
      <w:pPr>
        <w:widowControl w:val="0"/>
        <w:tabs>
          <w:tab w:val="left" w:pos="2376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10" w:name="_page_336_0"/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2.2.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tabs>
          <w:tab w:val="left" w:pos="2376"/>
        </w:tabs>
        <w:spacing w:line="231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-177545</wp:posOffset>
                </wp:positionV>
                <wp:extent cx="9543288" cy="4833493"/>
                <wp:effectExtent l="0" t="0" r="0" b="0"/>
                <wp:wrapNone/>
                <wp:docPr id="44156" name="drawingObject441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43288" cy="4833493"/>
                          <a:chOff x="0" y="0"/>
                          <a:chExt cx="9543288" cy="4833493"/>
                        </a:xfrm>
                        <a:noFill/>
                      </wpg:grpSpPr>
                      <wps:wsp>
                        <wps:cNvPr id="44157" name="Shape 44157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8" name="Shape 44158"/>
                        <wps:cNvSpPr/>
                        <wps:spPr>
                          <a:xfrm>
                            <a:off x="6097" y="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9" name="Shape 44159"/>
                        <wps:cNvSpPr/>
                        <wps:spPr>
                          <a:xfrm>
                            <a:off x="150901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0" name="Shape 44160"/>
                        <wps:cNvSpPr/>
                        <wps:spPr>
                          <a:xfrm>
                            <a:off x="1515111" y="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1" name="Shape 44161"/>
                        <wps:cNvSpPr/>
                        <wps:spPr>
                          <a:xfrm>
                            <a:off x="696861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2" name="Shape 44162"/>
                        <wps:cNvSpPr/>
                        <wps:spPr>
                          <a:xfrm>
                            <a:off x="6974713" y="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3" name="Shape 44163"/>
                        <wps:cNvSpPr/>
                        <wps:spPr>
                          <a:xfrm>
                            <a:off x="81714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4" name="Shape 44164"/>
                        <wps:cNvSpPr/>
                        <wps:spPr>
                          <a:xfrm>
                            <a:off x="8177531" y="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5" name="Shape 44165"/>
                        <wps:cNvSpPr/>
                        <wps:spPr>
                          <a:xfrm>
                            <a:off x="95371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6" name="Shape 44166"/>
                        <wps:cNvSpPr/>
                        <wps:spPr>
                          <a:xfrm>
                            <a:off x="3047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7" name="Shape 44167"/>
                        <wps:cNvSpPr/>
                        <wps:spPr>
                          <a:xfrm>
                            <a:off x="151206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8" name="Shape 44168"/>
                        <wps:cNvSpPr/>
                        <wps:spPr>
                          <a:xfrm>
                            <a:off x="6971665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9" name="Shape 44169"/>
                        <wps:cNvSpPr/>
                        <wps:spPr>
                          <a:xfrm>
                            <a:off x="817448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0" name="Shape 44170"/>
                        <wps:cNvSpPr/>
                        <wps:spPr>
                          <a:xfrm>
                            <a:off x="9540240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1" name="Shape 44171"/>
                        <wps:cNvSpPr/>
                        <wps:spPr>
                          <a:xfrm>
                            <a:off x="0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2" name="Shape 44172"/>
                        <wps:cNvSpPr/>
                        <wps:spPr>
                          <a:xfrm>
                            <a:off x="1509015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3" name="Shape 44173"/>
                        <wps:cNvSpPr/>
                        <wps:spPr>
                          <a:xfrm>
                            <a:off x="1515111" y="18135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4" name="Shape 44174"/>
                        <wps:cNvSpPr/>
                        <wps:spPr>
                          <a:xfrm>
                            <a:off x="6971665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5" name="Shape 44175"/>
                        <wps:cNvSpPr/>
                        <wps:spPr>
                          <a:xfrm>
                            <a:off x="6974713" y="18135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6" name="Shape 44176"/>
                        <wps:cNvSpPr/>
                        <wps:spPr>
                          <a:xfrm>
                            <a:off x="8174483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7" name="Shape 44177"/>
                        <wps:cNvSpPr/>
                        <wps:spPr>
                          <a:xfrm>
                            <a:off x="9540240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8" name="Shape 44178"/>
                        <wps:cNvSpPr/>
                        <wps:spPr>
                          <a:xfrm>
                            <a:off x="3047" y="18435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9" name="Shape 44179"/>
                        <wps:cNvSpPr/>
                        <wps:spPr>
                          <a:xfrm>
                            <a:off x="1512063" y="18435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0" name="Shape 44180"/>
                        <wps:cNvSpPr/>
                        <wps:spPr>
                          <a:xfrm>
                            <a:off x="6971665" y="18435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1" name="Shape 44181"/>
                        <wps:cNvSpPr/>
                        <wps:spPr>
                          <a:xfrm>
                            <a:off x="8174483" y="18435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2" name="Shape 44182"/>
                        <wps:cNvSpPr/>
                        <wps:spPr>
                          <a:xfrm>
                            <a:off x="9540240" y="18435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3" name="Shape 44183"/>
                        <wps:cNvSpPr/>
                        <wps:spPr>
                          <a:xfrm>
                            <a:off x="0" y="88874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4" name="Shape 44184"/>
                        <wps:cNvSpPr/>
                        <wps:spPr>
                          <a:xfrm>
                            <a:off x="1509015" y="88874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5" name="Shape 44185"/>
                        <wps:cNvSpPr/>
                        <wps:spPr>
                          <a:xfrm>
                            <a:off x="1515111" y="88874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6" name="Shape 44186"/>
                        <wps:cNvSpPr/>
                        <wps:spPr>
                          <a:xfrm>
                            <a:off x="6971665" y="88569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7" name="Shape 44187"/>
                        <wps:cNvSpPr/>
                        <wps:spPr>
                          <a:xfrm>
                            <a:off x="8174483" y="88569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8" name="Shape 44188"/>
                        <wps:cNvSpPr/>
                        <wps:spPr>
                          <a:xfrm>
                            <a:off x="9540240" y="88569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9" name="Shape 44189"/>
                        <wps:cNvSpPr/>
                        <wps:spPr>
                          <a:xfrm>
                            <a:off x="3047" y="891793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0" name="Shape 44190"/>
                        <wps:cNvSpPr/>
                        <wps:spPr>
                          <a:xfrm>
                            <a:off x="1512063" y="891793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1" name="Shape 44191"/>
                        <wps:cNvSpPr/>
                        <wps:spPr>
                          <a:xfrm>
                            <a:off x="6971665" y="891793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2" name="Shape 44192"/>
                        <wps:cNvSpPr/>
                        <wps:spPr>
                          <a:xfrm>
                            <a:off x="8174483" y="891793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3" name="Shape 44193"/>
                        <wps:cNvSpPr/>
                        <wps:spPr>
                          <a:xfrm>
                            <a:off x="9540240" y="891793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4" name="Shape 44194"/>
                        <wps:cNvSpPr/>
                        <wps:spPr>
                          <a:xfrm>
                            <a:off x="0" y="14206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5" name="Shape 44195"/>
                        <wps:cNvSpPr/>
                        <wps:spPr>
                          <a:xfrm>
                            <a:off x="1509015" y="14206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6" name="Shape 44196"/>
                        <wps:cNvSpPr/>
                        <wps:spPr>
                          <a:xfrm>
                            <a:off x="1515111" y="142062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7" name="Shape 44197"/>
                        <wps:cNvSpPr/>
                        <wps:spPr>
                          <a:xfrm>
                            <a:off x="6971665" y="14175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8" name="Shape 44198"/>
                        <wps:cNvSpPr/>
                        <wps:spPr>
                          <a:xfrm>
                            <a:off x="8174483" y="14175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9" name="Shape 44199"/>
                        <wps:cNvSpPr/>
                        <wps:spPr>
                          <a:xfrm>
                            <a:off x="9540240" y="14175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0" name="Shape 44200"/>
                        <wps:cNvSpPr/>
                        <wps:spPr>
                          <a:xfrm>
                            <a:off x="3047" y="142367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1" name="Shape 44201"/>
                        <wps:cNvSpPr/>
                        <wps:spPr>
                          <a:xfrm>
                            <a:off x="1512063" y="142367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2" name="Shape 44202"/>
                        <wps:cNvSpPr/>
                        <wps:spPr>
                          <a:xfrm>
                            <a:off x="6971665" y="142367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3" name="Shape 44203"/>
                        <wps:cNvSpPr/>
                        <wps:spPr>
                          <a:xfrm>
                            <a:off x="8174483" y="142367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4" name="Shape 44204"/>
                        <wps:cNvSpPr/>
                        <wps:spPr>
                          <a:xfrm>
                            <a:off x="9540240" y="142367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5" name="Shape 44205"/>
                        <wps:cNvSpPr/>
                        <wps:spPr>
                          <a:xfrm>
                            <a:off x="0" y="160197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6" name="Shape 44206"/>
                        <wps:cNvSpPr/>
                        <wps:spPr>
                          <a:xfrm>
                            <a:off x="1509015" y="160197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7" name="Shape 44207"/>
                        <wps:cNvSpPr/>
                        <wps:spPr>
                          <a:xfrm>
                            <a:off x="1515111" y="1601977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8" name="Shape 44208"/>
                        <wps:cNvSpPr/>
                        <wps:spPr>
                          <a:xfrm>
                            <a:off x="6971665" y="15989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9" name="Shape 44209"/>
                        <wps:cNvSpPr/>
                        <wps:spPr>
                          <a:xfrm>
                            <a:off x="6974713" y="1601977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0" name="Shape 44210"/>
                        <wps:cNvSpPr/>
                        <wps:spPr>
                          <a:xfrm>
                            <a:off x="8174483" y="15989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1" name="Shape 44211"/>
                        <wps:cNvSpPr/>
                        <wps:spPr>
                          <a:xfrm>
                            <a:off x="9540240" y="15989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2" name="Shape 44212"/>
                        <wps:cNvSpPr/>
                        <wps:spPr>
                          <a:xfrm>
                            <a:off x="3047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3" name="Shape 44213"/>
                        <wps:cNvSpPr/>
                        <wps:spPr>
                          <a:xfrm>
                            <a:off x="1512063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4" name="Shape 44214"/>
                        <wps:cNvSpPr/>
                        <wps:spPr>
                          <a:xfrm>
                            <a:off x="6971665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5" name="Shape 44215"/>
                        <wps:cNvSpPr/>
                        <wps:spPr>
                          <a:xfrm>
                            <a:off x="8174483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6" name="Shape 44216"/>
                        <wps:cNvSpPr/>
                        <wps:spPr>
                          <a:xfrm>
                            <a:off x="9540240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7" name="Shape 44217"/>
                        <wps:cNvSpPr/>
                        <wps:spPr>
                          <a:xfrm>
                            <a:off x="0" y="17833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8" name="Shape 44218"/>
                        <wps:cNvSpPr/>
                        <wps:spPr>
                          <a:xfrm>
                            <a:off x="1509015" y="17833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9" name="Shape 44219"/>
                        <wps:cNvSpPr/>
                        <wps:spPr>
                          <a:xfrm>
                            <a:off x="1515111" y="178333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0" name="Shape 44220"/>
                        <wps:cNvSpPr/>
                        <wps:spPr>
                          <a:xfrm>
                            <a:off x="6971665" y="1780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1" name="Shape 44221"/>
                        <wps:cNvSpPr/>
                        <wps:spPr>
                          <a:xfrm>
                            <a:off x="6974713" y="1783333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2" name="Shape 44222"/>
                        <wps:cNvSpPr/>
                        <wps:spPr>
                          <a:xfrm>
                            <a:off x="8174483" y="1780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3" name="Shape 44223"/>
                        <wps:cNvSpPr/>
                        <wps:spPr>
                          <a:xfrm>
                            <a:off x="9540240" y="1780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4" name="Shape 44224"/>
                        <wps:cNvSpPr/>
                        <wps:spPr>
                          <a:xfrm>
                            <a:off x="3047" y="1786458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5" name="Shape 44225"/>
                        <wps:cNvSpPr/>
                        <wps:spPr>
                          <a:xfrm>
                            <a:off x="1512063" y="1786458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6" name="Shape 44226"/>
                        <wps:cNvSpPr/>
                        <wps:spPr>
                          <a:xfrm>
                            <a:off x="6971665" y="1786458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7" name="Shape 44227"/>
                        <wps:cNvSpPr/>
                        <wps:spPr>
                          <a:xfrm>
                            <a:off x="8174483" y="1786458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8" name="Shape 44228"/>
                        <wps:cNvSpPr/>
                        <wps:spPr>
                          <a:xfrm>
                            <a:off x="9540240" y="1786458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9" name="Shape 44229"/>
                        <wps:cNvSpPr/>
                        <wps:spPr>
                          <a:xfrm>
                            <a:off x="3047" y="213728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0" name="Shape 44230"/>
                        <wps:cNvSpPr/>
                        <wps:spPr>
                          <a:xfrm>
                            <a:off x="1512063" y="213728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1" name="Shape 44231"/>
                        <wps:cNvSpPr/>
                        <wps:spPr>
                          <a:xfrm>
                            <a:off x="1515111" y="214033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2" name="Shape 44232"/>
                        <wps:cNvSpPr/>
                        <wps:spPr>
                          <a:xfrm>
                            <a:off x="6971665" y="213728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3" name="Shape 44233"/>
                        <wps:cNvSpPr/>
                        <wps:spPr>
                          <a:xfrm>
                            <a:off x="6974713" y="214033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4" name="Shape 44234"/>
                        <wps:cNvSpPr/>
                        <wps:spPr>
                          <a:xfrm>
                            <a:off x="8174483" y="213728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5" name="Shape 44235"/>
                        <wps:cNvSpPr/>
                        <wps:spPr>
                          <a:xfrm>
                            <a:off x="9540240" y="213728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6" name="Shape 44236"/>
                        <wps:cNvSpPr/>
                        <wps:spPr>
                          <a:xfrm>
                            <a:off x="3047" y="2143378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7" name="Shape 44237"/>
                        <wps:cNvSpPr/>
                        <wps:spPr>
                          <a:xfrm>
                            <a:off x="1512063" y="2143378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8" name="Shape 44238"/>
                        <wps:cNvSpPr/>
                        <wps:spPr>
                          <a:xfrm>
                            <a:off x="6971665" y="2143378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9" name="Shape 44239"/>
                        <wps:cNvSpPr/>
                        <wps:spPr>
                          <a:xfrm>
                            <a:off x="8174483" y="2143378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0" name="Shape 44240"/>
                        <wps:cNvSpPr/>
                        <wps:spPr>
                          <a:xfrm>
                            <a:off x="9540240" y="2143378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1" name="Shape 44241"/>
                        <wps:cNvSpPr/>
                        <wps:spPr>
                          <a:xfrm>
                            <a:off x="0" y="24984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2" name="Shape 44242"/>
                        <wps:cNvSpPr/>
                        <wps:spPr>
                          <a:xfrm>
                            <a:off x="6097" y="249847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3" name="Shape 44243"/>
                        <wps:cNvSpPr/>
                        <wps:spPr>
                          <a:xfrm>
                            <a:off x="1509015" y="24984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4" name="Shape 44244"/>
                        <wps:cNvSpPr/>
                        <wps:spPr>
                          <a:xfrm>
                            <a:off x="1515111" y="249847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5" name="Shape 44245"/>
                        <wps:cNvSpPr/>
                        <wps:spPr>
                          <a:xfrm>
                            <a:off x="6971665" y="24954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6" name="Shape 44246"/>
                        <wps:cNvSpPr/>
                        <wps:spPr>
                          <a:xfrm>
                            <a:off x="6974713" y="249847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7" name="Shape 44247"/>
                        <wps:cNvSpPr/>
                        <wps:spPr>
                          <a:xfrm>
                            <a:off x="8174483" y="24954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8" name="Shape 44248"/>
                        <wps:cNvSpPr/>
                        <wps:spPr>
                          <a:xfrm>
                            <a:off x="8177531" y="249847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9" name="Shape 44249"/>
                        <wps:cNvSpPr/>
                        <wps:spPr>
                          <a:xfrm>
                            <a:off x="9540240" y="24954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0" name="Shape 44250"/>
                        <wps:cNvSpPr/>
                        <wps:spPr>
                          <a:xfrm>
                            <a:off x="3047" y="250152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1" name="Shape 44251"/>
                        <wps:cNvSpPr/>
                        <wps:spPr>
                          <a:xfrm>
                            <a:off x="1512063" y="250152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2" name="Shape 44252"/>
                        <wps:cNvSpPr/>
                        <wps:spPr>
                          <a:xfrm>
                            <a:off x="6971665" y="250152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3" name="Shape 44253"/>
                        <wps:cNvSpPr/>
                        <wps:spPr>
                          <a:xfrm>
                            <a:off x="8174483" y="250152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4" name="Shape 44254"/>
                        <wps:cNvSpPr/>
                        <wps:spPr>
                          <a:xfrm>
                            <a:off x="9540240" y="250152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5" name="Shape 44255"/>
                        <wps:cNvSpPr/>
                        <wps:spPr>
                          <a:xfrm>
                            <a:off x="0" y="26798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6" name="Shape 44256"/>
                        <wps:cNvSpPr/>
                        <wps:spPr>
                          <a:xfrm>
                            <a:off x="1509015" y="26798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7" name="Shape 44257"/>
                        <wps:cNvSpPr/>
                        <wps:spPr>
                          <a:xfrm>
                            <a:off x="1515111" y="2679826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8" name="Shape 44258"/>
                        <wps:cNvSpPr/>
                        <wps:spPr>
                          <a:xfrm>
                            <a:off x="6971665" y="267677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9" name="Shape 44259"/>
                        <wps:cNvSpPr/>
                        <wps:spPr>
                          <a:xfrm>
                            <a:off x="6974713" y="2679826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0" name="Shape 44260"/>
                        <wps:cNvSpPr/>
                        <wps:spPr>
                          <a:xfrm>
                            <a:off x="8174483" y="267677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1" name="Shape 44261"/>
                        <wps:cNvSpPr/>
                        <wps:spPr>
                          <a:xfrm>
                            <a:off x="9540240" y="267677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2" name="Shape 44262"/>
                        <wps:cNvSpPr/>
                        <wps:spPr>
                          <a:xfrm>
                            <a:off x="3047" y="268287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3" name="Shape 44263"/>
                        <wps:cNvSpPr/>
                        <wps:spPr>
                          <a:xfrm>
                            <a:off x="1512063" y="268287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4" name="Shape 44264"/>
                        <wps:cNvSpPr/>
                        <wps:spPr>
                          <a:xfrm>
                            <a:off x="6971665" y="268287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5" name="Shape 44265"/>
                        <wps:cNvSpPr/>
                        <wps:spPr>
                          <a:xfrm>
                            <a:off x="8174483" y="268287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6" name="Shape 44266"/>
                        <wps:cNvSpPr/>
                        <wps:spPr>
                          <a:xfrm>
                            <a:off x="9540240" y="268287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7" name="Shape 44267"/>
                        <wps:cNvSpPr/>
                        <wps:spPr>
                          <a:xfrm>
                            <a:off x="3047" y="303339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8" name="Shape 44268"/>
                        <wps:cNvSpPr/>
                        <wps:spPr>
                          <a:xfrm>
                            <a:off x="1512063" y="303339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9" name="Shape 44269"/>
                        <wps:cNvSpPr/>
                        <wps:spPr>
                          <a:xfrm>
                            <a:off x="1515111" y="303644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0" name="Shape 44270"/>
                        <wps:cNvSpPr/>
                        <wps:spPr>
                          <a:xfrm>
                            <a:off x="6971665" y="303339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1" name="Shape 44271"/>
                        <wps:cNvSpPr/>
                        <wps:spPr>
                          <a:xfrm>
                            <a:off x="8174483" y="303339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2" name="Shape 44272"/>
                        <wps:cNvSpPr/>
                        <wps:spPr>
                          <a:xfrm>
                            <a:off x="9540240" y="303339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3" name="Shape 44273"/>
                        <wps:cNvSpPr/>
                        <wps:spPr>
                          <a:xfrm>
                            <a:off x="3047" y="303944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4" name="Shape 44274"/>
                        <wps:cNvSpPr/>
                        <wps:spPr>
                          <a:xfrm>
                            <a:off x="1512063" y="303944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5" name="Shape 44275"/>
                        <wps:cNvSpPr/>
                        <wps:spPr>
                          <a:xfrm>
                            <a:off x="6971665" y="303944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6" name="Shape 44276"/>
                        <wps:cNvSpPr/>
                        <wps:spPr>
                          <a:xfrm>
                            <a:off x="8174483" y="303944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7" name="Shape 44277"/>
                        <wps:cNvSpPr/>
                        <wps:spPr>
                          <a:xfrm>
                            <a:off x="9540240" y="303944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8" name="Shape 44278"/>
                        <wps:cNvSpPr/>
                        <wps:spPr>
                          <a:xfrm>
                            <a:off x="0" y="3568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9" name="Shape 44279"/>
                        <wps:cNvSpPr/>
                        <wps:spPr>
                          <a:xfrm>
                            <a:off x="1509015" y="3568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0" name="Shape 44280"/>
                        <wps:cNvSpPr/>
                        <wps:spPr>
                          <a:xfrm>
                            <a:off x="1515111" y="356857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1" name="Shape 44281"/>
                        <wps:cNvSpPr/>
                        <wps:spPr>
                          <a:xfrm>
                            <a:off x="6968618" y="3568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2" name="Shape 44282"/>
                        <wps:cNvSpPr/>
                        <wps:spPr>
                          <a:xfrm>
                            <a:off x="8171435" y="3568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3" name="Shape 44283"/>
                        <wps:cNvSpPr/>
                        <wps:spPr>
                          <a:xfrm>
                            <a:off x="9537193" y="3568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4" name="Shape 44284"/>
                        <wps:cNvSpPr/>
                        <wps:spPr>
                          <a:xfrm>
                            <a:off x="3047" y="357162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5" name="Shape 44285"/>
                        <wps:cNvSpPr/>
                        <wps:spPr>
                          <a:xfrm>
                            <a:off x="1512063" y="357162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6" name="Shape 44286"/>
                        <wps:cNvSpPr/>
                        <wps:spPr>
                          <a:xfrm>
                            <a:off x="6971665" y="357162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7" name="Shape 44287"/>
                        <wps:cNvSpPr/>
                        <wps:spPr>
                          <a:xfrm>
                            <a:off x="8174483" y="357162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8" name="Shape 44288"/>
                        <wps:cNvSpPr/>
                        <wps:spPr>
                          <a:xfrm>
                            <a:off x="9540240" y="357162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9" name="Shape 44289"/>
                        <wps:cNvSpPr/>
                        <wps:spPr>
                          <a:xfrm>
                            <a:off x="0" y="3749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0" name="Shape 44290"/>
                        <wps:cNvSpPr/>
                        <wps:spPr>
                          <a:xfrm>
                            <a:off x="1509015" y="3749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1" name="Shape 44291"/>
                        <wps:cNvSpPr/>
                        <wps:spPr>
                          <a:xfrm>
                            <a:off x="1515111" y="3749929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2" name="Shape 44292"/>
                        <wps:cNvSpPr/>
                        <wps:spPr>
                          <a:xfrm>
                            <a:off x="6968618" y="3749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3" name="Shape 44293"/>
                        <wps:cNvSpPr/>
                        <wps:spPr>
                          <a:xfrm>
                            <a:off x="6974713" y="3749929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4" name="Shape 44294"/>
                        <wps:cNvSpPr/>
                        <wps:spPr>
                          <a:xfrm>
                            <a:off x="8171435" y="3749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5" name="Shape 44295"/>
                        <wps:cNvSpPr/>
                        <wps:spPr>
                          <a:xfrm>
                            <a:off x="9537193" y="3749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6" name="Shape 44296"/>
                        <wps:cNvSpPr/>
                        <wps:spPr>
                          <a:xfrm>
                            <a:off x="3047" y="375297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7" name="Shape 44297"/>
                        <wps:cNvSpPr/>
                        <wps:spPr>
                          <a:xfrm>
                            <a:off x="1512063" y="375297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8" name="Shape 44298"/>
                        <wps:cNvSpPr/>
                        <wps:spPr>
                          <a:xfrm>
                            <a:off x="6971665" y="375297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9" name="Shape 44299"/>
                        <wps:cNvSpPr/>
                        <wps:spPr>
                          <a:xfrm>
                            <a:off x="8174483" y="375297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0" name="Shape 44300"/>
                        <wps:cNvSpPr/>
                        <wps:spPr>
                          <a:xfrm>
                            <a:off x="9540240" y="375297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1" name="Shape 44301"/>
                        <wps:cNvSpPr/>
                        <wps:spPr>
                          <a:xfrm>
                            <a:off x="0" y="3931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2" name="Shape 44302"/>
                        <wps:cNvSpPr/>
                        <wps:spPr>
                          <a:xfrm>
                            <a:off x="1509015" y="3931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3" name="Shape 44303"/>
                        <wps:cNvSpPr/>
                        <wps:spPr>
                          <a:xfrm>
                            <a:off x="1515111" y="393128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4" name="Shape 44304"/>
                        <wps:cNvSpPr/>
                        <wps:spPr>
                          <a:xfrm>
                            <a:off x="6968618" y="3931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5" name="Shape 44305"/>
                        <wps:cNvSpPr/>
                        <wps:spPr>
                          <a:xfrm>
                            <a:off x="6974713" y="393128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6" name="Shape 44306"/>
                        <wps:cNvSpPr/>
                        <wps:spPr>
                          <a:xfrm>
                            <a:off x="8171435" y="3931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7" name="Shape 44307"/>
                        <wps:cNvSpPr/>
                        <wps:spPr>
                          <a:xfrm>
                            <a:off x="9537193" y="3931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8" name="Shape 44308"/>
                        <wps:cNvSpPr/>
                        <wps:spPr>
                          <a:xfrm>
                            <a:off x="3047" y="393433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9" name="Shape 44309"/>
                        <wps:cNvSpPr/>
                        <wps:spPr>
                          <a:xfrm>
                            <a:off x="1512063" y="393433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0" name="Shape 44310"/>
                        <wps:cNvSpPr/>
                        <wps:spPr>
                          <a:xfrm>
                            <a:off x="6971665" y="393433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1" name="Shape 44311"/>
                        <wps:cNvSpPr/>
                        <wps:spPr>
                          <a:xfrm>
                            <a:off x="8174483" y="393433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2" name="Shape 44312"/>
                        <wps:cNvSpPr/>
                        <wps:spPr>
                          <a:xfrm>
                            <a:off x="9540240" y="393433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3" name="Shape 44313"/>
                        <wps:cNvSpPr/>
                        <wps:spPr>
                          <a:xfrm>
                            <a:off x="3047" y="41111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4" name="Shape 44314"/>
                        <wps:cNvSpPr/>
                        <wps:spPr>
                          <a:xfrm>
                            <a:off x="1512063" y="41111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5" name="Shape 44315"/>
                        <wps:cNvSpPr/>
                        <wps:spPr>
                          <a:xfrm>
                            <a:off x="1515111" y="411416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6" name="Shape 44316"/>
                        <wps:cNvSpPr/>
                        <wps:spPr>
                          <a:xfrm>
                            <a:off x="6971665" y="41111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7" name="Shape 44317"/>
                        <wps:cNvSpPr/>
                        <wps:spPr>
                          <a:xfrm>
                            <a:off x="6974713" y="411416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8" name="Shape 44318"/>
                        <wps:cNvSpPr/>
                        <wps:spPr>
                          <a:xfrm>
                            <a:off x="8174483" y="41111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9" name="Shape 44319"/>
                        <wps:cNvSpPr/>
                        <wps:spPr>
                          <a:xfrm>
                            <a:off x="9540240" y="41111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0" name="Shape 44320"/>
                        <wps:cNvSpPr/>
                        <wps:spPr>
                          <a:xfrm>
                            <a:off x="3047" y="411721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1" name="Shape 44321"/>
                        <wps:cNvSpPr/>
                        <wps:spPr>
                          <a:xfrm>
                            <a:off x="1512063" y="411721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2" name="Shape 44322"/>
                        <wps:cNvSpPr/>
                        <wps:spPr>
                          <a:xfrm>
                            <a:off x="6971665" y="411721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3" name="Shape 44323"/>
                        <wps:cNvSpPr/>
                        <wps:spPr>
                          <a:xfrm>
                            <a:off x="8174483" y="411721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4" name="Shape 44324"/>
                        <wps:cNvSpPr/>
                        <wps:spPr>
                          <a:xfrm>
                            <a:off x="9540240" y="411721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5" name="Shape 44325"/>
                        <wps:cNvSpPr/>
                        <wps:spPr>
                          <a:xfrm>
                            <a:off x="0" y="447078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6" name="Shape 44326"/>
                        <wps:cNvSpPr/>
                        <wps:spPr>
                          <a:xfrm>
                            <a:off x="6097" y="447078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7" name="Shape 44327"/>
                        <wps:cNvSpPr/>
                        <wps:spPr>
                          <a:xfrm>
                            <a:off x="1512063" y="44677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8" name="Shape 44328"/>
                        <wps:cNvSpPr/>
                        <wps:spPr>
                          <a:xfrm>
                            <a:off x="1515111" y="447078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9" name="Shape 44329"/>
                        <wps:cNvSpPr/>
                        <wps:spPr>
                          <a:xfrm>
                            <a:off x="6971665" y="44677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0" name="Shape 44330"/>
                        <wps:cNvSpPr/>
                        <wps:spPr>
                          <a:xfrm>
                            <a:off x="6974713" y="447078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1" name="Shape 44331"/>
                        <wps:cNvSpPr/>
                        <wps:spPr>
                          <a:xfrm>
                            <a:off x="8174483" y="44677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2" name="Shape 44332"/>
                        <wps:cNvSpPr/>
                        <wps:spPr>
                          <a:xfrm>
                            <a:off x="8177531" y="447078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3" name="Shape 44333"/>
                        <wps:cNvSpPr/>
                        <wps:spPr>
                          <a:xfrm>
                            <a:off x="9540240" y="44677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4" name="Shape 44334"/>
                        <wps:cNvSpPr/>
                        <wps:spPr>
                          <a:xfrm>
                            <a:off x="3047" y="447382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5" name="Shape 44335"/>
                        <wps:cNvSpPr/>
                        <wps:spPr>
                          <a:xfrm>
                            <a:off x="6971665" y="447382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6" name="Shape 44336"/>
                        <wps:cNvSpPr/>
                        <wps:spPr>
                          <a:xfrm>
                            <a:off x="8174483" y="447382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7" name="Shape 44337"/>
                        <wps:cNvSpPr/>
                        <wps:spPr>
                          <a:xfrm>
                            <a:off x="9540240" y="447382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8" name="Shape 44338"/>
                        <wps:cNvSpPr/>
                        <wps:spPr>
                          <a:xfrm>
                            <a:off x="0" y="46521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9" name="Shape 44339"/>
                        <wps:cNvSpPr/>
                        <wps:spPr>
                          <a:xfrm>
                            <a:off x="6097" y="4652138"/>
                            <a:ext cx="69625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62520">
                                <a:moveTo>
                                  <a:pt x="0" y="0"/>
                                </a:moveTo>
                                <a:lnTo>
                                  <a:pt x="696252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0" name="Shape 44340"/>
                        <wps:cNvSpPr/>
                        <wps:spPr>
                          <a:xfrm>
                            <a:off x="6971665" y="464908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1" name="Shape 44341"/>
                        <wps:cNvSpPr/>
                        <wps:spPr>
                          <a:xfrm>
                            <a:off x="6974713" y="4652138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2" name="Shape 44342"/>
                        <wps:cNvSpPr/>
                        <wps:spPr>
                          <a:xfrm>
                            <a:off x="8174483" y="464908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3" name="Shape 44343"/>
                        <wps:cNvSpPr/>
                        <wps:spPr>
                          <a:xfrm>
                            <a:off x="8177531" y="4652138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4" name="Shape 44344"/>
                        <wps:cNvSpPr/>
                        <wps:spPr>
                          <a:xfrm>
                            <a:off x="9540240" y="464908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5" name="Shape 44345"/>
                        <wps:cNvSpPr/>
                        <wps:spPr>
                          <a:xfrm>
                            <a:off x="3047" y="465518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6" name="Shape 44346"/>
                        <wps:cNvSpPr/>
                        <wps:spPr>
                          <a:xfrm>
                            <a:off x="0" y="48334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7" name="Shape 44347"/>
                        <wps:cNvSpPr/>
                        <wps:spPr>
                          <a:xfrm>
                            <a:off x="6097" y="4833493"/>
                            <a:ext cx="69625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62520">
                                <a:moveTo>
                                  <a:pt x="0" y="0"/>
                                </a:moveTo>
                                <a:lnTo>
                                  <a:pt x="696252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8" name="Shape 44348"/>
                        <wps:cNvSpPr/>
                        <wps:spPr>
                          <a:xfrm>
                            <a:off x="6971665" y="465518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9" name="Shape 44349"/>
                        <wps:cNvSpPr/>
                        <wps:spPr>
                          <a:xfrm>
                            <a:off x="6968618" y="48334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50" name="Shape 44350"/>
                        <wps:cNvSpPr/>
                        <wps:spPr>
                          <a:xfrm>
                            <a:off x="6974713" y="4833493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51" name="Shape 44351"/>
                        <wps:cNvSpPr/>
                        <wps:spPr>
                          <a:xfrm>
                            <a:off x="8174483" y="465518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52" name="Shape 44352"/>
                        <wps:cNvSpPr/>
                        <wps:spPr>
                          <a:xfrm>
                            <a:off x="8171435" y="48334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53" name="Shape 44353"/>
                        <wps:cNvSpPr/>
                        <wps:spPr>
                          <a:xfrm>
                            <a:off x="8177531" y="4833493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54" name="Shape 44354"/>
                        <wps:cNvSpPr/>
                        <wps:spPr>
                          <a:xfrm>
                            <a:off x="9540240" y="465518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55" name="Shape 44355"/>
                        <wps:cNvSpPr/>
                        <wps:spPr>
                          <a:xfrm>
                            <a:off x="9537193" y="48334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group w14:anchorId="32B5DC0E" id="drawingObject44156" o:spid="_x0000_s1026" style="position:absolute;margin-left:43.9pt;margin-top:-14pt;width:751.45pt;height:380.6pt;z-index:-251655168;mso-position-horizontal-relative:page" coordsize="95432,48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" o:allowincell="f">
                <v:shape id="Shape 44157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" path="m,l6095,e" filled="f" strokeweight=".16928mm">
                  <v:path arrowok="t" textboxrect="0,0,6095,0"/>
                </v:shape>
                <v:shape id="Shape 44158" o:spid="_x0000_s1028" style="position:absolute;left:6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" path="m,l1502916,e" filled="f" strokeweight=".16928mm">
                  <v:path arrowok="t" textboxrect="0,0,1502916,0"/>
                </v:shape>
                <v:shape id="Shape 44159" o:spid="_x0000_s1029" style="position:absolute;left:150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" path="m,l6095,e" filled="f" strokeweight=".16928mm">
                  <v:path arrowok="t" textboxrect="0,0,6095,0"/>
                </v:shape>
                <v:shape id="Shape 44160" o:spid="_x0000_s1030" style="position:absolute;left:1515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" path="m,l5453507,e" filled="f" strokeweight=".16928mm">
                  <v:path arrowok="t" textboxrect="0,0,5453507,0"/>
                </v:shape>
                <v:shape id="Shape 44161" o:spid="_x0000_s1031" style="position:absolute;left:696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" path="m,l6095,e" filled="f" strokeweight=".16928mm">
                  <v:path arrowok="t" textboxrect="0,0,6095,0"/>
                </v:shape>
                <v:shape id="Shape 44162" o:spid="_x0000_s1032" style="position:absolute;left:6974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" path="m,l1196644,e" filled="f" strokeweight=".16928mm">
                  <v:path arrowok="t" textboxrect="0,0,1196644,0"/>
                </v:shape>
                <v:shape id="Shape 44163" o:spid="_x0000_s1033" style="position:absolute;left:817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64" o:spid="_x0000_s1034" style="position:absolute;left:8177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" path="m,l1359661,e" filled="f" strokeweight=".16928mm">
                  <v:path arrowok="t" textboxrect="0,0,1359661,0"/>
                </v:shape>
                <v:shape id="Shape 44165" o:spid="_x0000_s1035" style="position:absolute;left:95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66" o:spid="_x0000_s1036" style="position:absolute;left:3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167" o:spid="_x0000_s1037" style="position:absolute;left:1512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68" o:spid="_x0000_s1038" style="position:absolute;left:69716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" path="m,175259l,e" filled="f" strokeweight=".16931mm">
                  <v:path arrowok="t" textboxrect="0,0,0,175259"/>
                </v:shape>
                <v:shape id="Shape 44169" o:spid="_x0000_s1039" style="position:absolute;left:81744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70" o:spid="_x0000_s1040" style="position:absolute;left:95402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44171" o:spid="_x0000_s1041" style="position:absolute;top:181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172" o:spid="_x0000_s1042" style="position:absolute;left:15090;top:1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173" o:spid="_x0000_s1043" style="position:absolute;left:15151;top:181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4174" o:spid="_x0000_s1044" style="position:absolute;left:69716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175" o:spid="_x0000_s1045" style="position:absolute;left:69747;top:181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176" o:spid="_x0000_s1046" style="position:absolute;left:81744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" path="m,6045l,e" filled="f" strokeweight=".16931mm">
                  <v:path arrowok="t" textboxrect="0,0,0,6045"/>
                </v:shape>
                <v:shape id="Shape 44177" o:spid="_x0000_s1047" style="position:absolute;left:95402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" path="m,6045l,e" filled="f" strokeweight=".16931mm">
                  <v:path arrowok="t" textboxrect="0,0,0,6045"/>
                </v:shape>
                <v:shape id="Shape 44178" o:spid="_x0000_s1048" style="position:absolute;left:30;top:1843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" path="m,701344l,e" filled="f" strokeweight=".16931mm">
                  <v:path arrowok="t" textboxrect="0,0,0,701344"/>
                </v:shape>
                <v:shape id="Shape 44179" o:spid="_x0000_s1049" style="position:absolute;left:15120;top:1843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" path="m,701344l,e" filled="f" strokeweight=".16931mm">
                  <v:path arrowok="t" textboxrect="0,0,0,701344"/>
                </v:shape>
                <v:shape id="Shape 44180" o:spid="_x0000_s1050" style="position:absolute;left:69716;top:1843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4181" o:spid="_x0000_s1051" style="position:absolute;left:81744;top:1843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4182" o:spid="_x0000_s1052" style="position:absolute;left:95402;top:1843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4183" o:spid="_x0000_s1053" style="position:absolute;top:888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184" o:spid="_x0000_s1054" style="position:absolute;left:15090;top:88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" path="m,l6095,e" filled="f" strokeweight=".16931mm">
                  <v:path arrowok="t" textboxrect="0,0,6095,0"/>
                </v:shape>
                <v:shape id="Shape 44185" o:spid="_x0000_s1055" style="position:absolute;left:15151;top:888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4186" o:spid="_x0000_s1056" style="position:absolute;left:69716;top:885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187" o:spid="_x0000_s1057" style="position:absolute;left:81744;top:885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" path="m,6095l,e" filled="f" strokeweight=".16931mm">
                  <v:path arrowok="t" textboxrect="0,0,0,6095"/>
                </v:shape>
                <v:shape id="Shape 44188" o:spid="_x0000_s1058" style="position:absolute;left:95402;top:885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" path="m,6095l,e" filled="f" strokeweight=".16931mm">
                  <v:path arrowok="t" textboxrect="0,0,0,6095"/>
                </v:shape>
                <v:shape id="Shape 44189" o:spid="_x0000_s1059" style="position:absolute;left:30;top:8917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" path="m,525780l,e" filled="f" strokeweight=".16931mm">
                  <v:path arrowok="t" textboxrect="0,0,0,525780"/>
                </v:shape>
                <v:shape id="Shape 44190" o:spid="_x0000_s1060" style="position:absolute;left:15120;top:8917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" path="m,525780l,e" filled="f" strokeweight=".16931mm">
                  <v:path arrowok="t" textboxrect="0,0,0,525780"/>
                </v:shape>
                <v:shape id="Shape 44191" o:spid="_x0000_s1061" style="position:absolute;left:69716;top:8917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" path="m,525780l,e" filled="f" strokeweight=".16931mm">
                  <v:path arrowok="t" textboxrect="0,0,0,525780"/>
                </v:shape>
                <v:shape id="Shape 44192" o:spid="_x0000_s1062" style="position:absolute;left:81744;top:8917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" path="m,525780l,e" filled="f" strokeweight=".16931mm">
                  <v:path arrowok="t" textboxrect="0,0,0,525780"/>
                </v:shape>
                <v:shape id="Shape 44193" o:spid="_x0000_s1063" style="position:absolute;left:95402;top:8917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" path="m,525780l,e" filled="f" strokeweight=".16931mm">
                  <v:path arrowok="t" textboxrect="0,0,0,525780"/>
                </v:shape>
                <v:shape id="Shape 44194" o:spid="_x0000_s1064" style="position:absolute;top:1420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195" o:spid="_x0000_s1065" style="position:absolute;left:15090;top:142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196" o:spid="_x0000_s1066" style="position:absolute;left:15151;top:1420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" path="m,l5453507,e" filled="f" strokeweight=".16931mm">
                  <v:path arrowok="t" textboxrect="0,0,5453507,0"/>
                </v:shape>
                <v:shape id="Shape 44197" o:spid="_x0000_s1067" style="position:absolute;left:69716;top:1417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" path="m,6095l,e" filled="f" strokeweight=".16931mm">
                  <v:path arrowok="t" textboxrect="0,0,0,6095"/>
                </v:shape>
                <v:shape id="Shape 44198" o:spid="_x0000_s1068" style="position:absolute;left:81744;top:1417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" path="m,6095l,e" filled="f" strokeweight=".16931mm">
                  <v:path arrowok="t" textboxrect="0,0,0,6095"/>
                </v:shape>
                <v:shape id="Shape 44199" o:spid="_x0000_s1069" style="position:absolute;left:95402;top:1417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00" o:spid="_x0000_s1070" style="position:absolute;left:30;top:1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44201" o:spid="_x0000_s1071" style="position:absolute;left:15120;top:1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202" o:spid="_x0000_s1072" style="position:absolute;left:69716;top:1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203" o:spid="_x0000_s1073" style="position:absolute;left:81744;top:1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204" o:spid="_x0000_s1074" style="position:absolute;left:95402;top:1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205" o:spid="_x0000_s1075" style="position:absolute;top:1601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206" o:spid="_x0000_s1076" style="position:absolute;left:15090;top:160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" path="m,l6095,e" filled="f" strokeweight=".16931mm">
                  <v:path arrowok="t" textboxrect="0,0,6095,0"/>
                </v:shape>
                <v:shape id="Shape 44207" o:spid="_x0000_s1077" style="position:absolute;left:15151;top:1601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" path="m,l5453507,e" filled="f" strokeweight=".16931mm">
                  <v:path arrowok="t" textboxrect="0,0,5453507,0"/>
                </v:shape>
                <v:shape id="Shape 44208" o:spid="_x0000_s1078" style="position:absolute;left:69716;top:159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" path="m,6095l,e" filled="f" strokeweight=".16931mm">
                  <v:path arrowok="t" textboxrect="0,0,0,6095"/>
                </v:shape>
                <v:shape id="Shape 44209" o:spid="_x0000_s1079" style="position:absolute;left:69747;top:1601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210" o:spid="_x0000_s1080" style="position:absolute;left:81744;top:159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" path="m,6095l,e" filled="f" strokeweight=".16931mm">
                  <v:path arrowok="t" textboxrect="0,0,0,6095"/>
                </v:shape>
                <v:shape id="Shape 44211" o:spid="_x0000_s1081" style="position:absolute;left:95402;top:159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12" o:spid="_x0000_s1082" style="position:absolute;left:30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213" o:spid="_x0000_s1083" style="position:absolute;left:15120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214" o:spid="_x0000_s1084" style="position:absolute;left:69716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215" o:spid="_x0000_s1085" style="position:absolute;left:81744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4216" o:spid="_x0000_s1086" style="position:absolute;left:95402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4217" o:spid="_x0000_s1087" style="position:absolute;top:1783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218" o:spid="_x0000_s1088" style="position:absolute;left:15090;top:1783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" path="m,l6095,e" filled="f" strokeweight=".16931mm">
                  <v:path arrowok="t" textboxrect="0,0,6095,0"/>
                </v:shape>
                <v:shape id="Shape 44219" o:spid="_x0000_s1089" style="position:absolute;left:15151;top:1783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4220" o:spid="_x0000_s1090" style="position:absolute;left:69716;top:178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" path="m,6095l,e" filled="f" strokeweight=".16931mm">
                  <v:path arrowok="t" textboxrect="0,0,0,6095"/>
                </v:shape>
                <v:shape id="Shape 44221" o:spid="_x0000_s1091" style="position:absolute;left:69747;top:1783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222" o:spid="_x0000_s1092" style="position:absolute;left:81744;top:178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23" o:spid="_x0000_s1093" style="position:absolute;left:95402;top:178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24" o:spid="_x0000_s1094" style="position:absolute;left:30;top:1786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4225" o:spid="_x0000_s1095" style="position:absolute;left:15120;top:1786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4226" o:spid="_x0000_s1096" style="position:absolute;left:69716;top:1786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4227" o:spid="_x0000_s1097" style="position:absolute;left:81744;top:1786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4228" o:spid="_x0000_s1098" style="position:absolute;left:95402;top:1786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" path="m,350824l,e" filled="f" strokeweight=".16931mm">
                  <v:path arrowok="t" textboxrect="0,0,0,350824"/>
                </v:shape>
                <v:shape id="Shape 44229" o:spid="_x0000_s1099" style="position:absolute;left:30;top:213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230" o:spid="_x0000_s1100" style="position:absolute;left:15120;top:213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" path="m,6096l,e" filled="f" strokeweight=".16931mm">
                  <v:path arrowok="t" textboxrect="0,0,0,6096"/>
                </v:shape>
                <v:shape id="Shape 44231" o:spid="_x0000_s1101" style="position:absolute;left:15151;top:2140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" path="m,l5453507,e" filled="f" strokeweight=".48pt">
                  <v:path arrowok="t" textboxrect="0,0,5453507,0"/>
                </v:shape>
                <v:shape id="Shape 44232" o:spid="_x0000_s1102" style="position:absolute;left:69716;top:213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233" o:spid="_x0000_s1103" style="position:absolute;left:69747;top:2140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4234" o:spid="_x0000_s1104" style="position:absolute;left:81744;top:213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235" o:spid="_x0000_s1105" style="position:absolute;left:95402;top:213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" path="m,6096l,e" filled="f" strokeweight=".16931mm">
                  <v:path arrowok="t" textboxrect="0,0,0,6096"/>
                </v:shape>
                <v:shape id="Shape 44236" o:spid="_x0000_s1106" style="position:absolute;left:30;top:21433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4237" o:spid="_x0000_s1107" style="position:absolute;left:15120;top:21433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4238" o:spid="_x0000_s1108" style="position:absolute;left:69716;top:21433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" path="m,352044l,e" filled="f" strokeweight=".16931mm">
                  <v:path arrowok="t" textboxrect="0,0,0,352044"/>
                </v:shape>
                <v:shape id="Shape 44239" o:spid="_x0000_s1109" style="position:absolute;left:81744;top:21433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4240" o:spid="_x0000_s1110" style="position:absolute;left:95402;top:21433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" path="m,352044l,e" filled="f" strokeweight=".16931mm">
                  <v:path arrowok="t" textboxrect="0,0,0,352044"/>
                </v:shape>
                <v:shape id="Shape 44241" o:spid="_x0000_s1111" style="position:absolute;top:2498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242" o:spid="_x0000_s1112" style="position:absolute;left:60;top:24984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" path="m,l1502916,e" filled="f" strokeweight=".16931mm">
                  <v:path arrowok="t" textboxrect="0,0,1502916,0"/>
                </v:shape>
                <v:shape id="Shape 44243" o:spid="_x0000_s1113" style="position:absolute;left:15090;top:2498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244" o:spid="_x0000_s1114" style="position:absolute;left:15151;top:24984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4245" o:spid="_x0000_s1115" style="position:absolute;left:69716;top:2495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46" o:spid="_x0000_s1116" style="position:absolute;left:69747;top:24984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247" o:spid="_x0000_s1117" style="position:absolute;left:81744;top:2495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48" o:spid="_x0000_s1118" style="position:absolute;left:81775;top:24984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" path="m,l1359661,e" filled="f" strokeweight=".16931mm">
                  <v:path arrowok="t" textboxrect="0,0,1359661,0"/>
                </v:shape>
                <v:shape id="Shape 44249" o:spid="_x0000_s1119" style="position:absolute;left:95402;top:2495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50" o:spid="_x0000_s1120" style="position:absolute;left:30;top:25015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" path="m,175258l,e" filled="f" strokeweight=".16931mm">
                  <v:path arrowok="t" textboxrect="0,0,0,175258"/>
                </v:shape>
                <v:shape id="Shape 44251" o:spid="_x0000_s1121" style="position:absolute;left:15120;top:25015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4252" o:spid="_x0000_s1122" style="position:absolute;left:69716;top:25015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4253" o:spid="_x0000_s1123" style="position:absolute;left:81744;top:25015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" path="m,175258l,e" filled="f" strokeweight=".16931mm">
                  <v:path arrowok="t" textboxrect="0,0,0,175258"/>
                </v:shape>
                <v:shape id="Shape 44254" o:spid="_x0000_s1124" style="position:absolute;left:95402;top:25015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4255" o:spid="_x0000_s1125" style="position:absolute;top:2679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256" o:spid="_x0000_s1126" style="position:absolute;left:15090;top:2679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" path="m,l6095,e" filled="f" strokeweight=".16931mm">
                  <v:path arrowok="t" textboxrect="0,0,6095,0"/>
                </v:shape>
                <v:shape id="Shape 44257" o:spid="_x0000_s1127" style="position:absolute;left:15151;top:26798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4258" o:spid="_x0000_s1128" style="position:absolute;left:69716;top:2676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" path="m,6095l,e" filled="f" strokeweight=".16931mm">
                  <v:path arrowok="t" textboxrect="0,0,0,6095"/>
                </v:shape>
                <v:shape id="Shape 44259" o:spid="_x0000_s1129" style="position:absolute;left:69747;top:26798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260" o:spid="_x0000_s1130" style="position:absolute;left:81744;top:2676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" path="m,6095l,e" filled="f" strokeweight=".16931mm">
                  <v:path arrowok="t" textboxrect="0,0,0,6095"/>
                </v:shape>
                <v:shape id="Shape 44261" o:spid="_x0000_s1131" style="position:absolute;left:95402;top:2676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262" o:spid="_x0000_s1132" style="position:absolute;left:30;top:2682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4263" o:spid="_x0000_s1133" style="position:absolute;left:15120;top:2682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4264" o:spid="_x0000_s1134" style="position:absolute;left:69716;top:2682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4265" o:spid="_x0000_s1135" style="position:absolute;left:81744;top:2682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4266" o:spid="_x0000_s1136" style="position:absolute;left:95402;top:2682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44267" o:spid="_x0000_s1137" style="position:absolute;left:30;top:30333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" path="m,6045l,e" filled="f" strokeweight=".16931mm">
                  <v:path arrowok="t" textboxrect="0,0,0,6045"/>
                </v:shape>
                <v:shape id="Shape 44268" o:spid="_x0000_s1138" style="position:absolute;left:15120;top:30333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" path="m,6045l,e" filled="f" strokeweight=".16931mm">
                  <v:path arrowok="t" textboxrect="0,0,0,6045"/>
                </v:shape>
                <v:shape id="Shape 44269" o:spid="_x0000_s1139" style="position:absolute;left:15151;top:30364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" path="m,l5453507,e" filled="f" strokeweight=".48pt">
                  <v:path arrowok="t" textboxrect="0,0,5453507,0"/>
                </v:shape>
                <v:shape id="Shape 44270" o:spid="_x0000_s1140" style="position:absolute;left:69716;top:30333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" path="m,6045l,e" filled="f" strokeweight=".16931mm">
                  <v:path arrowok="t" textboxrect="0,0,0,6045"/>
                </v:shape>
                <v:shape id="Shape 44271" o:spid="_x0000_s1141" style="position:absolute;left:81744;top:30333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272" o:spid="_x0000_s1142" style="position:absolute;left:95402;top:30333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" path="m,6045l,e" filled="f" strokeweight=".16931mm">
                  <v:path arrowok="t" textboxrect="0,0,0,6045"/>
                </v:shape>
                <v:shape id="Shape 44273" o:spid="_x0000_s1143" style="position:absolute;left:30;top:30394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" path="m,526084l,e" filled="f" strokeweight=".16931mm">
                  <v:path arrowok="t" textboxrect="0,0,0,526084"/>
                </v:shape>
                <v:shape id="Shape 44274" o:spid="_x0000_s1144" style="position:absolute;left:15120;top:30394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" path="m,526084l,e" filled="f" strokeweight=".16931mm">
                  <v:path arrowok="t" textboxrect="0,0,0,526084"/>
                </v:shape>
                <v:shape id="Shape 44275" o:spid="_x0000_s1145" style="position:absolute;left:69716;top:30394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44276" o:spid="_x0000_s1146" style="position:absolute;left:81744;top:30394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44277" o:spid="_x0000_s1147" style="position:absolute;left:95402;top:30394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44278" o:spid="_x0000_s1148" style="position:absolute;top:3568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" path="m,l6095,e" filled="f" strokeweight=".16928mm">
                  <v:path arrowok="t" textboxrect="0,0,6095,0"/>
                </v:shape>
                <v:shape id="Shape 44279" o:spid="_x0000_s1149" style="position:absolute;left:15090;top:3568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" path="m,l6095,e" filled="f" strokeweight=".16928mm">
                  <v:path arrowok="t" textboxrect="0,0,6095,0"/>
                </v:shape>
                <v:shape id="Shape 44280" o:spid="_x0000_s1150" style="position:absolute;left:15151;top:35685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" path="m,l5453507,e" filled="f" strokeweight=".16928mm">
                  <v:path arrowok="t" textboxrect="0,0,5453507,0"/>
                </v:shape>
                <v:shape id="Shape 44281" o:spid="_x0000_s1151" style="position:absolute;left:69686;top:3568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282" o:spid="_x0000_s1152" style="position:absolute;left:81714;top:3568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283" o:spid="_x0000_s1153" style="position:absolute;left:95371;top:3568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284" o:spid="_x0000_s1154" style="position:absolute;left:30;top:3571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285" o:spid="_x0000_s1155" style="position:absolute;left:15120;top:3571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286" o:spid="_x0000_s1156" style="position:absolute;left:69716;top:3571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287" o:spid="_x0000_s1157" style="position:absolute;left:81744;top:3571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288" o:spid="_x0000_s1158" style="position:absolute;left:95402;top:3571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" path="m,175259l,e" filled="f" strokeweight=".16931mm">
                  <v:path arrowok="t" textboxrect="0,0,0,175259"/>
                </v:shape>
                <v:shape id="Shape 44289" o:spid="_x0000_s1159" style="position:absolute;top:3749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290" o:spid="_x0000_s1160" style="position:absolute;left:15090;top:374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" path="m,l6095,e" filled="f" strokeweight=".16928mm">
                  <v:path arrowok="t" textboxrect="0,0,6095,0"/>
                </v:shape>
                <v:shape id="Shape 44291" o:spid="_x0000_s1161" style="position:absolute;left:15151;top:3749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4292" o:spid="_x0000_s1162" style="position:absolute;left:69686;top:374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" path="m,l6095,e" filled="f" strokeweight=".16928mm">
                  <v:path arrowok="t" textboxrect="0,0,6095,0"/>
                </v:shape>
                <v:shape id="Shape 44293" o:spid="_x0000_s1163" style="position:absolute;left:69747;top:3749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4294" o:spid="_x0000_s1164" style="position:absolute;left:81714;top:374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" path="m,l6095,e" filled="f" strokeweight=".16928mm">
                  <v:path arrowok="t" textboxrect="0,0,6095,0"/>
                </v:shape>
                <v:shape id="Shape 44295" o:spid="_x0000_s1165" style="position:absolute;left:95371;top:374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" path="m,l6095,e" filled="f" strokeweight=".16928mm">
                  <v:path arrowok="t" textboxrect="0,0,6095,0"/>
                </v:shape>
                <v:shape id="Shape 44296" o:spid="_x0000_s1166" style="position:absolute;left:30;top:3752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297" o:spid="_x0000_s1167" style="position:absolute;left:15120;top:3752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4298" o:spid="_x0000_s1168" style="position:absolute;left:69716;top:3752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" path="m,175260l,e" filled="f" strokeweight=".16931mm">
                  <v:path arrowok="t" textboxrect="0,0,0,175260"/>
                </v:shape>
                <v:shape id="Shape 44299" o:spid="_x0000_s1169" style="position:absolute;left:81744;top:3752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300" o:spid="_x0000_s1170" style="position:absolute;left:95402;top:3752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4301" o:spid="_x0000_s1171" style="position:absolute;top:3931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302" o:spid="_x0000_s1172" style="position:absolute;left:15090;top:393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303" o:spid="_x0000_s1173" style="position:absolute;left:15151;top:3931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" path="m,l5453507,e" filled="f" strokeweight=".16928mm">
                  <v:path arrowok="t" textboxrect="0,0,5453507,0"/>
                </v:shape>
                <v:shape id="Shape 44304" o:spid="_x0000_s1174" style="position:absolute;left:69686;top:393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305" o:spid="_x0000_s1175" style="position:absolute;left:69747;top:3931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4306" o:spid="_x0000_s1176" style="position:absolute;left:81714;top:393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" path="m,l6095,e" filled="f" strokeweight=".16928mm">
                  <v:path arrowok="t" textboxrect="0,0,6095,0"/>
                </v:shape>
                <v:shape id="Shape 44307" o:spid="_x0000_s1177" style="position:absolute;left:95371;top:393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" path="m,l6095,e" filled="f" strokeweight=".16928mm">
                  <v:path arrowok="t" textboxrect="0,0,6095,0"/>
                </v:shape>
                <v:shape id="Shape 44308" o:spid="_x0000_s1178" style="position:absolute;left:30;top:39343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" path="m,176783l,e" filled="f" strokeweight=".16931mm">
                  <v:path arrowok="t" textboxrect="0,0,0,176783"/>
                </v:shape>
                <v:shape id="Shape 44309" o:spid="_x0000_s1179" style="position:absolute;left:15120;top:39343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" path="m,176783l,e" filled="f" strokeweight=".16931mm">
                  <v:path arrowok="t" textboxrect="0,0,0,176783"/>
                </v:shape>
                <v:shape id="Shape 44310" o:spid="_x0000_s1180" style="position:absolute;left:69716;top:39343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" path="m,176783l,e" filled="f" strokeweight=".16931mm">
                  <v:path arrowok="t" textboxrect="0,0,0,176783"/>
                </v:shape>
                <v:shape id="Shape 44311" o:spid="_x0000_s1181" style="position:absolute;left:81744;top:39343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44312" o:spid="_x0000_s1182" style="position:absolute;left:95402;top:39343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44313" o:spid="_x0000_s1183" style="position:absolute;left:30;top:411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314" o:spid="_x0000_s1184" style="position:absolute;left:15120;top:411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315" o:spid="_x0000_s1185" style="position:absolute;left:15151;top:4114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" path="m,l5453507,e" filled="f" strokeweight=".48pt">
                  <v:path arrowok="t" textboxrect="0,0,5453507,0"/>
                </v:shape>
                <v:shape id="Shape 44316" o:spid="_x0000_s1186" style="position:absolute;left:69716;top:411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317" o:spid="_x0000_s1187" style="position:absolute;left:69747;top:41141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4318" o:spid="_x0000_s1188" style="position:absolute;left:81744;top:411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4319" o:spid="_x0000_s1189" style="position:absolute;left:95402;top:411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320" o:spid="_x0000_s1190" style="position:absolute;left:30;top:4117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321" o:spid="_x0000_s1191" style="position:absolute;left:15120;top:4117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322" o:spid="_x0000_s1192" style="position:absolute;left:69716;top:4117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323" o:spid="_x0000_s1193" style="position:absolute;left:81744;top:4117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324" o:spid="_x0000_s1194" style="position:absolute;left:95402;top:4117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" path="m,350519l,e" filled="f" strokeweight=".16931mm">
                  <v:path arrowok="t" textboxrect="0,0,0,350519"/>
                </v:shape>
                <v:shape id="Shape 44325" o:spid="_x0000_s1195" style="position:absolute;top:4470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326" o:spid="_x0000_s1196" style="position:absolute;left:60;top:44707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" path="m,l1502916,e" filled="f" strokeweight=".16931mm">
                  <v:path arrowok="t" textboxrect="0,0,1502916,0"/>
                </v:shape>
                <v:shape id="Shape 44327" o:spid="_x0000_s1197" style="position:absolute;left:15120;top:446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" path="m,6095l,e" filled="f" strokeweight=".16931mm">
                  <v:path arrowok="t" textboxrect="0,0,0,6095"/>
                </v:shape>
                <v:shape id="Shape 44328" o:spid="_x0000_s1198" style="position:absolute;left:15151;top:4470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" path="m,l5453507,e" filled="f" strokeweight=".16931mm">
                  <v:path arrowok="t" textboxrect="0,0,5453507,0"/>
                </v:shape>
                <v:shape id="Shape 44329" o:spid="_x0000_s1199" style="position:absolute;left:69716;top:446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" path="m,6095l,e" filled="f" strokeweight=".16931mm">
                  <v:path arrowok="t" textboxrect="0,0,0,6095"/>
                </v:shape>
                <v:shape id="Shape 44330" o:spid="_x0000_s1200" style="position:absolute;left:69747;top:4470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" path="m,l1196644,e" filled="f" strokeweight=".16931mm">
                  <v:path arrowok="t" textboxrect="0,0,1196644,0"/>
                </v:shape>
                <v:shape id="Shape 44331" o:spid="_x0000_s1201" style="position:absolute;left:81744;top:446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" path="m,6095l,e" filled="f" strokeweight=".16931mm">
                  <v:path arrowok="t" textboxrect="0,0,0,6095"/>
                </v:shape>
                <v:shape id="Shape 44332" o:spid="_x0000_s1202" style="position:absolute;left:81775;top:44707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" path="m,l1359661,e" filled="f" strokeweight=".16931mm">
                  <v:path arrowok="t" textboxrect="0,0,1359661,0"/>
                </v:shape>
                <v:shape id="Shape 44333" o:spid="_x0000_s1203" style="position:absolute;left:95402;top:446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" path="m,6095l,e" filled="f" strokeweight=".16931mm">
                  <v:path arrowok="t" textboxrect="0,0,0,6095"/>
                </v:shape>
                <v:shape id="Shape 44334" o:spid="_x0000_s1204" style="position:absolute;left:30;top:44738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335" o:spid="_x0000_s1205" style="position:absolute;left:69716;top:44738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336" o:spid="_x0000_s1206" style="position:absolute;left:81744;top:44738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337" o:spid="_x0000_s1207" style="position:absolute;left:95402;top:44738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4338" o:spid="_x0000_s1208" style="position:absolute;top:4652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" path="m,l6095,e" filled="f" strokeweight=".16931mm">
                  <v:path arrowok="t" textboxrect="0,0,6095,0"/>
                </v:shape>
                <v:shape id="Shape 44339" o:spid="_x0000_s1209" style="position:absolute;left:60;top:46521;width:69626;height:0;visibility:visible;mso-wrap-style:square;v-text-anchor:top" coordsize="69625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" path="m,l6962520,e" filled="f" strokeweight=".16931mm">
                  <v:path arrowok="t" textboxrect="0,0,6962520,0"/>
                </v:shape>
                <v:shape id="Shape 44340" o:spid="_x0000_s1210" style="position:absolute;left:69716;top:46490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" path="m,6094l,e" filled="f" strokeweight=".16931mm">
                  <v:path arrowok="t" textboxrect="0,0,0,6094"/>
                </v:shape>
                <v:shape id="Shape 44341" o:spid="_x0000_s1211" style="position:absolute;left:69747;top:46521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342" o:spid="_x0000_s1212" style="position:absolute;left:81744;top:46490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" path="m,6094l,e" filled="f" strokeweight=".16931mm">
                  <v:path arrowok="t" textboxrect="0,0,0,6094"/>
                </v:shape>
                <v:shape id="Shape 44343" o:spid="_x0000_s1213" style="position:absolute;left:81775;top:46521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" path="m,l1359661,e" filled="f" strokeweight=".16931mm">
                  <v:path arrowok="t" textboxrect="0,0,1359661,0"/>
                </v:shape>
                <v:shape id="Shape 44344" o:spid="_x0000_s1214" style="position:absolute;left:95402;top:46490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" path="m,6094l,e" filled="f" strokeweight=".16931mm">
                  <v:path arrowok="t" textboxrect="0,0,0,6094"/>
                </v:shape>
                <v:shape id="Shape 44345" o:spid="_x0000_s1215" style="position:absolute;left:30;top:465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346" o:spid="_x0000_s1216" style="position:absolute;top:4833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347" o:spid="_x0000_s1217" style="position:absolute;left:60;top:48334;width:69626;height:0;visibility:visible;mso-wrap-style:square;v-text-anchor:top" coordsize="69625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" path="m,l6962520,e" filled="f" strokeweight=".16928mm">
                  <v:path arrowok="t" textboxrect="0,0,6962520,0"/>
                </v:shape>
                <v:shape id="Shape 44348" o:spid="_x0000_s1218" style="position:absolute;left:69716;top:465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4349" o:spid="_x0000_s1219" style="position:absolute;left:69686;top:483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" path="m,l6095,e" filled="f" strokeweight=".16928mm">
                  <v:path arrowok="t" textboxrect="0,0,6095,0"/>
                </v:shape>
                <v:shape id="Shape 44350" o:spid="_x0000_s1220" style="position:absolute;left:69747;top:48334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" path="m,l1196644,e" filled="f" strokeweight=".16928mm">
                  <v:path arrowok="t" textboxrect="0,0,1196644,0"/>
                </v:shape>
                <v:shape id="Shape 44351" o:spid="_x0000_s1221" style="position:absolute;left:81744;top:465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352" o:spid="_x0000_s1222" style="position:absolute;left:81714;top:483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" path="m,l6095,e" filled="f" strokeweight=".16928mm">
                  <v:path arrowok="t" textboxrect="0,0,6095,0"/>
                </v:shape>
                <v:shape id="Shape 44353" o:spid="_x0000_s1223" style="position:absolute;left:81775;top:48334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" path="m,l1359661,e" filled="f" strokeweight=".16928mm">
                  <v:path arrowok="t" textboxrect="0,0,1359661,0"/>
                </v:shape>
                <v:shape id="Shape 44354" o:spid="_x0000_s1224" style="position:absolute;left:95402;top:465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355" o:spid="_x0000_s1225" style="position:absolute;left:95371;top:483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азан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еотложных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ях,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оры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дов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бно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Оказа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ервой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довра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ложных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оя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х: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ах,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proofErr w:type="spellStart"/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ротравм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молнией,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епловом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уд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уто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отравл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сул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.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оды довра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ебной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line="223" w:lineRule="auto"/>
        <w:ind w:left="-59" w:right="4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position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 xml:space="preserve">х и 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7"/>
          <w:position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Пробл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травма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ма.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равмы.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иды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трав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position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 xml:space="preserve">е  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51"/>
          <w:position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ры</w:t>
      </w:r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ики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ервой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щи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before="19" w:line="248" w:lineRule="auto"/>
        <w:ind w:left="2376" w:right="6295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ах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Про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ем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екции</w:t>
      </w:r>
    </w:p>
    <w:p w:rsidR="00EB21DD" w:rsidRPr="0059589C" w:rsidRDefault="0059589C">
      <w:pPr>
        <w:widowControl w:val="0"/>
        <w:spacing w:line="248" w:lineRule="auto"/>
        <w:ind w:left="2376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spacing w:line="240" w:lineRule="auto"/>
        <w:ind w:left="2376" w:right="-5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ическое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11.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Тренинг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ний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первой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</w:t>
      </w:r>
    </w:p>
    <w:p w:rsidR="00EB21DD" w:rsidRPr="0059589C" w:rsidRDefault="0059589C">
      <w:pPr>
        <w:widowControl w:val="0"/>
        <w:spacing w:before="12" w:line="240" w:lineRule="auto"/>
        <w:ind w:left="2376" w:right="-51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12.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Тренинг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ний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первой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трав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</w:p>
    <w:p w:rsidR="00EB21DD" w:rsidRPr="0059589C" w:rsidRDefault="0059589C">
      <w:pPr>
        <w:widowControl w:val="0"/>
        <w:tabs>
          <w:tab w:val="left" w:pos="2376"/>
        </w:tabs>
        <w:spacing w:before="10"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2.3.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tabs>
          <w:tab w:val="left" w:pos="2666"/>
        </w:tabs>
        <w:spacing w:line="231" w:lineRule="auto"/>
        <w:ind w:right="-5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Обеспе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Здоровье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вные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оры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здо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 об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аза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Здоров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образ 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ни и его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</w:p>
    <w:p w:rsidR="00EB21DD" w:rsidRPr="0059589C" w:rsidRDefault="0059589C">
      <w:pPr>
        <w:widowControl w:val="0"/>
        <w:tabs>
          <w:tab w:val="left" w:pos="2666"/>
        </w:tabs>
        <w:spacing w:line="240" w:lineRule="auto"/>
        <w:ind w:left="2376" w:right="-18" w:hanging="237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position w:val="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зни</w:t>
      </w:r>
      <w:r w:rsidRPr="0059589C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гиг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аспек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дорового</w:t>
      </w:r>
      <w:r w:rsidRPr="0059589C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ни.</w:t>
      </w:r>
      <w:r w:rsidRPr="0059589C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 акт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ость</w:t>
      </w:r>
      <w:r w:rsidRPr="0059589C">
        <w:rPr>
          <w:rFonts w:ascii="Times New Roman" w:eastAsia="Times New Roman" w:hAnsi="Times New Roman" w:cs="Times New Roman"/>
          <w:color w:val="0D0D0D"/>
          <w:spacing w:val="8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9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оры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 Вред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ые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ки и их проф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ика</w:t>
      </w:r>
    </w:p>
    <w:p w:rsidR="00EB21DD" w:rsidRPr="0059589C" w:rsidRDefault="0059589C">
      <w:pPr>
        <w:widowControl w:val="0"/>
        <w:spacing w:before="10" w:line="248" w:lineRule="auto"/>
        <w:ind w:left="2376" w:right="-2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екции-диа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line="250" w:lineRule="auto"/>
        <w:ind w:left="2376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spacing w:line="248" w:lineRule="auto"/>
        <w:ind w:left="2376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№ 13.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фи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ского 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</w:t>
      </w:r>
    </w:p>
    <w:p w:rsidR="00EB21DD" w:rsidRPr="0059589C" w:rsidRDefault="0059589C">
      <w:pPr>
        <w:widowControl w:val="0"/>
        <w:spacing w:line="240" w:lineRule="auto"/>
        <w:ind w:left="2376" w:right="-5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ическое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6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14.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авление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ных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реж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мом 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ания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слежива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:rsidR="00EB21DD" w:rsidRPr="0059589C" w:rsidRDefault="0059589C">
      <w:pPr>
        <w:widowControl w:val="0"/>
        <w:spacing w:before="9" w:line="247" w:lineRule="auto"/>
        <w:ind w:right="766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ная 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 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</w:p>
    <w:p w:rsidR="00EB21DD" w:rsidRPr="0059589C" w:rsidRDefault="0059589C">
      <w:pPr>
        <w:widowControl w:val="0"/>
        <w:tabs>
          <w:tab w:val="left" w:pos="1408"/>
        </w:tabs>
        <w:spacing w:line="240" w:lineRule="auto"/>
        <w:ind w:left="60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16/6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10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6</w:t>
      </w:r>
    </w:p>
    <w:p w:rsidR="00EB21DD" w:rsidRPr="0059589C" w:rsidRDefault="00EB21DD">
      <w:pPr>
        <w:spacing w:after="10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4</w:t>
      </w:r>
    </w:p>
    <w:p w:rsidR="00EB21DD" w:rsidRPr="0059589C" w:rsidRDefault="00EB21DD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tabs>
          <w:tab w:val="left" w:pos="1408"/>
        </w:tabs>
        <w:spacing w:line="240" w:lineRule="auto"/>
        <w:ind w:left="60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14/4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10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50" w:lineRule="auto"/>
        <w:ind w:left="153" w:right="2849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4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14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5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EB21DD" w:rsidRPr="0059589C" w:rsidRDefault="006F619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8</w:t>
      </w:r>
      <w:r w:rsidR="00923F3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0</w:t>
      </w:r>
    </w:p>
    <w:p w:rsidR="00EB21DD" w:rsidRPr="0059589C" w:rsidRDefault="00EB21DD">
      <w:pPr>
        <w:rPr>
          <w:lang w:val="ru-RU"/>
        </w:rPr>
        <w:sectPr w:rsidR="00EB21DD" w:rsidRPr="0059589C">
          <w:pgSz w:w="16840" w:h="11906" w:orient="landscape"/>
          <w:pgMar w:top="860" w:right="1125" w:bottom="0" w:left="991" w:header="0" w:footer="0" w:gutter="0"/>
          <w:cols w:num="2" w:space="708" w:equalWidth="0">
            <w:col w:w="10760" w:space="780"/>
            <w:col w:w="3183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12" w:line="160" w:lineRule="exact"/>
        <w:rPr>
          <w:sz w:val="16"/>
          <w:szCs w:val="16"/>
          <w:lang w:val="ru-RU"/>
        </w:rPr>
      </w:pPr>
    </w:p>
    <w:bookmarkEnd w:id="10"/>
    <w:p w:rsidR="00EB21DD" w:rsidRPr="0059589C" w:rsidRDefault="00EB21DD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6840" w:h="11906" w:orient="landscape"/>
          <w:pgMar w:top="860" w:right="1125" w:bottom="0" w:left="99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left="1856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bookmarkStart w:id="11" w:name="_page_337_0"/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3.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ИЯ 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ЕА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ЛИЗ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УЧ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ДИ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Ы</w:t>
      </w:r>
    </w:p>
    <w:p w:rsidR="00EB21DD" w:rsidRPr="0059589C" w:rsidRDefault="0059589C">
      <w:pPr>
        <w:widowControl w:val="0"/>
        <w:spacing w:before="38" w:line="275" w:lineRule="auto"/>
        <w:ind w:left="1" w:right="-51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3.1.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пли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редусмотре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омещения:</w:t>
      </w:r>
    </w:p>
    <w:p w:rsidR="00EB21DD" w:rsidRPr="0059589C" w:rsidRDefault="0059589C">
      <w:pPr>
        <w:widowControl w:val="0"/>
        <w:spacing w:line="276" w:lineRule="auto"/>
        <w:ind w:left="1" w:right="-55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ет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«Б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борудован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ем: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обучающ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хся,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аще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6.1.2.1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овате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раммы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да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EB21DD" w:rsidRPr="0059589C" w:rsidRDefault="00EB21DD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3.2. 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906CD0" w:rsidRDefault="00906CD0" w:rsidP="00906CD0">
      <w:pPr>
        <w:spacing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val="ru-RU" w:eastAsia="ru-RU"/>
        </w:rPr>
      </w:pPr>
    </w:p>
    <w:p w:rsidR="00906CD0" w:rsidRPr="00906CD0" w:rsidRDefault="00906CD0" w:rsidP="00906CD0">
      <w:pPr>
        <w:spacing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val="ru-RU" w:eastAsia="ru-RU"/>
        </w:rPr>
      </w:pPr>
      <w:r w:rsidRPr="00906CD0">
        <w:rPr>
          <w:rFonts w:ascii="Times New Roman" w:eastAsiaTheme="minorEastAsia" w:hAnsi="Times New Roman" w:cs="Times New Roman"/>
          <w:b/>
          <w:bCs/>
          <w:sz w:val="24"/>
          <w:szCs w:val="24"/>
          <w:lang w:val="ru-RU" w:eastAsia="ru-RU"/>
        </w:rPr>
        <w:t>Основные источники</w:t>
      </w:r>
    </w:p>
    <w:p w:rsidR="00906CD0" w:rsidRPr="00906CD0" w:rsidRDefault="00906CD0" w:rsidP="00906CD0">
      <w:pPr>
        <w:spacing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</w:pPr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>1. Безопасность жизнедеятельности</w:t>
      </w:r>
      <w:proofErr w:type="gramStart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:</w:t>
      </w:r>
      <w:proofErr w:type="gramEnd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учебное пособие для СПО / Г. В. Тягунов, А. А. Волкова, В. Г. </w:t>
      </w:r>
      <w:proofErr w:type="spellStart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>Шишкунов</w:t>
      </w:r>
      <w:proofErr w:type="spellEnd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, Е. Е. </w:t>
      </w:r>
      <w:proofErr w:type="spellStart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>Барышев</w:t>
      </w:r>
      <w:proofErr w:type="spellEnd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; под редакцией В. С. </w:t>
      </w:r>
      <w:proofErr w:type="spellStart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>Цепелева</w:t>
      </w:r>
      <w:proofErr w:type="spellEnd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>. — 3-е изд. — Саратов, Екатеринбург : Профобразование, Уральский федеральный университет, 2025. — 235 c. — ISBN 978-5-4488-0368-0, 978-5-7996-2790-4. — Текст</w:t>
      </w:r>
      <w:proofErr w:type="gramStart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:</w:t>
      </w:r>
      <w:proofErr w:type="gramEnd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электронный // Цифровой образовательный ресурс IPR SMART : [сайт]. — URL: </w:t>
      </w:r>
      <w:hyperlink r:id="rId6" w:history="1">
        <w:r w:rsidRPr="00A11D1C">
          <w:rPr>
            <w:rStyle w:val="a5"/>
            <w:rFonts w:ascii="Times New Roman" w:eastAsiaTheme="minorEastAsia" w:hAnsi="Times New Roman" w:cs="Times New Roman"/>
            <w:bCs/>
            <w:sz w:val="24"/>
            <w:szCs w:val="24"/>
            <w:lang w:val="ru-RU" w:eastAsia="ru-RU"/>
          </w:rPr>
          <w:t>https://www.iprbookshop.ru/139517.html</w:t>
        </w:r>
      </w:hyperlink>
      <w:r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</w:t>
      </w:r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</w:t>
      </w:r>
    </w:p>
    <w:p w:rsidR="00906CD0" w:rsidRPr="00906CD0" w:rsidRDefault="00906CD0" w:rsidP="00906CD0">
      <w:pPr>
        <w:spacing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</w:pPr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>2. Балабанов, В. Ю. Безопасность жизнедеятельности. Радиационная, химическая и биологическая защита</w:t>
      </w:r>
      <w:proofErr w:type="gramStart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:</w:t>
      </w:r>
      <w:proofErr w:type="gramEnd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учебное пособие для СПО / В. Ю. Балабанов. — Саратов</w:t>
      </w:r>
      <w:proofErr w:type="gramStart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:</w:t>
      </w:r>
      <w:proofErr w:type="gramEnd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Профобразование, 2025. — 92 c. — ISBN 978-5-4488-1868-4. — Текст</w:t>
      </w:r>
      <w:proofErr w:type="gramStart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:</w:t>
      </w:r>
      <w:proofErr w:type="gramEnd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электронный // Цифровой образовательный ресурс IPR SMART : [сайт]. — URL: </w:t>
      </w:r>
      <w:hyperlink r:id="rId7" w:history="1">
        <w:r w:rsidRPr="00A11D1C">
          <w:rPr>
            <w:rStyle w:val="a5"/>
            <w:rFonts w:ascii="Times New Roman" w:eastAsiaTheme="minorEastAsia" w:hAnsi="Times New Roman" w:cs="Times New Roman"/>
            <w:bCs/>
            <w:sz w:val="24"/>
            <w:szCs w:val="24"/>
            <w:lang w:val="ru-RU" w:eastAsia="ru-RU"/>
          </w:rPr>
          <w:t>https://www.iprbookshop.ru/139025.html</w:t>
        </w:r>
      </w:hyperlink>
      <w:r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</w:t>
      </w:r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</w:t>
      </w:r>
    </w:p>
    <w:p w:rsidR="00906CD0" w:rsidRPr="00906CD0" w:rsidRDefault="00906CD0" w:rsidP="00906CD0">
      <w:pPr>
        <w:spacing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</w:pPr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3. </w:t>
      </w:r>
      <w:proofErr w:type="spellStart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>Бережнова</w:t>
      </w:r>
      <w:proofErr w:type="spellEnd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Л.В. Безопасность жизнедеятельности. Основы военной подготовки. Оказание первой помощи</w:t>
      </w:r>
      <w:proofErr w:type="gramStart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:</w:t>
      </w:r>
      <w:proofErr w:type="gramEnd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учебное пособие / </w:t>
      </w:r>
      <w:proofErr w:type="spellStart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>Бережнова</w:t>
      </w:r>
      <w:proofErr w:type="spellEnd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Л.В., Гриднева А.Н.. — Санкт-Петербург : Санкт-Петербургский государственный университет промышленных технологий и дизайна, 2023. — 70 c. — ISBN 978-5-7937-2377-0. — Текст</w:t>
      </w:r>
      <w:proofErr w:type="gramStart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:</w:t>
      </w:r>
      <w:proofErr w:type="gramEnd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электронный // Цифровой образовательный ресурс IPR SMART : [сайт]. — URL: </w:t>
      </w:r>
      <w:hyperlink r:id="rId8" w:history="1">
        <w:r w:rsidRPr="00A11D1C">
          <w:rPr>
            <w:rStyle w:val="a5"/>
            <w:rFonts w:ascii="Times New Roman" w:eastAsiaTheme="minorEastAsia" w:hAnsi="Times New Roman" w:cs="Times New Roman"/>
            <w:bCs/>
            <w:sz w:val="24"/>
            <w:szCs w:val="24"/>
            <w:lang w:val="ru-RU" w:eastAsia="ru-RU"/>
          </w:rPr>
          <w:t>https://www.iprbookshop.ru/140104.html</w:t>
        </w:r>
      </w:hyperlink>
      <w:r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</w:t>
      </w:r>
    </w:p>
    <w:p w:rsidR="00906CD0" w:rsidRPr="00906CD0" w:rsidRDefault="00906CD0" w:rsidP="00906CD0">
      <w:pPr>
        <w:spacing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</w:pPr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4. </w:t>
      </w:r>
      <w:proofErr w:type="spellStart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>Суднева</w:t>
      </w:r>
      <w:proofErr w:type="spellEnd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>, Е. М. Медико-биологические основы безопасности жизнедеятельности</w:t>
      </w:r>
      <w:proofErr w:type="gramStart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:</w:t>
      </w:r>
      <w:proofErr w:type="gramEnd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практикум для СПО / Е. М. </w:t>
      </w:r>
      <w:proofErr w:type="spellStart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>Суднева</w:t>
      </w:r>
      <w:proofErr w:type="spellEnd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, А. А. </w:t>
      </w:r>
      <w:proofErr w:type="spellStart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>Суднев</w:t>
      </w:r>
      <w:proofErr w:type="spellEnd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>, П. М. Анохин. — Москва</w:t>
      </w:r>
      <w:proofErr w:type="gramStart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:</w:t>
      </w:r>
      <w:proofErr w:type="gramEnd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</w:t>
      </w:r>
      <w:proofErr w:type="gramStart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>Ай</w:t>
      </w:r>
      <w:proofErr w:type="gramEnd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Пи Ар Медиа, 2025. — 272 c. — ISBN 978-5-4497-2835-7. — Текст</w:t>
      </w:r>
      <w:proofErr w:type="gramStart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:</w:t>
      </w:r>
      <w:proofErr w:type="gramEnd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электронный // Цифровой образовательный ресурс IPR SMART : [сайт]. — URL: </w:t>
      </w:r>
      <w:hyperlink r:id="rId9" w:history="1">
        <w:r w:rsidRPr="00A11D1C">
          <w:rPr>
            <w:rStyle w:val="a5"/>
            <w:rFonts w:ascii="Times New Roman" w:eastAsiaTheme="minorEastAsia" w:hAnsi="Times New Roman" w:cs="Times New Roman"/>
            <w:bCs/>
            <w:sz w:val="24"/>
            <w:szCs w:val="24"/>
            <w:lang w:val="ru-RU" w:eastAsia="ru-RU"/>
          </w:rPr>
          <w:t>https://www.iprbookshop.ru/138901.html</w:t>
        </w:r>
      </w:hyperlink>
      <w:r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</w:t>
      </w:r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</w:t>
      </w:r>
    </w:p>
    <w:p w:rsidR="00906CD0" w:rsidRDefault="00906CD0" w:rsidP="00906CD0">
      <w:pPr>
        <w:spacing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val="ru-RU" w:eastAsia="ru-RU"/>
        </w:rPr>
      </w:pPr>
    </w:p>
    <w:p w:rsidR="00906CD0" w:rsidRPr="00906CD0" w:rsidRDefault="00906CD0" w:rsidP="00906CD0">
      <w:pPr>
        <w:spacing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val="ru-RU" w:eastAsia="ru-RU"/>
        </w:rPr>
      </w:pPr>
      <w:r w:rsidRPr="00906CD0">
        <w:rPr>
          <w:rFonts w:ascii="Times New Roman" w:eastAsiaTheme="minorEastAsia" w:hAnsi="Times New Roman" w:cs="Times New Roman"/>
          <w:b/>
          <w:bCs/>
          <w:sz w:val="24"/>
          <w:szCs w:val="24"/>
          <w:lang w:val="ru-RU" w:eastAsia="ru-RU"/>
        </w:rPr>
        <w:t>Дополнительные источники</w:t>
      </w:r>
    </w:p>
    <w:p w:rsidR="00906CD0" w:rsidRPr="00906CD0" w:rsidRDefault="00906CD0" w:rsidP="00906CD0">
      <w:pPr>
        <w:spacing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</w:pPr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>1. Безопасность жизнедеятельности</w:t>
      </w:r>
      <w:proofErr w:type="gramStart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:</w:t>
      </w:r>
      <w:proofErr w:type="gramEnd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практикум / Д. О. Литвинов, Н. А. Литвинова, В. И. Усольцев, А. И. Усольцев ; под редакцией В. И. Усольцева. — Москва</w:t>
      </w:r>
      <w:proofErr w:type="gramStart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:</w:t>
      </w:r>
      <w:proofErr w:type="gramEnd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</w:t>
      </w:r>
      <w:proofErr w:type="gramStart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>Ай</w:t>
      </w:r>
      <w:proofErr w:type="gramEnd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Пи Ар Медиа, 2025. — 83 c. — ISBN 978-5-4497-2885-2. — Текст</w:t>
      </w:r>
      <w:proofErr w:type="gramStart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:</w:t>
      </w:r>
      <w:proofErr w:type="gramEnd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электронный // Цифровой образовательный ресурс IPR SMART : [сайт]. — URL: </w:t>
      </w:r>
      <w:hyperlink r:id="rId10" w:history="1">
        <w:r w:rsidRPr="00A11D1C">
          <w:rPr>
            <w:rStyle w:val="a5"/>
            <w:rFonts w:ascii="Times New Roman" w:eastAsiaTheme="minorEastAsia" w:hAnsi="Times New Roman" w:cs="Times New Roman"/>
            <w:bCs/>
            <w:sz w:val="24"/>
            <w:szCs w:val="24"/>
            <w:lang w:val="ru-RU" w:eastAsia="ru-RU"/>
          </w:rPr>
          <w:t>https://www.iprbookshop.ru/138470.html</w:t>
        </w:r>
      </w:hyperlink>
      <w:r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</w:t>
      </w:r>
    </w:p>
    <w:p w:rsidR="009A25C3" w:rsidRPr="00906CD0" w:rsidRDefault="00906CD0" w:rsidP="00906CD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</w:pPr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2. </w:t>
      </w:r>
      <w:proofErr w:type="spellStart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>Приешкина</w:t>
      </w:r>
      <w:proofErr w:type="spellEnd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А.Н. Основы безопасности жизнедеятельности. Обеспечение здорового образа жизни и основы медицинских знаний</w:t>
      </w:r>
      <w:proofErr w:type="gramStart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:</w:t>
      </w:r>
      <w:proofErr w:type="gramEnd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учебное пособие для СПО / </w:t>
      </w:r>
      <w:proofErr w:type="spellStart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>Приешкина</w:t>
      </w:r>
      <w:proofErr w:type="spellEnd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А.Н.. — Саратов : Профобразование, 2025. — 92 c. — ISBN 978-5-4488-1970-4. — Текст</w:t>
      </w:r>
      <w:proofErr w:type="gramStart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:</w:t>
      </w:r>
      <w:proofErr w:type="gramEnd"/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электронный // Цифровой образовательный ресурс IPR SMART : [сайт]. — URL: </w:t>
      </w:r>
      <w:hyperlink r:id="rId11" w:history="1">
        <w:r w:rsidRPr="00A11D1C">
          <w:rPr>
            <w:rStyle w:val="a5"/>
            <w:rFonts w:ascii="Times New Roman" w:eastAsiaTheme="minorEastAsia" w:hAnsi="Times New Roman" w:cs="Times New Roman"/>
            <w:bCs/>
            <w:sz w:val="24"/>
            <w:szCs w:val="24"/>
            <w:lang w:val="ru-RU" w:eastAsia="ru-RU"/>
          </w:rPr>
          <w:t>https://www.iprbookshop.ru/138324.html</w:t>
        </w:r>
      </w:hyperlink>
      <w:r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</w:t>
      </w:r>
      <w:r w:rsidRPr="00906CD0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cr/>
      </w:r>
    </w:p>
    <w:p w:rsidR="009A25C3" w:rsidRPr="009A25C3" w:rsidRDefault="009A25C3" w:rsidP="009A25C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212529"/>
          <w:sz w:val="24"/>
          <w:szCs w:val="24"/>
          <w:shd w:val="clear" w:color="auto" w:fill="F8F9FA"/>
          <w:lang w:val="ru-RU"/>
        </w:rPr>
      </w:pPr>
      <w:r w:rsidRPr="009A25C3">
        <w:rPr>
          <w:rFonts w:ascii="Times New Roman" w:hAnsi="Times New Roman" w:cs="Times New Roman"/>
          <w:b/>
          <w:color w:val="212529"/>
          <w:sz w:val="24"/>
          <w:szCs w:val="24"/>
          <w:shd w:val="clear" w:color="auto" w:fill="F8F9FA"/>
          <w:lang w:val="ru-RU"/>
        </w:rPr>
        <w:t>Дополнительные источники</w:t>
      </w:r>
    </w:p>
    <w:p w:rsidR="009A25C3" w:rsidRPr="009A25C3" w:rsidRDefault="009A25C3" w:rsidP="009A25C3">
      <w:pPr>
        <w:tabs>
          <w:tab w:val="left" w:pos="9639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val="ru-RU"/>
        </w:rPr>
      </w:pPr>
    </w:p>
    <w:p w:rsidR="009A25C3" w:rsidRPr="009A25C3" w:rsidRDefault="009A25C3" w:rsidP="009A25C3">
      <w:pPr>
        <w:tabs>
          <w:tab w:val="left" w:pos="9639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CFCFC"/>
          <w:lang w:val="ru-RU"/>
        </w:rPr>
      </w:pPr>
      <w:proofErr w:type="gramStart"/>
      <w:r w:rsidRPr="009A25C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CFCFC"/>
          <w:lang w:val="ru-RU"/>
        </w:rPr>
        <w:t>Интернет-источники</w:t>
      </w:r>
      <w:proofErr w:type="gramEnd"/>
    </w:p>
    <w:p w:rsidR="009A25C3" w:rsidRPr="009A25C3" w:rsidRDefault="009347A5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mchs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(сайт МЧС РФ)</w:t>
      </w:r>
    </w:p>
    <w:p w:rsidR="009A25C3" w:rsidRPr="009A25C3" w:rsidRDefault="009347A5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www.mvd.ru</w:t>
        </w:r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(сайт МВД РФ)</w:t>
      </w:r>
    </w:p>
    <w:p w:rsidR="009A25C3" w:rsidRPr="009A25C3" w:rsidRDefault="009347A5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www.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mil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(сайт Минобороны)</w:t>
      </w:r>
    </w:p>
    <w:p w:rsidR="009A25C3" w:rsidRPr="009A25C3" w:rsidRDefault="009347A5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fsb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(сайт ФСБ РФ)</w:t>
      </w:r>
    </w:p>
    <w:p w:rsidR="009A25C3" w:rsidRPr="009A25C3" w:rsidRDefault="009347A5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dic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academic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(Академик. Словари и энциклопедии)</w:t>
      </w:r>
    </w:p>
    <w:p w:rsidR="009A25C3" w:rsidRPr="009A25C3" w:rsidRDefault="009347A5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23F32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booksgid</w:t>
        </w:r>
        <w:proofErr w:type="spellEnd"/>
        <w:r w:rsidR="009A25C3" w:rsidRPr="00923F32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com</w:t>
        </w:r>
      </w:hyperlink>
      <w:r w:rsidR="009A25C3" w:rsidRPr="00923F32">
        <w:rPr>
          <w:rFonts w:ascii="Times New Roman" w:hAnsi="Times New Roman" w:cs="Times New Roman"/>
          <w:sz w:val="24"/>
          <w:szCs w:val="24"/>
        </w:rPr>
        <w:t xml:space="preserve"> (</w:t>
      </w:r>
      <w:r w:rsidR="009A25C3" w:rsidRPr="009A25C3">
        <w:rPr>
          <w:rFonts w:ascii="Times New Roman" w:hAnsi="Times New Roman" w:cs="Times New Roman"/>
          <w:sz w:val="24"/>
          <w:szCs w:val="24"/>
          <w:lang w:val="en-US"/>
        </w:rPr>
        <w:t>Books</w:t>
      </w:r>
      <w:r w:rsidR="009A25C3" w:rsidRPr="00923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25C3" w:rsidRPr="009A25C3">
        <w:rPr>
          <w:rFonts w:ascii="Times New Roman" w:hAnsi="Times New Roman" w:cs="Times New Roman"/>
          <w:sz w:val="24"/>
          <w:szCs w:val="24"/>
          <w:lang w:val="en-US"/>
        </w:rPr>
        <w:t>Gid</w:t>
      </w:r>
      <w:proofErr w:type="spellEnd"/>
      <w:r w:rsidR="009A25C3" w:rsidRPr="00923F32">
        <w:rPr>
          <w:rFonts w:ascii="Times New Roman" w:hAnsi="Times New Roman" w:cs="Times New Roman"/>
          <w:sz w:val="24"/>
          <w:szCs w:val="24"/>
        </w:rPr>
        <w:t xml:space="preserve">. </w:t>
      </w:r>
      <w:r w:rsidR="009A25C3" w:rsidRPr="009A25C3">
        <w:rPr>
          <w:rFonts w:ascii="Times New Roman" w:hAnsi="Times New Roman" w:cs="Times New Roman"/>
          <w:sz w:val="24"/>
          <w:szCs w:val="24"/>
        </w:rPr>
        <w:t>Электронная библиотека)</w:t>
      </w:r>
    </w:p>
    <w:p w:rsidR="009A25C3" w:rsidRPr="009A25C3" w:rsidRDefault="009347A5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globalteka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index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html</w:t>
        </w:r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A25C3" w:rsidRPr="009A25C3">
        <w:rPr>
          <w:rFonts w:ascii="Times New Roman" w:hAnsi="Times New Roman" w:cs="Times New Roman"/>
          <w:sz w:val="24"/>
          <w:szCs w:val="24"/>
        </w:rPr>
        <w:t>Глобалтека</w:t>
      </w:r>
      <w:proofErr w:type="spellEnd"/>
      <w:r w:rsidR="009A25C3" w:rsidRPr="009A25C3">
        <w:rPr>
          <w:rFonts w:ascii="Times New Roman" w:hAnsi="Times New Roman" w:cs="Times New Roman"/>
          <w:sz w:val="24"/>
          <w:szCs w:val="24"/>
        </w:rPr>
        <w:t>. Глобальная библиотека научных ресурсов)</w:t>
      </w:r>
    </w:p>
    <w:p w:rsidR="009A25C3" w:rsidRPr="009A25C3" w:rsidRDefault="009347A5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window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(Единое окно доступам образовательным ресурсам)</w:t>
      </w:r>
    </w:p>
    <w:p w:rsidR="009A25C3" w:rsidRPr="009A25C3" w:rsidRDefault="009347A5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20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iprbookshop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(Электронно-библиотечная система </w:t>
      </w:r>
      <w:proofErr w:type="spellStart"/>
      <w:r w:rsidR="009A25C3" w:rsidRPr="009A25C3">
        <w:rPr>
          <w:rFonts w:ascii="Times New Roman" w:hAnsi="Times New Roman" w:cs="Times New Roman"/>
          <w:sz w:val="24"/>
          <w:szCs w:val="24"/>
          <w:lang w:val="en-US"/>
        </w:rPr>
        <w:t>IPRbooks</w:t>
      </w:r>
      <w:proofErr w:type="spellEnd"/>
      <w:r w:rsidR="009A25C3" w:rsidRPr="009A25C3">
        <w:rPr>
          <w:rFonts w:ascii="Times New Roman" w:hAnsi="Times New Roman" w:cs="Times New Roman"/>
          <w:sz w:val="24"/>
          <w:szCs w:val="24"/>
        </w:rPr>
        <w:t>)</w:t>
      </w:r>
    </w:p>
    <w:p w:rsidR="009A25C3" w:rsidRPr="009A25C3" w:rsidRDefault="009347A5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21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school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default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</w:t>
        </w:r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(Российский образовательный портал. Доступность, качество, эффективность)</w:t>
      </w:r>
    </w:p>
    <w:p w:rsidR="009A25C3" w:rsidRPr="009A25C3" w:rsidRDefault="009347A5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22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book</w:t>
        </w:r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(Электронная библиотечная система)</w:t>
      </w:r>
    </w:p>
    <w:p w:rsidR="009A25C3" w:rsidRPr="009A25C3" w:rsidRDefault="009347A5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www.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pobediteli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(Проект «ПОБЕДИТЕЛИ: Солдаты Великой Войны»)</w:t>
      </w:r>
    </w:p>
    <w:p w:rsidR="009A25C3" w:rsidRPr="00005BC5" w:rsidRDefault="009347A5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24" w:history="1"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monino</w:t>
        </w:r>
        <w:proofErr w:type="spellEnd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005BC5">
        <w:rPr>
          <w:rFonts w:ascii="Times New Roman" w:hAnsi="Times New Roman" w:cs="Times New Roman"/>
          <w:sz w:val="24"/>
          <w:szCs w:val="24"/>
        </w:rPr>
        <w:t xml:space="preserve"> (Музей Военно-Воздушных сил)</w:t>
      </w:r>
    </w:p>
    <w:p w:rsidR="009A25C3" w:rsidRPr="00005BC5" w:rsidRDefault="009347A5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25" w:history="1"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simvolika</w:t>
        </w:r>
        <w:proofErr w:type="spellEnd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rsl</w:t>
        </w:r>
        <w:proofErr w:type="spellEnd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005BC5">
        <w:rPr>
          <w:rFonts w:ascii="Times New Roman" w:hAnsi="Times New Roman" w:cs="Times New Roman"/>
          <w:sz w:val="24"/>
          <w:szCs w:val="24"/>
        </w:rPr>
        <w:t xml:space="preserve"> (Государственные символы России. История и реальность.)</w:t>
      </w:r>
    </w:p>
    <w:p w:rsidR="009A25C3" w:rsidRPr="00005BC5" w:rsidRDefault="009347A5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26" w:history="1"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www.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militera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lib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9A25C3" w:rsidRPr="00005BC5">
        <w:rPr>
          <w:rFonts w:ascii="Times New Roman" w:hAnsi="Times New Roman" w:cs="Times New Roman"/>
          <w:sz w:val="24"/>
          <w:szCs w:val="24"/>
        </w:rPr>
        <w:t xml:space="preserve"> (Военная литература)</w:t>
      </w:r>
    </w:p>
    <w:p w:rsidR="002A3D66" w:rsidRPr="0059589C" w:rsidRDefault="002A3D66">
      <w:pPr>
        <w:widowControl w:val="0"/>
        <w:spacing w:before="41" w:line="275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bookmarkStart w:id="12" w:name="_GoBack"/>
      <w:bookmarkEnd w:id="12"/>
    </w:p>
    <w:bookmarkEnd w:id="11"/>
    <w:p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pgSz w:w="11906" w:h="16838"/>
          <w:pgMar w:top="1131" w:right="562" w:bottom="0" w:left="1701" w:header="0" w:footer="0" w:gutter="0"/>
          <w:cols w:space="708"/>
        </w:sectPr>
      </w:pPr>
    </w:p>
    <w:bookmarkStart w:id="13" w:name="_page_339_0"/>
    <w:p w:rsidR="00EB21DD" w:rsidRPr="0059589C" w:rsidRDefault="0059589C" w:rsidP="0030528D">
      <w:pPr>
        <w:widowControl w:val="0"/>
        <w:spacing w:line="276" w:lineRule="auto"/>
        <w:ind w:left="1" w:right="-17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1142</wp:posOffset>
                </wp:positionV>
                <wp:extent cx="6158228" cy="5145660"/>
                <wp:effectExtent l="0" t="0" r="0" b="0"/>
                <wp:wrapNone/>
                <wp:docPr id="44392" name="drawingObject443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8228" cy="5145660"/>
                          <a:chOff x="0" y="0"/>
                          <a:chExt cx="6158228" cy="5145660"/>
                        </a:xfrm>
                        <a:noFill/>
                      </wpg:grpSpPr>
                      <wps:wsp>
                        <wps:cNvPr id="44393" name="Shape 44393"/>
                        <wps:cNvSpPr/>
                        <wps:spPr>
                          <a:xfrm>
                            <a:off x="0" y="0"/>
                            <a:ext cx="6158228" cy="202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41">
                                <a:moveTo>
                                  <a:pt x="0" y="202641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2641"/>
                                </a:lnTo>
                                <a:lnTo>
                                  <a:pt x="0" y="2026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4" name="Shape 44394"/>
                        <wps:cNvSpPr/>
                        <wps:spPr>
                          <a:xfrm>
                            <a:off x="0" y="202641"/>
                            <a:ext cx="6158228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5" name="Shape 44395"/>
                        <wps:cNvSpPr/>
                        <wps:spPr>
                          <a:xfrm>
                            <a:off x="0" y="404114"/>
                            <a:ext cx="61582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6" name="Shape 44396"/>
                        <wps:cNvSpPr/>
                        <wps:spPr>
                          <a:xfrm>
                            <a:off x="0" y="605282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7" name="Shape 44397"/>
                        <wps:cNvSpPr/>
                        <wps:spPr>
                          <a:xfrm>
                            <a:off x="0" y="806450"/>
                            <a:ext cx="6158228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8" name="Shape 44398"/>
                        <wps:cNvSpPr/>
                        <wps:spPr>
                          <a:xfrm>
                            <a:off x="0" y="1009142"/>
                            <a:ext cx="61582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9" name="Shape 44399"/>
                        <wps:cNvSpPr/>
                        <wps:spPr>
                          <a:xfrm>
                            <a:off x="0" y="1210310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0" name="Shape 44400"/>
                        <wps:cNvSpPr/>
                        <wps:spPr>
                          <a:xfrm>
                            <a:off x="0" y="1411478"/>
                            <a:ext cx="61582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1" name="Shape 44401"/>
                        <wps:cNvSpPr/>
                        <wps:spPr>
                          <a:xfrm>
                            <a:off x="0" y="1612646"/>
                            <a:ext cx="6158228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2" name="Shape 44402"/>
                        <wps:cNvSpPr/>
                        <wps:spPr>
                          <a:xfrm>
                            <a:off x="0" y="1815338"/>
                            <a:ext cx="6158228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184404"/>
                                </a:lnTo>
                                <a:lnTo>
                                  <a:pt x="0" y="1844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3" name="Shape 44403"/>
                        <wps:cNvSpPr/>
                        <wps:spPr>
                          <a:xfrm>
                            <a:off x="0" y="1999742"/>
                            <a:ext cx="61582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4" name="Shape 44404"/>
                        <wps:cNvSpPr/>
                        <wps:spPr>
                          <a:xfrm>
                            <a:off x="0" y="2200910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5" name="Shape 44405"/>
                        <wps:cNvSpPr/>
                        <wps:spPr>
                          <a:xfrm>
                            <a:off x="0" y="2402078"/>
                            <a:ext cx="6158228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92">
                                <a:moveTo>
                                  <a:pt x="0" y="0"/>
                                </a:moveTo>
                                <a:lnTo>
                                  <a:pt x="0" y="202692"/>
                                </a:lnTo>
                                <a:lnTo>
                                  <a:pt x="6158228" y="202692"/>
                                </a:lnTo>
                                <a:lnTo>
                                  <a:pt x="61582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6" name="Shape 44406"/>
                        <wps:cNvSpPr/>
                        <wps:spPr>
                          <a:xfrm>
                            <a:off x="0" y="2604846"/>
                            <a:ext cx="6158228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7" name="Shape 44407"/>
                        <wps:cNvSpPr/>
                        <wps:spPr>
                          <a:xfrm>
                            <a:off x="0" y="2806319"/>
                            <a:ext cx="61582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8" name="Shape 44408"/>
                        <wps:cNvSpPr/>
                        <wps:spPr>
                          <a:xfrm>
                            <a:off x="0" y="3007487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9" name="Shape 44409"/>
                        <wps:cNvSpPr/>
                        <wps:spPr>
                          <a:xfrm>
                            <a:off x="0" y="3208655"/>
                            <a:ext cx="6158228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0" name="Shape 44410"/>
                        <wps:cNvSpPr/>
                        <wps:spPr>
                          <a:xfrm>
                            <a:off x="0" y="3411347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1" name="Shape 44411"/>
                        <wps:cNvSpPr/>
                        <wps:spPr>
                          <a:xfrm>
                            <a:off x="0" y="3612515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2" name="Shape 44412"/>
                        <wps:cNvSpPr/>
                        <wps:spPr>
                          <a:xfrm>
                            <a:off x="0" y="3813683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3" name="Shape 44413"/>
                        <wps:cNvSpPr/>
                        <wps:spPr>
                          <a:xfrm>
                            <a:off x="0" y="4014851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4" name="Shape 44414"/>
                        <wps:cNvSpPr/>
                        <wps:spPr>
                          <a:xfrm>
                            <a:off x="0" y="4216019"/>
                            <a:ext cx="6158228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5" name="Shape 44415"/>
                        <wps:cNvSpPr/>
                        <wps:spPr>
                          <a:xfrm>
                            <a:off x="0" y="4418711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6" name="Shape 44416"/>
                        <wps:cNvSpPr/>
                        <wps:spPr>
                          <a:xfrm>
                            <a:off x="0" y="4619879"/>
                            <a:ext cx="6158228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7" name="Shape 44417"/>
                        <wps:cNvSpPr/>
                        <wps:spPr>
                          <a:xfrm>
                            <a:off x="0" y="4795139"/>
                            <a:ext cx="6158228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6158228" y="175259"/>
                                </a:lnTo>
                                <a:lnTo>
                                  <a:pt x="61582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8" name="Shape 44418"/>
                        <wps:cNvSpPr/>
                        <wps:spPr>
                          <a:xfrm>
                            <a:off x="0" y="4970400"/>
                            <a:ext cx="6158228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6158228" y="175260"/>
                                </a:lnTo>
                                <a:lnTo>
                                  <a:pt x="61582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group w14:anchorId="6C6F869F" id="drawingObject44392" o:spid="_x0000_s1026" style="position:absolute;margin-left:83.65pt;margin-top:.1pt;width:484.9pt;height:405.15pt;z-index:-251649024;mso-position-horizontal-relative:page" coordsize="61582,514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" o:allowincell="f">
                <v:shape id="Shape 44393" o:spid="_x0000_s1027" style="position:absolute;width:61582;height:2026;visibility:visible;mso-wrap-style:square;v-text-anchor:top" coordsize="6158228,2026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" path="m,202641l,,6158228,r,202641l,202641xe" stroked="f">
                  <v:path arrowok="t" textboxrect="0,0,6158228,202641"/>
                </v:shape>
                <v:shape id="Shape 44394" o:spid="_x0000_s1028" style="position:absolute;top:2026;width:61582;height:2015;visibility:visible;mso-wrap-style:square;v-text-anchor:top" coordsize="6158228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" path="m,201472l,,6158228,r,201472l,201472xe" stroked="f">
                  <v:path arrowok="t" textboxrect="0,0,6158228,201472"/>
                </v:shape>
                <v:shape id="Shape 44395" o:spid="_x0000_s1029" style="position:absolute;top:4041;width:61582;height:2011;visibility:visible;mso-wrap-style:square;v-text-anchor:top" coordsize="61582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" path="m,201168l,,6158228,r,201168l,201168xe" stroked="f">
                  <v:path arrowok="t" textboxrect="0,0,6158228,201168"/>
                </v:shape>
                <v:shape id="Shape 44396" o:spid="_x0000_s1030" style="position:absolute;top:6052;width:61582;height:2012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397" o:spid="_x0000_s1031" style="position:absolute;top:8064;width:61582;height:2027;visibility:visible;mso-wrap-style:square;v-text-anchor:top" coordsize="6158228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" path="m,202692l,,6158228,r,202692l,202692xe" stroked="f">
                  <v:path arrowok="t" textboxrect="0,0,6158228,202692"/>
                </v:shape>
                <v:shape id="Shape 44398" o:spid="_x0000_s1032" style="position:absolute;top:10091;width:61582;height:2012;visibility:visible;mso-wrap-style:square;v-text-anchor:top" coordsize="61582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" path="m,201168l,,6158228,r,201168l,201168xe" stroked="f">
                  <v:path arrowok="t" textboxrect="0,0,6158228,201168"/>
                </v:shape>
                <v:shape id="Shape 44399" o:spid="_x0000_s1033" style="position:absolute;top:12103;width:61582;height:2011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400" o:spid="_x0000_s1034" style="position:absolute;top:14114;width:61582;height:2012;visibility:visible;mso-wrap-style:square;v-text-anchor:top" coordsize="61582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" path="m,201168l,,6158228,r,201168l,201168xe" stroked="f">
                  <v:path arrowok="t" textboxrect="0,0,6158228,201168"/>
                </v:shape>
                <v:shape id="Shape 44401" o:spid="_x0000_s1035" style="position:absolute;top:16126;width:61582;height:2027;visibility:visible;mso-wrap-style:square;v-text-anchor:top" coordsize="6158228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" path="m,202691l,,6158228,r,202691l,202691xe" stroked="f">
                  <v:path arrowok="t" textboxrect="0,0,6158228,202691"/>
                </v:shape>
                <v:shape id="Shape 44402" o:spid="_x0000_s1036" style="position:absolute;top:18153;width:61582;height:1844;visibility:visible;mso-wrap-style:square;v-text-anchor:top" coordsize="6158228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" path="m,184404l,,6158228,r,184404l,184404xe" stroked="f">
                  <v:path arrowok="t" textboxrect="0,0,6158228,184404"/>
                </v:shape>
                <v:shape id="Shape 44403" o:spid="_x0000_s1037" style="position:absolute;top:19997;width:61582;height:2012;visibility:visible;mso-wrap-style:square;v-text-anchor:top" coordsize="61582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" path="m,201168l,,6158228,r,201168l,201168xe" stroked="f">
                  <v:path arrowok="t" textboxrect="0,0,6158228,201168"/>
                </v:shape>
                <v:shape id="Shape 44404" o:spid="_x0000_s1038" style="position:absolute;top:22009;width:61582;height:2011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" path="m,201167l,,6158228,r,201167l,201167xe" stroked="f">
                  <v:path arrowok="t" textboxrect="0,0,6158228,201167"/>
                </v:shape>
                <v:shape id="Shape 44405" o:spid="_x0000_s1039" style="position:absolute;top:24020;width:61582;height:2027;visibility:visible;mso-wrap-style:square;v-text-anchor:top" coordsize="6158228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" path="m,l,202692r6158228,l6158228,,,xe" stroked="f">
                  <v:path arrowok="t" textboxrect="0,0,6158228,202692"/>
                </v:shape>
                <v:shape id="Shape 44406" o:spid="_x0000_s1040" style="position:absolute;top:26048;width:61582;height:2015;visibility:visible;mso-wrap-style:square;v-text-anchor:top" coordsize="6158228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" path="m,201472l,,6158228,r,201472l,201472xe" stroked="f">
                  <v:path arrowok="t" textboxrect="0,0,6158228,201472"/>
                </v:shape>
                <v:shape id="Shape 44407" o:spid="_x0000_s1041" style="position:absolute;top:28063;width:61582;height:2011;visibility:visible;mso-wrap-style:square;v-text-anchor:top" coordsize="61582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" path="m,201168l,,6158228,r,201168l,201168xe" stroked="f">
                  <v:path arrowok="t" textboxrect="0,0,6158228,201168"/>
                </v:shape>
                <v:shape id="Shape 44408" o:spid="_x0000_s1042" style="position:absolute;top:30074;width:61582;height:2012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" path="m,201167l,,6158228,r,201167l,201167xe" stroked="f">
                  <v:path arrowok="t" textboxrect="0,0,6158228,201167"/>
                </v:shape>
                <v:shape id="Shape 44409" o:spid="_x0000_s1043" style="position:absolute;top:32086;width:61582;height:2027;visibility:visible;mso-wrap-style:square;v-text-anchor:top" coordsize="6158228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" path="m,202692l,,6158228,r,202692l,202692xe" stroked="f">
                  <v:path arrowok="t" textboxrect="0,0,6158228,202692"/>
                </v:shape>
                <v:shape id="Shape 44410" o:spid="_x0000_s1044" style="position:absolute;top:34113;width:61582;height:2012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" path="m,201167l,,6158228,r,201167l,201167xe" stroked="f">
                  <v:path arrowok="t" textboxrect="0,0,6158228,201167"/>
                </v:shape>
                <v:shape id="Shape 44411" o:spid="_x0000_s1045" style="position:absolute;top:36125;width:61582;height:2011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412" o:spid="_x0000_s1046" style="position:absolute;top:38136;width:61582;height:2012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413" o:spid="_x0000_s1047" style="position:absolute;top:40148;width:61582;height:2012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414" o:spid="_x0000_s1048" style="position:absolute;top:42160;width:61582;height:2027;visibility:visible;mso-wrap-style:square;v-text-anchor:top" coordsize="6158228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" path="m,202691l,,6158228,r,202691l,202691xe" stroked="f">
                  <v:path arrowok="t" textboxrect="0,0,6158228,202691"/>
                </v:shape>
                <v:shape id="Shape 44415" o:spid="_x0000_s1049" style="position:absolute;top:44187;width:61582;height:2011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416" o:spid="_x0000_s1050" style="position:absolute;top:46198;width:61582;height:1753;visibility:visible;mso-wrap-style:square;v-text-anchor:top" coordsize="6158228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" path="m,175260l,,6158228,r,175260l,175260xe" stroked="f">
                  <v:path arrowok="t" textboxrect="0,0,6158228,175260"/>
                </v:shape>
                <v:shape id="Shape 44417" o:spid="_x0000_s1051" style="position:absolute;top:47951;width:61582;height:1752;visibility:visible;mso-wrap-style:square;v-text-anchor:top" coordsize="6158228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" path="m,l,175259r6158228,l6158228,,,xe" stroked="f">
                  <v:path arrowok="t" textboxrect="0,0,6158228,175259"/>
                </v:shape>
                <v:shape id="Shape 44418" o:spid="_x0000_s1052" style="position:absolute;top:49704;width:61582;height:1752;visibility:visible;mso-wrap-style:square;v-text-anchor:top" coordsize="6158228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" path="m,l,175260r6158228,l6158228,,,xe" stroked="f">
                  <v:path arrowok="t" textboxrect="0,0,6158228,17526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4.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ОНТРО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 И ОЦЕНКА РЕЗУ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 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НИЯ УЧЕБНОЙ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5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tabs>
          <w:tab w:val="left" w:pos="4559"/>
          <w:tab w:val="left" w:pos="7555"/>
        </w:tabs>
        <w:spacing w:line="240" w:lineRule="auto"/>
        <w:ind w:left="593" w:right="-20"/>
        <w:rPr>
          <w:rFonts w:ascii="Times New Roman" w:eastAsia="Times New Roman" w:hAnsi="Times New Roman" w:cs="Times New Roman"/>
          <w:b/>
          <w:bCs/>
          <w:color w:val="0D0D0D"/>
          <w:position w:val="7"/>
          <w:sz w:val="16"/>
          <w:szCs w:val="16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3600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523</wp:posOffset>
                </wp:positionV>
                <wp:extent cx="6264859" cy="2775522"/>
                <wp:effectExtent l="0" t="0" r="0" b="0"/>
                <wp:wrapNone/>
                <wp:docPr id="44420" name="drawingObject444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2775522"/>
                          <a:chOff x="0" y="0"/>
                          <a:chExt cx="6264859" cy="2775522"/>
                        </a:xfrm>
                        <a:noFill/>
                      </wpg:grpSpPr>
                      <wps:wsp>
                        <wps:cNvPr id="44421" name="Shape 44421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2" name="Shape 44422"/>
                        <wps:cNvSpPr/>
                        <wps:spPr>
                          <a:xfrm>
                            <a:off x="6096" y="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3" name="Shape 44423"/>
                        <wps:cNvSpPr/>
                        <wps:spPr>
                          <a:xfrm>
                            <a:off x="248140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4" name="Shape 44424"/>
                        <wps:cNvSpPr/>
                        <wps:spPr>
                          <a:xfrm>
                            <a:off x="2487497" y="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5" name="Shape 44425"/>
                        <wps:cNvSpPr/>
                        <wps:spPr>
                          <a:xfrm>
                            <a:off x="466745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6" name="Shape 44426"/>
                        <wps:cNvSpPr/>
                        <wps:spPr>
                          <a:xfrm>
                            <a:off x="4673549" y="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7" name="Shape 44427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8" name="Shape 44428"/>
                        <wps:cNvSpPr/>
                        <wps:spPr>
                          <a:xfrm>
                            <a:off x="3047" y="2984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9" name="Shape 44429"/>
                        <wps:cNvSpPr/>
                        <wps:spPr>
                          <a:xfrm>
                            <a:off x="2484450" y="2984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0" name="Shape 44430"/>
                        <wps:cNvSpPr/>
                        <wps:spPr>
                          <a:xfrm>
                            <a:off x="4670501" y="2984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1" name="Shape 44431"/>
                        <wps:cNvSpPr/>
                        <wps:spPr>
                          <a:xfrm>
                            <a:off x="6261811" y="2984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2" name="Shape 44432"/>
                        <wps:cNvSpPr/>
                        <wps:spPr>
                          <a:xfrm>
                            <a:off x="0" y="30778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3" name="Shape 44433"/>
                        <wps:cNvSpPr/>
                        <wps:spPr>
                          <a:xfrm>
                            <a:off x="6096" y="307784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4" name="Shape 44434"/>
                        <wps:cNvSpPr/>
                        <wps:spPr>
                          <a:xfrm>
                            <a:off x="2484450" y="30473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5" name="Shape 44435"/>
                        <wps:cNvSpPr/>
                        <wps:spPr>
                          <a:xfrm>
                            <a:off x="2487497" y="307784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6" name="Shape 44436"/>
                        <wps:cNvSpPr/>
                        <wps:spPr>
                          <a:xfrm>
                            <a:off x="4670501" y="30473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7" name="Shape 44437"/>
                        <wps:cNvSpPr/>
                        <wps:spPr>
                          <a:xfrm>
                            <a:off x="4673549" y="307784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8" name="Shape 44438"/>
                        <wps:cNvSpPr/>
                        <wps:spPr>
                          <a:xfrm>
                            <a:off x="6261811" y="30473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9" name="Shape 44439"/>
                        <wps:cNvSpPr/>
                        <wps:spPr>
                          <a:xfrm>
                            <a:off x="3047" y="31083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0" name="Shape 44440"/>
                        <wps:cNvSpPr/>
                        <wps:spPr>
                          <a:xfrm>
                            <a:off x="6261811" y="31083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1" name="Shape 44441"/>
                        <wps:cNvSpPr/>
                        <wps:spPr>
                          <a:xfrm>
                            <a:off x="0" y="49066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2" name="Shape 44442"/>
                        <wps:cNvSpPr/>
                        <wps:spPr>
                          <a:xfrm>
                            <a:off x="6096" y="490664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3" name="Shape 44443"/>
                        <wps:cNvSpPr/>
                        <wps:spPr>
                          <a:xfrm>
                            <a:off x="2484450" y="48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4" name="Shape 44444"/>
                        <wps:cNvSpPr/>
                        <wps:spPr>
                          <a:xfrm>
                            <a:off x="2487497" y="490664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5" name="Shape 44445"/>
                        <wps:cNvSpPr/>
                        <wps:spPr>
                          <a:xfrm>
                            <a:off x="4670501" y="48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6" name="Shape 44446"/>
                        <wps:cNvSpPr/>
                        <wps:spPr>
                          <a:xfrm>
                            <a:off x="4673549" y="490664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7" name="Shape 44447"/>
                        <wps:cNvSpPr/>
                        <wps:spPr>
                          <a:xfrm>
                            <a:off x="6261811" y="48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8" name="Shape 44448"/>
                        <wps:cNvSpPr/>
                        <wps:spPr>
                          <a:xfrm>
                            <a:off x="3047" y="493839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9" name="Shape 44449"/>
                        <wps:cNvSpPr/>
                        <wps:spPr>
                          <a:xfrm>
                            <a:off x="0" y="277552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0" name="Shape 44450"/>
                        <wps:cNvSpPr/>
                        <wps:spPr>
                          <a:xfrm>
                            <a:off x="6096" y="2775522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1" name="Shape 44451"/>
                        <wps:cNvSpPr/>
                        <wps:spPr>
                          <a:xfrm>
                            <a:off x="2484450" y="493839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2" name="Shape 44452"/>
                        <wps:cNvSpPr/>
                        <wps:spPr>
                          <a:xfrm>
                            <a:off x="2481402" y="277552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3" name="Shape 44453"/>
                        <wps:cNvSpPr/>
                        <wps:spPr>
                          <a:xfrm>
                            <a:off x="2487497" y="2775522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4" name="Shape 44454"/>
                        <wps:cNvSpPr/>
                        <wps:spPr>
                          <a:xfrm>
                            <a:off x="4670501" y="493839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5" name="Shape 44455"/>
                        <wps:cNvSpPr/>
                        <wps:spPr>
                          <a:xfrm>
                            <a:off x="4667453" y="27755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6" name="Shape 44456"/>
                        <wps:cNvSpPr/>
                        <wps:spPr>
                          <a:xfrm>
                            <a:off x="4673549" y="2775522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7" name="Shape 44457"/>
                        <wps:cNvSpPr/>
                        <wps:spPr>
                          <a:xfrm>
                            <a:off x="6261811" y="493839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8" name="Shape 44458"/>
                        <wps:cNvSpPr/>
                        <wps:spPr>
                          <a:xfrm>
                            <a:off x="6258763" y="27755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group w14:anchorId="70F8261D" id="drawingObject44420" o:spid="_x0000_s1026" style="position:absolute;margin-left:79.45pt;margin-top:.05pt;width:493.3pt;height:218.55pt;z-index:-251642880;mso-position-horizontal-relative:page" coordsize="62648,27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" o:allowincell="f">
                <v:shape id="Shape 44421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" path="m,l6096,e" filled="f" strokeweight=".47pt">
                  <v:path arrowok="t" textboxrect="0,0,6096,0"/>
                </v:shape>
                <v:shape id="Shape 44422" o:spid="_x0000_s1028" style="position:absolute;left:6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" path="m,l2475229,e" filled="f" strokeweight=".47pt">
                  <v:path arrowok="t" textboxrect="0,0,2475229,0"/>
                </v:shape>
                <v:shape id="Shape 44423" o:spid="_x0000_s1029" style="position:absolute;left:248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" path="m,l6094,e" filled="f" strokeweight=".47pt">
                  <v:path arrowok="t" textboxrect="0,0,6094,0"/>
                </v:shape>
                <v:shape id="Shape 44424" o:spid="_x0000_s1030" style="position:absolute;left:2487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" path="m,l2179956,e" filled="f" strokeweight=".47pt">
                  <v:path arrowok="t" textboxrect="0,0,2179956,0"/>
                </v:shape>
                <v:shape id="Shape 44425" o:spid="_x0000_s1031" style="position:absolute;left:466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" path="m,l6095,e" filled="f" strokeweight=".47pt">
                  <v:path arrowok="t" textboxrect="0,0,6095,0"/>
                </v:shape>
                <v:shape id="Shape 44426" o:spid="_x0000_s1032" style="position:absolute;left:4673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" path="m,l1585212,e" filled="f" strokeweight=".47pt">
                  <v:path arrowok="t" textboxrect="0,0,1585212,0"/>
                </v:shape>
                <v:shape id="Shape 44427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" path="m,l6095,e" filled="f" strokeweight=".47pt">
                  <v:path arrowok="t" textboxrect="0,0,6095,0"/>
                </v:shape>
                <v:shape id="Shape 44428" o:spid="_x0000_s1034" style="position:absolute;left:30;top:29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" path="m,301752l,e" filled="f" strokeweight=".48pt">
                  <v:path arrowok="t" textboxrect="0,0,0,301752"/>
                </v:shape>
                <v:shape id="Shape 44429" o:spid="_x0000_s1035" style="position:absolute;left:24844;top:29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" path="m,301752l,e" filled="f" strokeweight=".16931mm">
                  <v:path arrowok="t" textboxrect="0,0,0,301752"/>
                </v:shape>
                <v:shape id="Shape 44430" o:spid="_x0000_s1036" style="position:absolute;left:46705;top:29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" path="m,301752l,e" filled="f" strokeweight=".16931mm">
                  <v:path arrowok="t" textboxrect="0,0,0,301752"/>
                </v:shape>
                <v:shape id="Shape 44431" o:spid="_x0000_s1037" style="position:absolute;left:62618;top:29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" path="m,301752l,e" filled="f" strokeweight=".16931mm">
                  <v:path arrowok="t" textboxrect="0,0,0,301752"/>
                </v:shape>
                <v:shape id="Shape 44432" o:spid="_x0000_s1038" style="position:absolute;top:307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" path="m,l6096,e" filled="f" strokeweight=".16931mm">
                  <v:path arrowok="t" textboxrect="0,0,6096,0"/>
                </v:shape>
                <v:shape id="Shape 44433" o:spid="_x0000_s1039" style="position:absolute;left:60;top:3077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" path="m,l2475229,e" filled="f" strokeweight=".16931mm">
                  <v:path arrowok="t" textboxrect="0,0,2475229,0"/>
                </v:shape>
                <v:shape id="Shape 44434" o:spid="_x0000_s1040" style="position:absolute;left:24844;top:304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435" o:spid="_x0000_s1041" style="position:absolute;left:24874;top:3077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" path="m,l2179956,e" filled="f" strokeweight=".16931mm">
                  <v:path arrowok="t" textboxrect="0,0,2179956,0"/>
                </v:shape>
                <v:shape id="Shape 44436" o:spid="_x0000_s1042" style="position:absolute;left:46705;top:304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437" o:spid="_x0000_s1043" style="position:absolute;left:46735;top:3077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" path="m,l1585212,e" filled="f" strokeweight=".16931mm">
                  <v:path arrowok="t" textboxrect="0,0,1585212,0"/>
                </v:shape>
                <v:shape id="Shape 44438" o:spid="_x0000_s1044" style="position:absolute;left:62618;top:304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" path="m,6095l,e" filled="f" strokeweight=".16931mm">
                  <v:path arrowok="t" textboxrect="0,0,0,6095"/>
                </v:shape>
                <v:shape id="Shape 44439" o:spid="_x0000_s1045" style="position:absolute;left:30;top:3108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" path="m,176784l,e" filled="f" strokeweight=".48pt">
                  <v:path arrowok="t" textboxrect="0,0,0,176784"/>
                </v:shape>
                <v:shape id="Shape 44440" o:spid="_x0000_s1046" style="position:absolute;left:62618;top:3108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" path="m,176784l,e" filled="f" strokeweight=".16931mm">
                  <v:path arrowok="t" textboxrect="0,0,0,176784"/>
                </v:shape>
                <v:shape id="Shape 44441" o:spid="_x0000_s1047" style="position:absolute;top:4906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" path="m,l6096,e" filled="f" strokeweight=".16931mm">
                  <v:path arrowok="t" textboxrect="0,0,6096,0"/>
                </v:shape>
                <v:shape id="Shape 44442" o:spid="_x0000_s1048" style="position:absolute;left:60;top:4906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" path="m,l2475229,e" filled="f" strokeweight=".16931mm">
                  <v:path arrowok="t" textboxrect="0,0,2475229,0"/>
                </v:shape>
                <v:shape id="Shape 44443" o:spid="_x0000_s1049" style="position:absolute;left:24844;top:48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" path="m,6095l,e" filled="f" strokeweight=".16931mm">
                  <v:path arrowok="t" textboxrect="0,0,0,6095"/>
                </v:shape>
                <v:shape id="Shape 44444" o:spid="_x0000_s1050" style="position:absolute;left:24874;top:4906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" path="m,l2179956,e" filled="f" strokeweight=".16931mm">
                  <v:path arrowok="t" textboxrect="0,0,2179956,0"/>
                </v:shape>
                <v:shape id="Shape 44445" o:spid="_x0000_s1051" style="position:absolute;left:46705;top:48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" path="m,6095l,e" filled="f" strokeweight=".16931mm">
                  <v:path arrowok="t" textboxrect="0,0,0,6095"/>
                </v:shape>
                <v:shape id="Shape 44446" o:spid="_x0000_s1052" style="position:absolute;left:46735;top:4906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" path="m,l1585212,e" filled="f" strokeweight=".16931mm">
                  <v:path arrowok="t" textboxrect="0,0,1585212,0"/>
                </v:shape>
                <v:shape id="Shape 44447" o:spid="_x0000_s1053" style="position:absolute;left:62618;top:48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" path="m,6095l,e" filled="f" strokeweight=".16931mm">
                  <v:path arrowok="t" textboxrect="0,0,0,6095"/>
                </v:shape>
                <v:shape id="Shape 44448" o:spid="_x0000_s1054" style="position:absolute;left:30;top:4938;width:0;height:22786;visibility:visible;mso-wrap-style:square;v-text-anchor:top" coordsize="0,2278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" path="m,2278633l,e" filled="f" strokeweight=".48pt">
                  <v:path arrowok="t" textboxrect="0,0,0,2278633"/>
                </v:shape>
                <v:shape id="Shape 44449" o:spid="_x0000_s1055" style="position:absolute;top:2775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" path="m,l6096,e" filled="f" strokeweight=".16928mm">
                  <v:path arrowok="t" textboxrect="0,0,6096,0"/>
                </v:shape>
                <v:shape id="Shape 44450" o:spid="_x0000_s1056" style="position:absolute;left:60;top:27755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" path="m,l2475229,e" filled="f" strokeweight=".16928mm">
                  <v:path arrowok="t" textboxrect="0,0,2475229,0"/>
                </v:shape>
                <v:shape id="Shape 44451" o:spid="_x0000_s1057" style="position:absolute;left:24844;top:4938;width:0;height:22786;visibility:visible;mso-wrap-style:square;v-text-anchor:top" coordsize="0,2278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" path="m,2278633l,e" filled="f" strokeweight=".16931mm">
                  <v:path arrowok="t" textboxrect="0,0,0,2278633"/>
                </v:shape>
                <v:shape id="Shape 44452" o:spid="_x0000_s1058" style="position:absolute;left:24814;top:27755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4453" o:spid="_x0000_s1059" style="position:absolute;left:24874;top:27755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" path="m,l2179956,e" filled="f" strokeweight=".16928mm">
                  <v:path arrowok="t" textboxrect="0,0,2179956,0"/>
                </v:shape>
                <v:shape id="Shape 44454" o:spid="_x0000_s1060" style="position:absolute;left:46705;top:4938;width:0;height:22786;visibility:visible;mso-wrap-style:square;v-text-anchor:top" coordsize="0,2278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" path="m,2278633l,e" filled="f" strokeweight=".16931mm">
                  <v:path arrowok="t" textboxrect="0,0,0,2278633"/>
                </v:shape>
                <v:shape id="Shape 44455" o:spid="_x0000_s1061" style="position:absolute;left:46674;top:2775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" path="m,l6095,e" filled="f" strokeweight=".16928mm">
                  <v:path arrowok="t" textboxrect="0,0,6095,0"/>
                </v:shape>
                <v:shape id="Shape 44456" o:spid="_x0000_s1062" style="position:absolute;left:46735;top:2775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457" o:spid="_x0000_s1063" style="position:absolute;left:62618;top:4938;width:0;height:22786;visibility:visible;mso-wrap-style:square;v-text-anchor:top" coordsize="0,2278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" path="m,2278633l,e" filled="f" strokeweight=".16931mm">
                  <v:path arrowok="t" textboxrect="0,0,0,2278633"/>
                </v:shape>
                <v:shape id="Shape 44458" o:spid="_x0000_s1064" style="position:absolute;left:62587;top:2775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Резу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обучени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position w:val="7"/>
          <w:sz w:val="16"/>
          <w:szCs w:val="16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оды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</w:p>
    <w:p w:rsidR="00EB21DD" w:rsidRPr="0059589C" w:rsidRDefault="00EB21DD">
      <w:pPr>
        <w:spacing w:after="11" w:line="200" w:lineRule="exact"/>
        <w:rPr>
          <w:rFonts w:ascii="Times New Roman" w:eastAsia="Times New Roman" w:hAnsi="Times New Roman" w:cs="Times New Roman"/>
          <w:position w:val="7"/>
          <w:sz w:val="20"/>
          <w:szCs w:val="20"/>
          <w:lang w:val="ru-RU"/>
        </w:rPr>
      </w:pPr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1" w:right="562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spacing w:line="248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осв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мых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мках 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лины</w:t>
      </w:r>
    </w:p>
    <w:p w:rsidR="00EB21DD" w:rsidRPr="0059589C" w:rsidRDefault="0059589C">
      <w:pPr>
        <w:widowControl w:val="0"/>
        <w:tabs>
          <w:tab w:val="left" w:pos="4266"/>
          <w:tab w:val="left" w:pos="4637"/>
          <w:tab w:val="left" w:pos="5940"/>
          <w:tab w:val="left" w:pos="6439"/>
        </w:tabs>
        <w:spacing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дач актуа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поддержания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 со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текст</w:t>
      </w:r>
      <w:r w:rsidRPr="0059589C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ловий</w:t>
      </w:r>
      <w:r w:rsidRPr="0059589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и,</w:t>
      </w:r>
      <w:r w:rsidRPr="0059589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асных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ловий     </w:t>
      </w:r>
      <w:r w:rsidRPr="0059589C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сле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демонс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ание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</w:t>
      </w:r>
      <w:r w:rsidRPr="0059589C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    </w:t>
      </w:r>
      <w:r w:rsidRPr="0059589C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:     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овеко-д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задач</w:t>
      </w:r>
      <w:r w:rsidRPr="0059589C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 </w:t>
      </w:r>
      <w:r w:rsidRPr="0059589C"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    </w:t>
      </w:r>
      <w:r w:rsidRPr="0059589C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ко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ах:</w:t>
      </w:r>
      <w:r w:rsidRPr="0059589C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инцип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ы,</w:t>
      </w:r>
      <w:r w:rsidRPr="0059589C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</w:t>
      </w:r>
      <w:r w:rsidRPr="0059589C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</w:p>
    <w:p w:rsidR="00EB21DD" w:rsidRPr="0059589C" w:rsidRDefault="0059589C">
      <w:pPr>
        <w:widowControl w:val="0"/>
        <w:tabs>
          <w:tab w:val="left" w:pos="3999"/>
        </w:tabs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требова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пожаробе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</w:p>
    <w:p w:rsidR="00EB21DD" w:rsidRPr="0059589C" w:rsidRDefault="0059589C">
      <w:pPr>
        <w:widowControl w:val="0"/>
        <w:tabs>
          <w:tab w:val="left" w:pos="1166"/>
          <w:tab w:val="left" w:pos="1776"/>
          <w:tab w:val="left" w:pos="3313"/>
          <w:tab w:val="left" w:pos="3999"/>
        </w:tabs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элек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оруж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EB21DD" w:rsidRPr="0059589C" w:rsidRDefault="0059589C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59589C">
      <w:pPr>
        <w:widowControl w:val="0"/>
        <w:spacing w:line="240" w:lineRule="auto"/>
        <w:ind w:right="-4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Пис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ный о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рос. Пор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учеб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дос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Те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</w:t>
      </w:r>
    </w:p>
    <w:p w:rsidR="00EB21DD" w:rsidRPr="0059589C" w:rsidRDefault="0059589C">
      <w:pPr>
        <w:widowControl w:val="0"/>
        <w:spacing w:line="240" w:lineRule="auto"/>
        <w:ind w:right="-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Кейс-ме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оды. оце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За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 проек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 За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 элек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Граф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программ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1" w:right="562" w:bottom="0" w:left="1701" w:header="0" w:footer="0" w:gutter="0"/>
          <w:cols w:num="2" w:space="708" w:equalWidth="0">
            <w:col w:w="7135" w:space="393"/>
            <w:col w:w="2114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8" w:line="200" w:lineRule="exact"/>
        <w:rPr>
          <w:sz w:val="20"/>
          <w:szCs w:val="20"/>
          <w:lang w:val="ru-RU"/>
        </w:rPr>
      </w:pPr>
    </w:p>
    <w:p w:rsidR="00EB21DD" w:rsidRPr="0059589C" w:rsidRDefault="00EB21DD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bookmarkEnd w:id="13"/>
    <w:p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1" w:right="562" w:bottom="0" w:left="1701" w:header="0" w:footer="0" w:gutter="0"/>
          <w:cols w:space="708"/>
        </w:sectPr>
      </w:pPr>
    </w:p>
    <w:p w:rsidR="00EB21DD" w:rsidRPr="0059589C" w:rsidRDefault="00EB21DD">
      <w:pPr>
        <w:spacing w:line="9" w:lineRule="exact"/>
        <w:rPr>
          <w:sz w:val="2"/>
          <w:szCs w:val="2"/>
          <w:lang w:val="ru-RU"/>
        </w:rPr>
      </w:pPr>
      <w:bookmarkStart w:id="14" w:name="_page_340_0"/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4" w:right="564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tabs>
          <w:tab w:val="left" w:pos="1584"/>
          <w:tab w:val="left" w:pos="2424"/>
          <w:tab w:val="left" w:pos="2943"/>
          <w:tab w:val="left" w:pos="3561"/>
        </w:tabs>
        <w:spacing w:line="240" w:lineRule="auto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С; ф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оследст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</w:t>
      </w:r>
      <w:r w:rsidRPr="0059589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         </w:t>
      </w:r>
      <w:r w:rsidRPr="0059589C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трав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рующ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х,        </w:t>
      </w:r>
      <w:r w:rsidRPr="0059589C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оражающ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оро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тмы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века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еды об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</w:t>
      </w:r>
      <w:r w:rsidRPr="0059589C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тмы</w:t>
      </w:r>
      <w:r w:rsidRPr="0059589C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ражда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оборо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  </w:t>
      </w:r>
      <w:r w:rsidRPr="0059589C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обе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рства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(для ю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оше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).</w:t>
      </w:r>
      <w:proofErr w:type="gramEnd"/>
    </w:p>
    <w:p w:rsidR="00EB21DD" w:rsidRPr="0059589C" w:rsidRDefault="0059589C">
      <w:pPr>
        <w:widowControl w:val="0"/>
        <w:spacing w:line="240" w:lineRule="auto"/>
        <w:ind w:left="1"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6672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-2282062</wp:posOffset>
                </wp:positionV>
                <wp:extent cx="6264859" cy="9134550"/>
                <wp:effectExtent l="0" t="0" r="0" b="0"/>
                <wp:wrapNone/>
                <wp:docPr id="44459" name="drawingObject444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9134550"/>
                          <a:chOff x="0" y="0"/>
                          <a:chExt cx="6264859" cy="9134550"/>
                        </a:xfrm>
                        <a:noFill/>
                      </wpg:grpSpPr>
                      <wps:wsp>
                        <wps:cNvPr id="44460" name="Shape 44460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1" name="Shape 44461"/>
                        <wps:cNvSpPr/>
                        <wps:spPr>
                          <a:xfrm>
                            <a:off x="6096" y="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2" name="Shape 44462"/>
                        <wps:cNvSpPr/>
                        <wps:spPr>
                          <a:xfrm>
                            <a:off x="248140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3" name="Shape 44463"/>
                        <wps:cNvSpPr/>
                        <wps:spPr>
                          <a:xfrm>
                            <a:off x="2487497" y="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4" name="Shape 44464"/>
                        <wps:cNvSpPr/>
                        <wps:spPr>
                          <a:xfrm>
                            <a:off x="466745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5" name="Shape 44465"/>
                        <wps:cNvSpPr/>
                        <wps:spPr>
                          <a:xfrm>
                            <a:off x="4673549" y="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6" name="Shape 44466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7" name="Shape 44467"/>
                        <wps:cNvSpPr/>
                        <wps:spPr>
                          <a:xfrm>
                            <a:off x="3047" y="3047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8" name="Shape 44468"/>
                        <wps:cNvSpPr/>
                        <wps:spPr>
                          <a:xfrm>
                            <a:off x="2484450" y="3047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9" name="Shape 44469"/>
                        <wps:cNvSpPr/>
                        <wps:spPr>
                          <a:xfrm>
                            <a:off x="4670501" y="3047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0" name="Shape 44470"/>
                        <wps:cNvSpPr/>
                        <wps:spPr>
                          <a:xfrm>
                            <a:off x="6261811" y="3047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1" name="Shape 44471"/>
                        <wps:cNvSpPr/>
                        <wps:spPr>
                          <a:xfrm>
                            <a:off x="0" y="263677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2" name="Shape 44472"/>
                        <wps:cNvSpPr/>
                        <wps:spPr>
                          <a:xfrm>
                            <a:off x="6096" y="2636773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3" name="Shape 44473"/>
                        <wps:cNvSpPr/>
                        <wps:spPr>
                          <a:xfrm>
                            <a:off x="2481402" y="26367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4" name="Shape 44474"/>
                        <wps:cNvSpPr/>
                        <wps:spPr>
                          <a:xfrm>
                            <a:off x="4667453" y="26367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5" name="Shape 44475"/>
                        <wps:cNvSpPr/>
                        <wps:spPr>
                          <a:xfrm>
                            <a:off x="6258763" y="26367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6" name="Shape 44476"/>
                        <wps:cNvSpPr/>
                        <wps:spPr>
                          <a:xfrm>
                            <a:off x="3047" y="2639821"/>
                            <a:ext cx="0" cy="36795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79570">
                                <a:moveTo>
                                  <a:pt x="0" y="36795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7" name="Shape 44477"/>
                        <wps:cNvSpPr/>
                        <wps:spPr>
                          <a:xfrm>
                            <a:off x="2484450" y="2639821"/>
                            <a:ext cx="0" cy="36795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79570">
                                <a:moveTo>
                                  <a:pt x="0" y="36795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8" name="Shape 44478"/>
                        <wps:cNvSpPr/>
                        <wps:spPr>
                          <a:xfrm>
                            <a:off x="4670501" y="2639821"/>
                            <a:ext cx="0" cy="36795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79570">
                                <a:moveTo>
                                  <a:pt x="0" y="36795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9" name="Shape 44479"/>
                        <wps:cNvSpPr/>
                        <wps:spPr>
                          <a:xfrm>
                            <a:off x="6261811" y="2639821"/>
                            <a:ext cx="0" cy="36795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79570">
                                <a:moveTo>
                                  <a:pt x="0" y="36795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0" name="Shape 44480"/>
                        <wps:cNvSpPr/>
                        <wps:spPr>
                          <a:xfrm>
                            <a:off x="3047" y="631939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1" name="Shape 44481"/>
                        <wps:cNvSpPr/>
                        <wps:spPr>
                          <a:xfrm>
                            <a:off x="6096" y="6322439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2" name="Shape 44482"/>
                        <wps:cNvSpPr/>
                        <wps:spPr>
                          <a:xfrm>
                            <a:off x="2484450" y="631939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3" name="Shape 44483"/>
                        <wps:cNvSpPr/>
                        <wps:spPr>
                          <a:xfrm>
                            <a:off x="4670501" y="631939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4" name="Shape 44484"/>
                        <wps:cNvSpPr/>
                        <wps:spPr>
                          <a:xfrm>
                            <a:off x="6261811" y="631939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5" name="Shape 44485"/>
                        <wps:cNvSpPr/>
                        <wps:spPr>
                          <a:xfrm>
                            <a:off x="3047" y="6325564"/>
                            <a:ext cx="0" cy="2805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5937">
                                <a:moveTo>
                                  <a:pt x="0" y="28059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6" name="Shape 44486"/>
                        <wps:cNvSpPr/>
                        <wps:spPr>
                          <a:xfrm>
                            <a:off x="0" y="91345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7" name="Shape 44487"/>
                        <wps:cNvSpPr/>
                        <wps:spPr>
                          <a:xfrm>
                            <a:off x="6096" y="913455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8" name="Shape 44488"/>
                        <wps:cNvSpPr/>
                        <wps:spPr>
                          <a:xfrm>
                            <a:off x="2484450" y="6325564"/>
                            <a:ext cx="0" cy="2805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5937">
                                <a:moveTo>
                                  <a:pt x="0" y="28059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9" name="Shape 44489"/>
                        <wps:cNvSpPr/>
                        <wps:spPr>
                          <a:xfrm>
                            <a:off x="2481402" y="913455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0" name="Shape 44490"/>
                        <wps:cNvSpPr/>
                        <wps:spPr>
                          <a:xfrm>
                            <a:off x="2487497" y="913455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1" name="Shape 44491"/>
                        <wps:cNvSpPr/>
                        <wps:spPr>
                          <a:xfrm>
                            <a:off x="4670501" y="6325564"/>
                            <a:ext cx="0" cy="2805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5937">
                                <a:moveTo>
                                  <a:pt x="0" y="28059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2" name="Shape 44492"/>
                        <wps:cNvSpPr/>
                        <wps:spPr>
                          <a:xfrm>
                            <a:off x="4667453" y="91345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3" name="Shape 44493"/>
                        <wps:cNvSpPr/>
                        <wps:spPr>
                          <a:xfrm>
                            <a:off x="4673549" y="913455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4" name="Shape 44494"/>
                        <wps:cNvSpPr/>
                        <wps:spPr>
                          <a:xfrm>
                            <a:off x="6261811" y="6325564"/>
                            <a:ext cx="0" cy="2805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5937">
                                <a:moveTo>
                                  <a:pt x="0" y="28059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5" name="Shape 44495"/>
                        <wps:cNvSpPr/>
                        <wps:spPr>
                          <a:xfrm>
                            <a:off x="6258763" y="91345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group w14:anchorId="024CFBAF" id="drawingObject44459" o:spid="_x0000_s1026" style="position:absolute;margin-left:79.45pt;margin-top:-179.7pt;width:493.3pt;height:719.25pt;z-index:-251639808;mso-position-horizontal-relative:page" coordsize="62648,91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" o:allowincell="f">
                <v:shape id="Shape 44460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" path="m,l6096,e" filled="f" strokeweight=".16928mm">
                  <v:path arrowok="t" textboxrect="0,0,6096,0"/>
                </v:shape>
                <v:shape id="Shape 44461" o:spid="_x0000_s1028" style="position:absolute;left:6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" path="m,l2475229,e" filled="f" strokeweight=".16928mm">
                  <v:path arrowok="t" textboxrect="0,0,2475229,0"/>
                </v:shape>
                <v:shape id="Shape 44462" o:spid="_x0000_s1029" style="position:absolute;left:248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" path="m,l6094,e" filled="f" strokeweight=".16928mm">
                  <v:path arrowok="t" textboxrect="0,0,6094,0"/>
                </v:shape>
                <v:shape id="Shape 44463" o:spid="_x0000_s1030" style="position:absolute;left:2487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" path="m,l2179956,e" filled="f" strokeweight=".16928mm">
                  <v:path arrowok="t" textboxrect="0,0,2179956,0"/>
                </v:shape>
                <v:shape id="Shape 44464" o:spid="_x0000_s1031" style="position:absolute;left:466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" path="m,l6095,e" filled="f" strokeweight=".16928mm">
                  <v:path arrowok="t" textboxrect="0,0,6095,0"/>
                </v:shape>
                <v:shape id="Shape 44465" o:spid="_x0000_s1032" style="position:absolute;left:4673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466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467" o:spid="_x0000_s1034" style="position:absolute;left:30;top:3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" path="m,2630678l,e" filled="f" strokeweight=".48pt">
                  <v:path arrowok="t" textboxrect="0,0,0,2630678"/>
                </v:shape>
                <v:shape id="Shape 44468" o:spid="_x0000_s1035" style="position:absolute;left:24844;top:3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" path="m,2630678l,e" filled="f" strokeweight=".16931mm">
                  <v:path arrowok="t" textboxrect="0,0,0,2630678"/>
                </v:shape>
                <v:shape id="Shape 44469" o:spid="_x0000_s1036" style="position:absolute;left:46705;top:3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" path="m,2630678l,e" filled="f" strokeweight=".16931mm">
                  <v:path arrowok="t" textboxrect="0,0,0,2630678"/>
                </v:shape>
                <v:shape id="Shape 44470" o:spid="_x0000_s1037" style="position:absolute;left:62618;top:3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" path="m,2630678l,e" filled="f" strokeweight=".16931mm">
                  <v:path arrowok="t" textboxrect="0,0,0,2630678"/>
                </v:shape>
                <v:shape id="Shape 44471" o:spid="_x0000_s1038" style="position:absolute;top:2636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" path="m,l6096,e" filled="f" strokeweight=".16928mm">
                  <v:path arrowok="t" textboxrect="0,0,6096,0"/>
                </v:shape>
                <v:shape id="Shape 44472" o:spid="_x0000_s1039" style="position:absolute;left:60;top:26367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" path="m,l2475229,e" filled="f" strokeweight=".16928mm">
                  <v:path arrowok="t" textboxrect="0,0,2475229,0"/>
                </v:shape>
                <v:shape id="Shape 44473" o:spid="_x0000_s1040" style="position:absolute;left:24814;top:2636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" path="m,l6095,e" filled="f" strokeweight=".16928mm">
                  <v:path arrowok="t" textboxrect="0,0,6095,0"/>
                </v:shape>
                <v:shape id="Shape 44474" o:spid="_x0000_s1041" style="position:absolute;left:46674;top:2636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475" o:spid="_x0000_s1042" style="position:absolute;left:62587;top:2636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" path="m,l6095,e" filled="f" strokeweight=".16928mm">
                  <v:path arrowok="t" textboxrect="0,0,6095,0"/>
                </v:shape>
                <v:shape id="Shape 44476" o:spid="_x0000_s1043" style="position:absolute;left:30;top:26398;width:0;height:36795;visibility:visible;mso-wrap-style:square;v-text-anchor:top" coordsize="0,3679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" path="m,3679570l,e" filled="f" strokeweight=".48pt">
                  <v:path arrowok="t" textboxrect="0,0,0,3679570"/>
                </v:shape>
                <v:shape id="Shape 44477" o:spid="_x0000_s1044" style="position:absolute;left:24844;top:26398;width:0;height:36795;visibility:visible;mso-wrap-style:square;v-text-anchor:top" coordsize="0,3679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" path="m,3679570l,e" filled="f" strokeweight=".16931mm">
                  <v:path arrowok="t" textboxrect="0,0,0,3679570"/>
                </v:shape>
                <v:shape id="Shape 44478" o:spid="_x0000_s1045" style="position:absolute;left:46705;top:26398;width:0;height:36795;visibility:visible;mso-wrap-style:square;v-text-anchor:top" coordsize="0,3679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" path="m,3679570l,e" filled="f" strokeweight=".16931mm">
                  <v:path arrowok="t" textboxrect="0,0,0,3679570"/>
                </v:shape>
                <v:shape id="Shape 44479" o:spid="_x0000_s1046" style="position:absolute;left:62618;top:26398;width:0;height:36795;visibility:visible;mso-wrap-style:square;v-text-anchor:top" coordsize="0,3679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" path="m,3679570l,e" filled="f" strokeweight=".16931mm">
                  <v:path arrowok="t" textboxrect="0,0,0,3679570"/>
                </v:shape>
                <v:shape id="Shape 44480" o:spid="_x0000_s1047" style="position:absolute;left:30;top:631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" path="m,6096l,e" filled="f" strokeweight=".48pt">
                  <v:path arrowok="t" textboxrect="0,0,0,6096"/>
                </v:shape>
                <v:shape id="Shape 44481" o:spid="_x0000_s1048" style="position:absolute;left:60;top:63224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" path="m,l2475229,e" filled="f" strokeweight=".48pt">
                  <v:path arrowok="t" textboxrect="0,0,2475229,0"/>
                </v:shape>
                <v:shape id="Shape 44482" o:spid="_x0000_s1049" style="position:absolute;left:24844;top:631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483" o:spid="_x0000_s1050" style="position:absolute;left:46705;top:631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484" o:spid="_x0000_s1051" style="position:absolute;left:62618;top:631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" path="m,6096l,e" filled="f" strokeweight=".16931mm">
                  <v:path arrowok="t" textboxrect="0,0,0,6096"/>
                </v:shape>
                <v:shape id="Shape 44485" o:spid="_x0000_s1052" style="position:absolute;left:30;top:63255;width:0;height:28060;visibility:visible;mso-wrap-style:square;v-text-anchor:top" coordsize="0,2805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" path="m,2805937l,e" filled="f" strokeweight=".48pt">
                  <v:path arrowok="t" textboxrect="0,0,0,2805937"/>
                </v:shape>
                <v:shape id="Shape 44486" o:spid="_x0000_s1053" style="position:absolute;top:9134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" path="m,l6096,e" filled="f" strokeweight=".16928mm">
                  <v:path arrowok="t" textboxrect="0,0,6096,0"/>
                </v:shape>
                <v:shape id="Shape 44487" o:spid="_x0000_s1054" style="position:absolute;left:60;top:91345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" path="m,l2475229,e" filled="f" strokeweight=".16928mm">
                  <v:path arrowok="t" textboxrect="0,0,2475229,0"/>
                </v:shape>
                <v:shape id="Shape 44488" o:spid="_x0000_s1055" style="position:absolute;left:24844;top:63255;width:0;height:28060;visibility:visible;mso-wrap-style:square;v-text-anchor:top" coordsize="0,2805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" path="m,2805937l,e" filled="f" strokeweight=".16931mm">
                  <v:path arrowok="t" textboxrect="0,0,0,2805937"/>
                </v:shape>
                <v:shape id="Shape 44489" o:spid="_x0000_s1056" style="position:absolute;left:24814;top:91345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4490" o:spid="_x0000_s1057" style="position:absolute;left:24874;top:91345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" path="m,l2179956,e" filled="f" strokeweight=".16928mm">
                  <v:path arrowok="t" textboxrect="0,0,2179956,0"/>
                </v:shape>
                <v:shape id="Shape 44491" o:spid="_x0000_s1058" style="position:absolute;left:46705;top:63255;width:0;height:28060;visibility:visible;mso-wrap-style:square;v-text-anchor:top" coordsize="0,2805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" path="m,2805937l,e" filled="f" strokeweight=".16931mm">
                  <v:path arrowok="t" textboxrect="0,0,0,2805937"/>
                </v:shape>
                <v:shape id="Shape 44492" o:spid="_x0000_s1059" style="position:absolute;left:46674;top:9134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" path="m,l6095,e" filled="f" strokeweight=".16928mm">
                  <v:path arrowok="t" textboxrect="0,0,6095,0"/>
                </v:shape>
                <v:shape id="Shape 44493" o:spid="_x0000_s1060" style="position:absolute;left:46735;top:9134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494" o:spid="_x0000_s1061" style="position:absolute;left:62618;top:63255;width:0;height:28060;visibility:visible;mso-wrap-style:square;v-text-anchor:top" coordsize="0,2805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" path="m,2805937l,e" filled="f" strokeweight=".16931mm">
                  <v:path arrowok="t" textboxrect="0,0,0,2805937"/>
                </v:shape>
                <v:shape id="Shape 44495" o:spid="_x0000_s1062" style="position:absolute;left:62587;top:9134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59589C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ицин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(для деву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к)</w:t>
      </w:r>
    </w:p>
    <w:p w:rsidR="00EB21DD" w:rsidRPr="0059589C" w:rsidRDefault="0059589C">
      <w:pPr>
        <w:widowControl w:val="0"/>
        <w:tabs>
          <w:tab w:val="left" w:pos="1864"/>
          <w:tab w:val="left" w:pos="3199"/>
          <w:tab w:val="left" w:pos="3579"/>
        </w:tabs>
        <w:spacing w:before="10" w:line="239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атуру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</w:t>
      </w:r>
      <w:r w:rsidRPr="0059589C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яемых</w:t>
      </w:r>
      <w:r w:rsidRPr="0059589C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сфере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ятел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: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ормат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о-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равовые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федер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о,     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о,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уров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ей, 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рующ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деятель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сфере 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   </w:t>
      </w:r>
      <w:r w:rsidRPr="0059589C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 ко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сфере обе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окружающе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реды;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структу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</w:t>
      </w:r>
      <w:r w:rsidRPr="0059589C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ии, сод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ржа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актуал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аучн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св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     </w:t>
      </w:r>
      <w:r w:rsidRPr="0059589C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оформ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(уст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59589C"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сообще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е,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сьме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ое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ообще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 э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т.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.)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EB21DD" w:rsidRPr="0059589C" w:rsidRDefault="0059589C">
      <w:pPr>
        <w:widowControl w:val="0"/>
        <w:tabs>
          <w:tab w:val="left" w:pos="1538"/>
          <w:tab w:val="left" w:pos="2939"/>
          <w:tab w:val="left" w:pos="3579"/>
        </w:tabs>
        <w:spacing w:before="13" w:line="239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 деяте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трудового ко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ва,            </w:t>
      </w:r>
      <w:r w:rsidRPr="0059589C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особ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</w:t>
      </w:r>
      <w:r w:rsidRPr="0059589C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фере трудово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актуал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д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эффек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сками ЧС</w:t>
      </w:r>
      <w:r w:rsidRPr="0059589C"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рабочем</w:t>
      </w:r>
      <w:r w:rsidRPr="0059589C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месте;</w:t>
      </w:r>
      <w:r w:rsidRPr="0059589C"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овы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роект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</w:t>
      </w:r>
      <w:r w:rsidRPr="0059589C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ко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59589C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эффек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ЧС</w:t>
      </w:r>
      <w:r w:rsidRPr="0059589C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59589C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нцип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                 </w:t>
      </w:r>
      <w:r w:rsidRPr="0059589C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ффект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</w:t>
      </w:r>
      <w:r w:rsidRPr="0059589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 </w:t>
      </w:r>
      <w:r w:rsidRPr="0059589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созда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</w:t>
      </w:r>
    </w:p>
    <w:p w:rsidR="00EB21DD" w:rsidRPr="0059589C" w:rsidRDefault="0059589C">
      <w:pPr>
        <w:widowControl w:val="0"/>
        <w:tabs>
          <w:tab w:val="left" w:pos="1955"/>
          <w:tab w:val="left" w:pos="2317"/>
          <w:tab w:val="left" w:pos="2755"/>
        </w:tabs>
        <w:spacing w:line="239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вого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пор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дуал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59589C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коллек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ной               </w:t>
      </w:r>
      <w:r w:rsidRPr="0059589C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нас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оружия 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вого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ми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ация        </w:t>
      </w:r>
      <w:r w:rsidRPr="0059589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управлен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     рисками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ЧС, эколог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ческая     </w:t>
      </w:r>
      <w:r w:rsidRPr="0059589C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осу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вления профессионал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ей: во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ая     </w:t>
      </w:r>
      <w:r w:rsidRPr="0059589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лужба,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енн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 </w:t>
      </w:r>
      <w:r w:rsidRPr="0059589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во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   </w:t>
      </w:r>
      <w:r w:rsidRPr="0059589C"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лужбы,    </w:t>
      </w:r>
      <w:r w:rsidRPr="0059589C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роевая подго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овка,                 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огнев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подго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овка,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кая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одго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овка</w:t>
      </w:r>
      <w:r w:rsidRPr="0059589C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ослужа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го.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деву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ек:</w:t>
      </w:r>
      <w:r w:rsidRPr="0059589C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нфек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ия, 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секция,           </w:t>
      </w:r>
      <w:r w:rsidRPr="0059589C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ия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(дов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ачебна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ь,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доровый       </w:t>
      </w:r>
      <w:r w:rsidRPr="0059589C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ни; ис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</w:t>
      </w:r>
      <w:r w:rsidRPr="0059589C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ипы, правила,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ребован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асного            </w:t>
      </w:r>
      <w:r w:rsidRPr="0059589C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поведен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осу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профессионал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</w:t>
      </w:r>
      <w:r w:rsidRPr="0059589C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</w:t>
      </w:r>
      <w:r w:rsidRPr="0059589C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ЧС; пол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ся       </w:t>
      </w:r>
      <w:r w:rsidRPr="0059589C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номе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урой 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</w:t>
      </w:r>
      <w:r w:rsidRPr="0059589C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мых</w:t>
      </w:r>
      <w:r w:rsidRPr="0059589C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сфере          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  <w:r w:rsidRPr="0059589C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меняе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 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ра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бра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 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предс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авления    </w:t>
      </w:r>
      <w:r w:rsidRPr="0059589C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нфор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сод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ржа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научные          </w:t>
      </w:r>
      <w:r w:rsidRPr="0059589C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меняе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вилах эколог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59589C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</w:t>
      </w:r>
      <w:r w:rsidRPr="0059589C"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ринци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</w:t>
      </w:r>
      <w:r w:rsidRPr="0059589C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ивного 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аимодейс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родо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ды                </w:t>
      </w:r>
      <w:r w:rsidRPr="0059589C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профессионал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пс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холог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реком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ях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 орган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ии       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line="239" w:lineRule="auto"/>
        <w:ind w:right="7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(гр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ц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фрово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)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с кл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и. Зада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хар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ера. Метод «Кван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».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етод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внеко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операц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ба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овыми по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Ко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мери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 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проду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учеб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прак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икуемые в ра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ках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кр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мы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 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си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адач. 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лю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учас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в 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овых играх.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оценочные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сты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сформирова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ум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сформирова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ум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num="3" w:space="708" w:equalWidth="0">
            <w:col w:w="3694" w:space="305"/>
            <w:col w:w="3136" w:space="392"/>
            <w:col w:w="2112"/>
          </w:cols>
        </w:sectPr>
      </w:pPr>
    </w:p>
    <w:p w:rsidR="00EB21DD" w:rsidRPr="0059589C" w:rsidRDefault="00EB21DD">
      <w:pPr>
        <w:spacing w:after="18" w:line="200" w:lineRule="exact"/>
        <w:rPr>
          <w:sz w:val="20"/>
          <w:szCs w:val="20"/>
          <w:lang w:val="ru-RU"/>
        </w:rPr>
      </w:pPr>
    </w:p>
    <w:bookmarkEnd w:id="14"/>
    <w:p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space="708"/>
        </w:sectPr>
      </w:pPr>
    </w:p>
    <w:p w:rsidR="00EB21DD" w:rsidRPr="0059589C" w:rsidRDefault="00EB21DD">
      <w:pPr>
        <w:spacing w:line="9" w:lineRule="exact"/>
        <w:rPr>
          <w:sz w:val="2"/>
          <w:szCs w:val="2"/>
          <w:lang w:val="ru-RU"/>
        </w:rPr>
      </w:pPr>
      <w:bookmarkStart w:id="15" w:name="_page_341_0"/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4" w:right="564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left="1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tabs>
          <w:tab w:val="left" w:pos="848"/>
          <w:tab w:val="left" w:pos="1217"/>
          <w:tab w:val="left" w:pos="1927"/>
          <w:tab w:val="left" w:pos="2256"/>
          <w:tab w:val="left" w:pos="2855"/>
        </w:tabs>
        <w:spacing w:before="1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9744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-353949</wp:posOffset>
                </wp:positionV>
                <wp:extent cx="6264859" cy="7718805"/>
                <wp:effectExtent l="0" t="0" r="0" b="0"/>
                <wp:wrapNone/>
                <wp:docPr id="44496" name="drawingObject444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7718805"/>
                          <a:chOff x="0" y="0"/>
                          <a:chExt cx="6264859" cy="7718805"/>
                        </a:xfrm>
                        <a:noFill/>
                      </wpg:grpSpPr>
                      <wps:wsp>
                        <wps:cNvPr id="44497" name="Shape 44497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8" name="Shape 44498"/>
                        <wps:cNvSpPr/>
                        <wps:spPr>
                          <a:xfrm>
                            <a:off x="6096" y="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9" name="Shape 44499"/>
                        <wps:cNvSpPr/>
                        <wps:spPr>
                          <a:xfrm>
                            <a:off x="248140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0" name="Shape 44500"/>
                        <wps:cNvSpPr/>
                        <wps:spPr>
                          <a:xfrm>
                            <a:off x="2487497" y="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1" name="Shape 44501"/>
                        <wps:cNvSpPr/>
                        <wps:spPr>
                          <a:xfrm>
                            <a:off x="466745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2" name="Shape 44502"/>
                        <wps:cNvSpPr/>
                        <wps:spPr>
                          <a:xfrm>
                            <a:off x="4673549" y="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3" name="Shape 44503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4" name="Shape 44504"/>
                        <wps:cNvSpPr/>
                        <wps:spPr>
                          <a:xfrm>
                            <a:off x="3047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5" name="Shape 44505"/>
                        <wps:cNvSpPr/>
                        <wps:spPr>
                          <a:xfrm>
                            <a:off x="2484450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6" name="Shape 44506"/>
                        <wps:cNvSpPr/>
                        <wps:spPr>
                          <a:xfrm>
                            <a:off x="4670501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7" name="Shape 44507"/>
                        <wps:cNvSpPr/>
                        <wps:spPr>
                          <a:xfrm>
                            <a:off x="6261811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8" name="Shape 44508"/>
                        <wps:cNvSpPr/>
                        <wps:spPr>
                          <a:xfrm>
                            <a:off x="0" y="35813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9" name="Shape 44509"/>
                        <wps:cNvSpPr/>
                        <wps:spPr>
                          <a:xfrm>
                            <a:off x="6096" y="358139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0" name="Shape 44510"/>
                        <wps:cNvSpPr/>
                        <wps:spPr>
                          <a:xfrm>
                            <a:off x="2481402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1" name="Shape 44511"/>
                        <wps:cNvSpPr/>
                        <wps:spPr>
                          <a:xfrm>
                            <a:off x="4667453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2" name="Shape 44512"/>
                        <wps:cNvSpPr/>
                        <wps:spPr>
                          <a:xfrm>
                            <a:off x="6258763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3" name="Shape 44513"/>
                        <wps:cNvSpPr/>
                        <wps:spPr>
                          <a:xfrm>
                            <a:off x="3047" y="361187"/>
                            <a:ext cx="0" cy="7354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54569">
                                <a:moveTo>
                                  <a:pt x="0" y="73545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4" name="Shape 44514"/>
                        <wps:cNvSpPr/>
                        <wps:spPr>
                          <a:xfrm>
                            <a:off x="0" y="77188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5" name="Shape 44515"/>
                        <wps:cNvSpPr/>
                        <wps:spPr>
                          <a:xfrm>
                            <a:off x="6096" y="7718805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6" name="Shape 44516"/>
                        <wps:cNvSpPr/>
                        <wps:spPr>
                          <a:xfrm>
                            <a:off x="2484450" y="361187"/>
                            <a:ext cx="0" cy="7354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54569">
                                <a:moveTo>
                                  <a:pt x="0" y="73545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7" name="Shape 44517"/>
                        <wps:cNvSpPr/>
                        <wps:spPr>
                          <a:xfrm>
                            <a:off x="2481402" y="771880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8" name="Shape 44518"/>
                        <wps:cNvSpPr/>
                        <wps:spPr>
                          <a:xfrm>
                            <a:off x="2487497" y="7718805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9" name="Shape 44519"/>
                        <wps:cNvSpPr/>
                        <wps:spPr>
                          <a:xfrm>
                            <a:off x="4670501" y="361187"/>
                            <a:ext cx="0" cy="7354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54569">
                                <a:moveTo>
                                  <a:pt x="0" y="73545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0" name="Shape 44520"/>
                        <wps:cNvSpPr/>
                        <wps:spPr>
                          <a:xfrm>
                            <a:off x="4667453" y="77188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1" name="Shape 44521"/>
                        <wps:cNvSpPr/>
                        <wps:spPr>
                          <a:xfrm>
                            <a:off x="4673549" y="7718805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2" name="Shape 44522"/>
                        <wps:cNvSpPr/>
                        <wps:spPr>
                          <a:xfrm>
                            <a:off x="6261811" y="361187"/>
                            <a:ext cx="0" cy="7354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54569">
                                <a:moveTo>
                                  <a:pt x="0" y="73545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3" name="Shape 44523"/>
                        <wps:cNvSpPr/>
                        <wps:spPr>
                          <a:xfrm>
                            <a:off x="6258763" y="77188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group w14:anchorId="0E5494C0" id="drawingObject44496" o:spid="_x0000_s1026" style="position:absolute;margin-left:79.45pt;margin-top:-27.85pt;width:493.3pt;height:607.8pt;z-index:-251636736;mso-position-horizontal-relative:page" coordsize="62648,77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" o:allowincell="f">
                <v:shape id="Shape 44497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" path="m,l6096,e" filled="f" strokeweight=".16928mm">
                  <v:path arrowok="t" textboxrect="0,0,6096,0"/>
                </v:shape>
                <v:shape id="Shape 44498" o:spid="_x0000_s1028" style="position:absolute;left:6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" path="m,l2475229,e" filled="f" strokeweight=".16928mm">
                  <v:path arrowok="t" textboxrect="0,0,2475229,0"/>
                </v:shape>
                <v:shape id="Shape 44499" o:spid="_x0000_s1029" style="position:absolute;left:248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4500" o:spid="_x0000_s1030" style="position:absolute;left:2487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" path="m,l2179956,e" filled="f" strokeweight=".16928mm">
                  <v:path arrowok="t" textboxrect="0,0,2179956,0"/>
                </v:shape>
                <v:shape id="Shape 44501" o:spid="_x0000_s1031" style="position:absolute;left:466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02" o:spid="_x0000_s1032" style="position:absolute;left:4673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503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04" o:spid="_x0000_s1034" style="position:absolute;left:30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" path="m,352043l,e" filled="f" strokeweight=".48pt">
                  <v:path arrowok="t" textboxrect="0,0,0,352043"/>
                </v:shape>
                <v:shape id="Shape 44505" o:spid="_x0000_s1035" style="position:absolute;left:24844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" path="m,352043l,e" filled="f" strokeweight=".16931mm">
                  <v:path arrowok="t" textboxrect="0,0,0,352043"/>
                </v:shape>
                <v:shape id="Shape 44506" o:spid="_x0000_s1036" style="position:absolute;left:46705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" path="m,352043l,e" filled="f" strokeweight=".16931mm">
                  <v:path arrowok="t" textboxrect="0,0,0,352043"/>
                </v:shape>
                <v:shape id="Shape 44507" o:spid="_x0000_s1037" style="position:absolute;left:62618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" path="m,352043l,e" filled="f" strokeweight=".16931mm">
                  <v:path arrowok="t" textboxrect="0,0,0,352043"/>
                </v:shape>
                <v:shape id="Shape 44508" o:spid="_x0000_s1038" style="position:absolute;top:358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" path="m,l6096,e" filled="f" strokeweight=".16928mm">
                  <v:path arrowok="t" textboxrect="0,0,6096,0"/>
                </v:shape>
                <v:shape id="Shape 44509" o:spid="_x0000_s1039" style="position:absolute;left:60;top:3581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10" o:spid="_x0000_s1040" style="position:absolute;left:24814;top:358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" path="m,l6095,e" filled="f" strokeweight=".16928mm">
                  <v:path arrowok="t" textboxrect="0,0,6095,0"/>
                </v:shape>
                <v:shape id="Shape 44511" o:spid="_x0000_s1041" style="position:absolute;left:46674;top:35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12" o:spid="_x0000_s1042" style="position:absolute;left:62587;top:35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13" o:spid="_x0000_s1043" style="position:absolute;left:30;top:3611;width:0;height:73546;visibility:visible;mso-wrap-style:square;v-text-anchor:top" coordsize="0,7354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" path="m,7354569l,e" filled="f" strokeweight=".48pt">
                  <v:path arrowok="t" textboxrect="0,0,0,7354569"/>
                </v:shape>
                <v:shape id="Shape 44514" o:spid="_x0000_s1044" style="position:absolute;top:7718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" path="m,l6096,e" filled="f" strokeweight=".16928mm">
                  <v:path arrowok="t" textboxrect="0,0,6096,0"/>
                </v:shape>
                <v:shape id="Shape 44515" o:spid="_x0000_s1045" style="position:absolute;left:60;top:77188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16" o:spid="_x0000_s1046" style="position:absolute;left:24844;top:3611;width:0;height:73546;visibility:visible;mso-wrap-style:square;v-text-anchor:top" coordsize="0,7354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" path="m,7354569l,e" filled="f" strokeweight=".16931mm">
                  <v:path arrowok="t" textboxrect="0,0,0,7354569"/>
                </v:shape>
                <v:shape id="Shape 44517" o:spid="_x0000_s1047" style="position:absolute;left:24814;top:77188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" path="m,l6094,e" filled="f" strokeweight=".16928mm">
                  <v:path arrowok="t" textboxrect="0,0,6094,0"/>
                </v:shape>
                <v:shape id="Shape 44518" o:spid="_x0000_s1048" style="position:absolute;left:24874;top:77188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" path="m,l2179956,e" filled="f" strokeweight=".16928mm">
                  <v:path arrowok="t" textboxrect="0,0,2179956,0"/>
                </v:shape>
                <v:shape id="Shape 44519" o:spid="_x0000_s1049" style="position:absolute;left:46705;top:3611;width:0;height:73546;visibility:visible;mso-wrap-style:square;v-text-anchor:top" coordsize="0,7354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" path="m,7354569l,e" filled="f" strokeweight=".16931mm">
                  <v:path arrowok="t" textboxrect="0,0,0,7354569"/>
                </v:shape>
                <v:shape id="Shape 44520" o:spid="_x0000_s1050" style="position:absolute;left:46674;top:771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" path="m,l6095,e" filled="f" strokeweight=".16928mm">
                  <v:path arrowok="t" textboxrect="0,0,6095,0"/>
                </v:shape>
                <v:shape id="Shape 44521" o:spid="_x0000_s1051" style="position:absolute;left:46735;top:77188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522" o:spid="_x0000_s1052" style="position:absolute;left:62618;top:3611;width:0;height:73546;visibility:visible;mso-wrap-style:square;v-text-anchor:top" coordsize="0,7354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" path="m,7354569l,e" filled="f" strokeweight=".16931mm">
                  <v:path arrowok="t" textboxrect="0,0,0,7354569"/>
                </v:shape>
                <v:shape id="Shape 44523" o:spid="_x0000_s1053" style="position:absolute;left:62587;top:771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орядок</w:t>
      </w:r>
      <w:r w:rsidRPr="0059589C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чрезвыча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ях,</w:t>
      </w:r>
      <w:r w:rsidRPr="0059589C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коло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ги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еятел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 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отерь,</w:t>
      </w:r>
      <w:r w:rsidRPr="0059589C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вызыв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аруше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ями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рабо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 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ость    </w:t>
      </w:r>
      <w:r w:rsidRPr="0059589C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аруше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зводства</w:t>
      </w:r>
    </w:p>
    <w:p w:rsidR="00EB21DD" w:rsidRPr="0059589C" w:rsidRDefault="0059589C">
      <w:pPr>
        <w:widowControl w:val="0"/>
        <w:tabs>
          <w:tab w:val="left" w:pos="1444"/>
          <w:tab w:val="left" w:pos="1881"/>
          <w:tab w:val="left" w:pos="2285"/>
          <w:tab w:val="left" w:pos="3002"/>
        </w:tabs>
        <w:spacing w:line="239" w:lineRule="auto"/>
        <w:ind w:right="244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рудового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коллек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миним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 опаснос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уп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рисками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ЧС    </w:t>
      </w:r>
      <w:r w:rsidRPr="0059589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 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</w:t>
      </w:r>
      <w:r w:rsidRPr="0059589C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ие правил           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и, 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секци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</w:t>
      </w:r>
      <w:r w:rsidRPr="0059589C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ции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ока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первой (довр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ебно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)            </w:t>
      </w:r>
      <w:r w:rsidRPr="0059589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дорового     </w:t>
      </w:r>
      <w:r w:rsidRPr="0059589C"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ни;</w:t>
      </w:r>
      <w:r w:rsidRPr="0059589C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еняе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ание</w:t>
      </w:r>
      <w:r w:rsidRPr="0059589C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алгори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мов</w:t>
      </w:r>
      <w:r w:rsidRPr="0059589C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по</w:t>
      </w:r>
      <w:r w:rsidRPr="0059589C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гражд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59589C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</w:t>
      </w:r>
      <w:r w:rsidRPr="0059589C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ЧС,</w:t>
      </w:r>
      <w:r w:rsidRPr="0059589C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об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нега</w:t>
      </w:r>
      <w:r w:rsidRPr="0059589C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вия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при         </w:t>
      </w:r>
      <w:r w:rsidRPr="0059589C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 ис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</w:t>
      </w:r>
      <w:r w:rsidRPr="0059589C">
        <w:rPr>
          <w:rFonts w:ascii="Times New Roman" w:eastAsia="Times New Roman" w:hAnsi="Times New Roman" w:cs="Times New Roman"/>
          <w:color w:val="000000"/>
          <w:spacing w:val="-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оврем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      и          </w:t>
      </w:r>
      <w:r w:rsidRPr="0059589C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ации</w:t>
      </w:r>
      <w:r w:rsidRPr="0059589C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фровых 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румен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окружа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ей         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ды; пол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59589C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</w:t>
      </w:r>
      <w:r w:rsidRPr="0059589C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обе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реком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ями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    </w:t>
      </w:r>
      <w:r w:rsidRPr="0059589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 особеннос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ей     </w:t>
      </w:r>
      <w:r w:rsidRPr="0059589C"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личнос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сфере</w:t>
      </w:r>
      <w:r w:rsidRPr="0059589C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рудовой</w:t>
      </w:r>
      <w:r w:rsidRPr="0059589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демонс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</w:t>
      </w:r>
      <w:r w:rsidRPr="0059589C">
        <w:rPr>
          <w:rFonts w:ascii="Times New Roman" w:eastAsia="Times New Roman" w:hAnsi="Times New Roman" w:cs="Times New Roman"/>
          <w:color w:val="000000"/>
          <w:spacing w:val="-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ание 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ИКТ            </w:t>
      </w:r>
      <w:r w:rsidRPr="0059589C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  </w:t>
      </w:r>
      <w:r w:rsidRPr="0059589C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фровых 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румен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для     </w:t>
      </w:r>
      <w:r w:rsidRPr="0059589C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 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   </w:t>
      </w:r>
      <w:r w:rsidRPr="0059589C"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дений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 демонс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</w:t>
      </w:r>
      <w:r w:rsidRPr="0059589C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нание 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емов              </w:t>
      </w:r>
      <w:r w:rsidRPr="0059589C"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 опаснос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равил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ре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деи</w:t>
      </w:r>
      <w:r w:rsidRPr="0059589C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вого про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num="2" w:space="708" w:equalWidth="0">
            <w:col w:w="3695" w:space="304"/>
            <w:col w:w="5641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46" w:line="240" w:lineRule="exact"/>
        <w:rPr>
          <w:sz w:val="24"/>
          <w:szCs w:val="24"/>
          <w:lang w:val="ru-RU"/>
        </w:rPr>
      </w:pPr>
    </w:p>
    <w:bookmarkEnd w:id="15"/>
    <w:p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tabs>
          <w:tab w:val="left" w:pos="951"/>
          <w:tab w:val="left" w:pos="1874"/>
          <w:tab w:val="left" w:pos="2332"/>
          <w:tab w:val="left" w:pos="2821"/>
          <w:tab w:val="left" w:pos="3121"/>
          <w:tab w:val="left" w:pos="3560"/>
          <w:tab w:val="left" w:pos="4266"/>
          <w:tab w:val="left" w:pos="4923"/>
          <w:tab w:val="left" w:pos="5254"/>
          <w:tab w:val="left" w:pos="5888"/>
          <w:tab w:val="left" w:pos="6309"/>
          <w:tab w:val="left" w:pos="7004"/>
        </w:tabs>
        <w:spacing w:line="240" w:lineRule="auto"/>
        <w:ind w:left="1" w:right="-59" w:firstLine="3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bookmarkStart w:id="16" w:name="_page_342_0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уме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мых 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амках 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pacing w:val="1"/>
          <w:position w:val="9"/>
          <w:sz w:val="16"/>
          <w:szCs w:val="16"/>
          <w:lang w:val="ru-RU"/>
        </w:rPr>
        <w:t>7</w:t>
      </w:r>
      <w:r w:rsidRPr="0059589C">
        <w:rPr>
          <w:rFonts w:ascii="Times New Roman" w:eastAsia="Times New Roman" w:hAnsi="Times New Roman" w:cs="Times New Roman"/>
          <w:color w:val="000000"/>
          <w:position w:val="9"/>
          <w:sz w:val="16"/>
          <w:szCs w:val="16"/>
          <w:lang w:val="ru-RU"/>
        </w:rPr>
        <w:t xml:space="preserve">1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ходе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выполн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               </w:t>
      </w:r>
      <w:r w:rsidRPr="0059589C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роблемы,</w:t>
      </w:r>
      <w:r w:rsidRPr="0059589C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осящ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демонс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</w:t>
      </w:r>
      <w:r w:rsidRPr="0059589C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умение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задач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ь    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усло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рофессионал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                  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9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</w:t>
      </w:r>
      <w:r w:rsidRPr="0059589C"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</w:t>
      </w:r>
      <w:r w:rsidRPr="0059589C"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С;</w:t>
      </w:r>
      <w:r w:rsidRPr="0059589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роблемы,</w:t>
      </w:r>
      <w:r w:rsidRPr="0059589C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ровать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чу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/или</w:t>
      </w:r>
      <w:r w:rsidRPr="0059589C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ругу</w:t>
      </w:r>
      <w:r w:rsidRPr="0059589C">
        <w:rPr>
          <w:rFonts w:ascii="Times New Roman" w:eastAsia="Times New Roman" w:hAnsi="Times New Roman" w:cs="Times New Roman"/>
          <w:color w:val="0D0D0D"/>
          <w:spacing w:val="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/или</w:t>
      </w:r>
      <w:r w:rsidRPr="0059589C">
        <w:rPr>
          <w:rFonts w:ascii="Times New Roman" w:eastAsia="Times New Roman" w:hAnsi="Times New Roman" w:cs="Times New Roman"/>
          <w:color w:val="0D0D0D"/>
          <w:spacing w:val="7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проблем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емы,         </w:t>
      </w:r>
      <w:r w:rsidRPr="0059589C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осящ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оддержан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</w:t>
      </w:r>
      <w:r w:rsidRPr="0059589C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опасных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редмет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област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условий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и,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деля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икновен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одоб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ЧС    </w:t>
      </w:r>
      <w:r w:rsidRPr="0059589C">
        <w:rPr>
          <w:rFonts w:ascii="Times New Roman" w:eastAsia="Times New Roman" w:hAnsi="Times New Roman" w:cs="Times New Roman"/>
          <w:color w:val="0D0D0D"/>
          <w:spacing w:val="-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выпо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правила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роблем;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являть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59589C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в    </w:t>
      </w:r>
      <w:r w:rsidRPr="0059589C">
        <w:rPr>
          <w:rFonts w:ascii="Times New Roman" w:eastAsia="Times New Roman" w:hAnsi="Times New Roman" w:cs="Times New Roman"/>
          <w:color w:val="0D0D0D"/>
          <w:spacing w:val="-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вычайных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эффек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скать</w:t>
      </w:r>
      <w:r w:rsidRPr="0059589C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ях 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мую</w:t>
      </w:r>
      <w:r w:rsidRPr="0059589C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ех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ого     </w:t>
      </w:r>
      <w:r w:rsidRPr="0059589C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а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роблем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акже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вия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алам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асных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условий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гражданской       </w:t>
      </w:r>
      <w:r w:rsidRPr="0059589C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59589C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менени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   </w:t>
      </w:r>
      <w:r w:rsidRPr="0059589C">
        <w:rPr>
          <w:rFonts w:ascii="Times New Roman" w:eastAsia="Times New Roman" w:hAnsi="Times New Roman" w:cs="Times New Roman"/>
          <w:color w:val="0D0D0D"/>
          <w:spacing w:val="-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соста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ной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   </w:t>
      </w:r>
      <w:r w:rsidRPr="0059589C">
        <w:rPr>
          <w:rFonts w:ascii="Times New Roman" w:eastAsia="Times New Roman" w:hAnsi="Times New Roman" w:cs="Times New Roman"/>
          <w:color w:val="0D0D0D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</w:t>
      </w:r>
      <w:r w:rsidRPr="0059589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</w:t>
      </w:r>
      <w:r w:rsidRPr="0059589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оров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ы,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демонс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ое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таты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ации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правил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ования</w:t>
      </w:r>
      <w:r w:rsidRPr="0059589C">
        <w:rPr>
          <w:rFonts w:ascii="Times New Roman" w:eastAsia="Times New Roman" w:hAnsi="Times New Roman" w:cs="Times New Roman"/>
          <w:color w:val="0D0D0D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асных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условий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оружия    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ма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ового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я;            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нии</w:t>
      </w:r>
      <w:r w:rsidRPr="0059589C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владе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вляе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ать</w:t>
      </w:r>
      <w:r w:rsidRPr="0059589C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реше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роблемы,</w:t>
      </w:r>
      <w:r w:rsidRPr="0059589C">
        <w:rPr>
          <w:rFonts w:ascii="Times New Roman" w:eastAsia="Times New Roman" w:hAnsi="Times New Roman" w:cs="Times New Roman"/>
          <w:color w:val="0D0D0D"/>
          <w:spacing w:val="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есообраз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59589C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предм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        </w:t>
      </w:r>
      <w:r w:rsidRPr="0059589C">
        <w:rPr>
          <w:rFonts w:ascii="Times New Roman" w:eastAsia="Times New Roman" w:hAnsi="Times New Roman" w:cs="Times New Roman"/>
          <w:color w:val="0D0D0D"/>
          <w:spacing w:val="-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обла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адеть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метода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>
                <wp:simplePos x="0" y="0"/>
                <wp:positionH relativeFrom="page">
                  <wp:posOffset>1080819</wp:posOffset>
                </wp:positionH>
                <wp:positionV relativeFrom="page">
                  <wp:posOffset>8682735</wp:posOffset>
                </wp:positionV>
                <wp:extent cx="1829055" cy="0"/>
                <wp:effectExtent l="0" t="0" r="0" b="0"/>
                <wp:wrapNone/>
                <wp:docPr id="44524" name="drawingObject445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shape w14:anchorId="111BA7FD" id="drawingObject44524" o:spid="_x0000_s1026" style="position:absolute;margin-left:85.1pt;margin-top:683.7pt;width:2in;height:0;z-index:-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" o:allowincell="f" path="m,l1829055,e" filled="f" strokeweight=".21164mm">
                <v:path arrowok="t" textboxrect="0,0,1829055,0"/>
                <w10:wrap anchorx="page" anchory="page"/>
              </v:shape>
            </w:pict>
          </mc:Fallback>
        </mc:AlternateContent>
      </w:r>
    </w:p>
    <w:p w:rsidR="00EB21DD" w:rsidRPr="0059589C" w:rsidRDefault="0059589C">
      <w:pPr>
        <w:widowControl w:val="0"/>
        <w:tabs>
          <w:tab w:val="left" w:pos="826"/>
          <w:tab w:val="left" w:pos="2061"/>
          <w:tab w:val="left" w:pos="3443"/>
          <w:tab w:val="left" w:pos="4664"/>
          <w:tab w:val="left" w:pos="5249"/>
          <w:tab w:val="left" w:pos="5777"/>
          <w:tab w:val="left" w:pos="6288"/>
        </w:tabs>
        <w:spacing w:line="238" w:lineRule="auto"/>
        <w:ind w:left="1" w:right="-1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85888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-5268538</wp:posOffset>
                </wp:positionV>
                <wp:extent cx="6264859" cy="7729473"/>
                <wp:effectExtent l="0" t="0" r="0" b="0"/>
                <wp:wrapNone/>
                <wp:docPr id="44525" name="drawingObject445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7729473"/>
                          <a:chOff x="0" y="0"/>
                          <a:chExt cx="6264859" cy="7729473"/>
                        </a:xfrm>
                        <a:noFill/>
                      </wpg:grpSpPr>
                      <wps:wsp>
                        <wps:cNvPr id="44526" name="Shape 44526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7" name="Shape 44527"/>
                        <wps:cNvSpPr/>
                        <wps:spPr>
                          <a:xfrm>
                            <a:off x="6096" y="0"/>
                            <a:ext cx="62526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52667">
                                <a:moveTo>
                                  <a:pt x="0" y="0"/>
                                </a:moveTo>
                                <a:lnTo>
                                  <a:pt x="62526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8" name="Shape 44528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9" name="Shape 44529"/>
                        <wps:cNvSpPr/>
                        <wps:spPr>
                          <a:xfrm>
                            <a:off x="3047" y="304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0" name="Shape 44530"/>
                        <wps:cNvSpPr/>
                        <wps:spPr>
                          <a:xfrm>
                            <a:off x="6261811" y="304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1" name="Shape 44531"/>
                        <wps:cNvSpPr/>
                        <wps:spPr>
                          <a:xfrm>
                            <a:off x="0" y="18287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2" name="Shape 44532"/>
                        <wps:cNvSpPr/>
                        <wps:spPr>
                          <a:xfrm>
                            <a:off x="6096" y="182878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3" name="Shape 44533"/>
                        <wps:cNvSpPr/>
                        <wps:spPr>
                          <a:xfrm>
                            <a:off x="2484450" y="1798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4" name="Shape 44534"/>
                        <wps:cNvSpPr/>
                        <wps:spPr>
                          <a:xfrm>
                            <a:off x="2487497" y="182878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5" name="Shape 44535"/>
                        <wps:cNvSpPr/>
                        <wps:spPr>
                          <a:xfrm>
                            <a:off x="4670501" y="1798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6" name="Shape 44536"/>
                        <wps:cNvSpPr/>
                        <wps:spPr>
                          <a:xfrm>
                            <a:off x="4673549" y="182878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7" name="Shape 44537"/>
                        <wps:cNvSpPr/>
                        <wps:spPr>
                          <a:xfrm>
                            <a:off x="6261811" y="1798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8" name="Shape 44538"/>
                        <wps:cNvSpPr/>
                        <wps:spPr>
                          <a:xfrm>
                            <a:off x="3047" y="185926"/>
                            <a:ext cx="0" cy="753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7450">
                                <a:moveTo>
                                  <a:pt x="0" y="753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9" name="Shape 44539"/>
                        <wps:cNvSpPr/>
                        <wps:spPr>
                          <a:xfrm>
                            <a:off x="0" y="772642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0" name="Shape 44540"/>
                        <wps:cNvSpPr/>
                        <wps:spPr>
                          <a:xfrm>
                            <a:off x="6096" y="7726424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1" name="Shape 44541"/>
                        <wps:cNvSpPr/>
                        <wps:spPr>
                          <a:xfrm>
                            <a:off x="2484450" y="185926"/>
                            <a:ext cx="0" cy="753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7450">
                                <a:moveTo>
                                  <a:pt x="0" y="753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2" name="Shape 44542"/>
                        <wps:cNvSpPr/>
                        <wps:spPr>
                          <a:xfrm>
                            <a:off x="2484450" y="77233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3" name="Shape 44543"/>
                        <wps:cNvSpPr/>
                        <wps:spPr>
                          <a:xfrm>
                            <a:off x="2487497" y="7726424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4" name="Shape 44544"/>
                        <wps:cNvSpPr/>
                        <wps:spPr>
                          <a:xfrm>
                            <a:off x="4670501" y="185926"/>
                            <a:ext cx="0" cy="753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7450">
                                <a:moveTo>
                                  <a:pt x="0" y="753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5" name="Shape 44545"/>
                        <wps:cNvSpPr/>
                        <wps:spPr>
                          <a:xfrm>
                            <a:off x="4670501" y="77233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6" name="Shape 44546"/>
                        <wps:cNvSpPr/>
                        <wps:spPr>
                          <a:xfrm>
                            <a:off x="4673549" y="7726424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7" name="Shape 44547"/>
                        <wps:cNvSpPr/>
                        <wps:spPr>
                          <a:xfrm>
                            <a:off x="6261811" y="185926"/>
                            <a:ext cx="0" cy="753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7450">
                                <a:moveTo>
                                  <a:pt x="0" y="753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8" name="Shape 44548"/>
                        <wps:cNvSpPr/>
                        <wps:spPr>
                          <a:xfrm>
                            <a:off x="6261811" y="77233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group w14:anchorId="3B99800B" id="drawingObject44525" o:spid="_x0000_s1026" style="position:absolute;margin-left:79.45pt;margin-top:-414.85pt;width:493.3pt;height:608.6pt;z-index:-251630592;mso-position-horizontal-relative:page" coordsize="62648,772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" o:allowincell="f">
                <v:shape id="Shape 44526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" path="m,l6096,e" filled="f" strokeweight=".16928mm">
                  <v:path arrowok="t" textboxrect="0,0,6096,0"/>
                </v:shape>
                <v:shape id="Shape 44527" o:spid="_x0000_s1028" style="position:absolute;left:60;width:62527;height:0;visibility:visible;mso-wrap-style:square;v-text-anchor:top" coordsize="62526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" path="m,l6252667,e" filled="f" strokeweight=".16928mm">
                  <v:path arrowok="t" textboxrect="0,0,6252667,0"/>
                </v:shape>
                <v:shape id="Shape 44528" o:spid="_x0000_s1029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" path="m,l6095,e" filled="f" strokeweight=".16928mm">
                  <v:path arrowok="t" textboxrect="0,0,6095,0"/>
                </v:shape>
                <v:shape id="Shape 44529" o:spid="_x0000_s1030" style="position:absolute;left:30;top:3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" path="m,176783l,e" filled="f" strokeweight=".48pt">
                  <v:path arrowok="t" textboxrect="0,0,0,176783"/>
                </v:shape>
                <v:shape id="Shape 44530" o:spid="_x0000_s1031" style="position:absolute;left:62618;top:3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44531" o:spid="_x0000_s1032" style="position:absolute;top:182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" path="m,l6096,e" filled="f" strokeweight=".16931mm">
                  <v:path arrowok="t" textboxrect="0,0,6096,0"/>
                </v:shape>
                <v:shape id="Shape 44532" o:spid="_x0000_s1033" style="position:absolute;left:60;top:1828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" path="m,l2475229,e" filled="f" strokeweight=".16931mm">
                  <v:path arrowok="t" textboxrect="0,0,2475229,0"/>
                </v:shape>
                <v:shape id="Shape 44533" o:spid="_x0000_s1034" style="position:absolute;left:24844;top:1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" path="m,6095l,e" filled="f" strokeweight=".16931mm">
                  <v:path arrowok="t" textboxrect="0,0,0,6095"/>
                </v:shape>
                <v:shape id="Shape 44534" o:spid="_x0000_s1035" style="position:absolute;left:24874;top:1828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" path="m,l2179956,e" filled="f" strokeweight=".16931mm">
                  <v:path arrowok="t" textboxrect="0,0,2179956,0"/>
                </v:shape>
                <v:shape id="Shape 44535" o:spid="_x0000_s1036" style="position:absolute;left:46705;top:1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" path="m,6095l,e" filled="f" strokeweight=".16931mm">
                  <v:path arrowok="t" textboxrect="0,0,0,6095"/>
                </v:shape>
                <v:shape id="Shape 44536" o:spid="_x0000_s1037" style="position:absolute;left:46735;top:1828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" path="m,l1585212,e" filled="f" strokeweight=".16931mm">
                  <v:path arrowok="t" textboxrect="0,0,1585212,0"/>
                </v:shape>
                <v:shape id="Shape 44537" o:spid="_x0000_s1038" style="position:absolute;left:62618;top:1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" path="m,6095l,e" filled="f" strokeweight=".16931mm">
                  <v:path arrowok="t" textboxrect="0,0,0,6095"/>
                </v:shape>
                <v:shape id="Shape 44538" o:spid="_x0000_s1039" style="position:absolute;left:30;top:1859;width:0;height:75374;visibility:visible;mso-wrap-style:square;v-text-anchor:top" coordsize="0,753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" path="m,7537450l,e" filled="f" strokeweight=".48pt">
                  <v:path arrowok="t" textboxrect="0,0,0,7537450"/>
                </v:shape>
                <v:shape id="Shape 44539" o:spid="_x0000_s1040" style="position:absolute;top:77264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" path="m,l6096,e" filled="f" strokeweight=".16931mm">
                  <v:path arrowok="t" textboxrect="0,0,6096,0"/>
                </v:shape>
                <v:shape id="Shape 44540" o:spid="_x0000_s1041" style="position:absolute;left:60;top:77264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" path="m,l2475229,e" filled="f" strokeweight=".16931mm">
                  <v:path arrowok="t" textboxrect="0,0,2475229,0"/>
                </v:shape>
                <v:shape id="Shape 44541" o:spid="_x0000_s1042" style="position:absolute;left:24844;top:1859;width:0;height:75374;visibility:visible;mso-wrap-style:square;v-text-anchor:top" coordsize="0,753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" path="m,7537450l,e" filled="f" strokeweight=".16931mm">
                  <v:path arrowok="t" textboxrect="0,0,0,7537450"/>
                </v:shape>
                <v:shape id="Shape 44542" o:spid="_x0000_s1043" style="position:absolute;left:24844;top:772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" path="m,6095l,e" filled="f" strokeweight=".16931mm">
                  <v:path arrowok="t" textboxrect="0,0,0,6095"/>
                </v:shape>
                <v:shape id="Shape 44543" o:spid="_x0000_s1044" style="position:absolute;left:24874;top:7726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" path="m,l2179956,e" filled="f" strokeweight=".16931mm">
                  <v:path arrowok="t" textboxrect="0,0,2179956,0"/>
                </v:shape>
                <v:shape id="Shape 44544" o:spid="_x0000_s1045" style="position:absolute;left:46705;top:1859;width:0;height:75374;visibility:visible;mso-wrap-style:square;v-text-anchor:top" coordsize="0,753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" path="m,7537450l,e" filled="f" strokeweight=".16931mm">
                  <v:path arrowok="t" textboxrect="0,0,0,7537450"/>
                </v:shape>
                <v:shape id="Shape 44545" o:spid="_x0000_s1046" style="position:absolute;left:46705;top:772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" path="m,6095l,e" filled="f" strokeweight=".16931mm">
                  <v:path arrowok="t" textboxrect="0,0,0,6095"/>
                </v:shape>
                <v:shape id="Shape 44546" o:spid="_x0000_s1047" style="position:absolute;left:46735;top:77264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" path="m,l1585212,e" filled="f" strokeweight=".16931mm">
                  <v:path arrowok="t" textboxrect="0,0,1585212,0"/>
                </v:shape>
                <v:shape id="Shape 44547" o:spid="_x0000_s1048" style="position:absolute;left:62618;top:1859;width:0;height:75374;visibility:visible;mso-wrap-style:square;v-text-anchor:top" coordsize="0,753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" path="m,7537450l,e" filled="f" strokeweight=".16931mm">
                  <v:path arrowok="t" textboxrect="0,0,0,7537450"/>
                </v:shape>
                <v:shape id="Shape 44548" o:spid="_x0000_s1049" style="position:absolute;left:62618;top:772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кторов</w:t>
      </w:r>
      <w:r w:rsidRPr="0059589C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ЧС,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</w:t>
      </w:r>
      <w:r w:rsidRPr="0059589C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тания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авные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час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подобных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         </w:t>
      </w:r>
      <w:r w:rsidRPr="0059589C">
        <w:rPr>
          <w:rFonts w:ascii="Times New Roman" w:eastAsia="Times New Roman" w:hAnsi="Times New Roman" w:cs="Times New Roman"/>
          <w:color w:val="0D0D0D"/>
          <w:spacing w:val="-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ли         </w:t>
      </w:r>
      <w:r w:rsidRPr="0059589C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проблем;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</w:t>
      </w:r>
      <w:r w:rsidRPr="0059589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пределяе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адачи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инф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результат</w:t>
      </w:r>
      <w:r w:rsidRPr="0059589C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оследст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содерж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    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ные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роблем  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         </w:t>
      </w:r>
      <w:r w:rsidRPr="0059589C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асных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ловий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еобход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мые     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формации                 </w:t>
      </w:r>
      <w:r w:rsidRPr="0059589C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сно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ЧС.</w:t>
      </w:r>
      <w:r w:rsidRPr="0059589C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уре</w:t>
      </w:r>
    </w:p>
    <w:p w:rsidR="00EB21DD" w:rsidRPr="0059589C" w:rsidRDefault="0059589C">
      <w:pPr>
        <w:widowControl w:val="0"/>
        <w:tabs>
          <w:tab w:val="left" w:pos="1399"/>
          <w:tab w:val="left" w:pos="2404"/>
          <w:tab w:val="left" w:pos="5872"/>
          <w:tab w:val="left" w:pos="6538"/>
        </w:tabs>
        <w:spacing w:before="1" w:line="240" w:lineRule="auto"/>
        <w:ind w:left="1"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ов,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осудар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меняемых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сфере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(д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ноше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).</w:t>
      </w:r>
      <w:r w:rsidRPr="0059589C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ладеть</w:t>
      </w:r>
      <w:r w:rsidRPr="0059589C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ями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spacing w:after="6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59589C">
      <w:pPr>
        <w:widowControl w:val="0"/>
        <w:spacing w:line="240" w:lineRule="auto"/>
        <w:ind w:right="-20" w:firstLine="36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уч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обуча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ихся в ходе 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 и прак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ий. 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оце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 прод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выпол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прак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27" w:right="564" w:bottom="0" w:left="1701" w:header="0" w:footer="0" w:gutter="0"/>
          <w:cols w:num="2" w:space="708" w:equalWidth="0">
            <w:col w:w="7137" w:space="213"/>
            <w:col w:w="2290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15" w:line="220" w:lineRule="exact"/>
        <w:rPr>
          <w:lang w:val="ru-RU"/>
        </w:rPr>
      </w:pPr>
    </w:p>
    <w:p w:rsidR="00EB21DD" w:rsidRPr="0059589C" w:rsidRDefault="00EB21DD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bookmarkEnd w:id="16"/>
    <w:p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27" w:right="564" w:bottom="0" w:left="1701" w:header="0" w:footer="0" w:gutter="0"/>
          <w:cols w:space="708"/>
        </w:sectPr>
      </w:pPr>
    </w:p>
    <w:p w:rsidR="00EB21DD" w:rsidRPr="0059589C" w:rsidRDefault="00EB21DD">
      <w:pPr>
        <w:spacing w:line="9" w:lineRule="exact"/>
        <w:rPr>
          <w:sz w:val="2"/>
          <w:szCs w:val="2"/>
          <w:lang w:val="ru-RU"/>
        </w:rPr>
      </w:pPr>
      <w:bookmarkStart w:id="17" w:name="_page_343_0"/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4" w:right="564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left="1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иц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(для деву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к)</w:t>
      </w:r>
    </w:p>
    <w:p w:rsidR="00EB21DD" w:rsidRPr="0059589C" w:rsidRDefault="0059589C">
      <w:pPr>
        <w:widowControl w:val="0"/>
        <w:tabs>
          <w:tab w:val="left" w:pos="696"/>
          <w:tab w:val="left" w:pos="1404"/>
          <w:tab w:val="left" w:pos="1788"/>
          <w:tab w:val="left" w:pos="2371"/>
          <w:tab w:val="left" w:pos="3043"/>
          <w:tab w:val="left" w:pos="3463"/>
        </w:tabs>
        <w:spacing w:before="1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88960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-353949</wp:posOffset>
                </wp:positionV>
                <wp:extent cx="6264859" cy="9123881"/>
                <wp:effectExtent l="0" t="0" r="0" b="0"/>
                <wp:wrapNone/>
                <wp:docPr id="44549" name="drawingObject445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9123881"/>
                          <a:chOff x="0" y="0"/>
                          <a:chExt cx="6264859" cy="9123881"/>
                        </a:xfrm>
                        <a:noFill/>
                      </wpg:grpSpPr>
                      <wps:wsp>
                        <wps:cNvPr id="44550" name="Shape 44550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1" name="Shape 44551"/>
                        <wps:cNvSpPr/>
                        <wps:spPr>
                          <a:xfrm>
                            <a:off x="6096" y="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2" name="Shape 44552"/>
                        <wps:cNvSpPr/>
                        <wps:spPr>
                          <a:xfrm>
                            <a:off x="248140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3" name="Shape 44553"/>
                        <wps:cNvSpPr/>
                        <wps:spPr>
                          <a:xfrm>
                            <a:off x="2487497" y="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4" name="Shape 44554"/>
                        <wps:cNvSpPr/>
                        <wps:spPr>
                          <a:xfrm>
                            <a:off x="466745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5" name="Shape 44555"/>
                        <wps:cNvSpPr/>
                        <wps:spPr>
                          <a:xfrm>
                            <a:off x="4673549" y="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6" name="Shape 44556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7" name="Shape 44557"/>
                        <wps:cNvSpPr/>
                        <wps:spPr>
                          <a:xfrm>
                            <a:off x="3047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8" name="Shape 44558"/>
                        <wps:cNvSpPr/>
                        <wps:spPr>
                          <a:xfrm>
                            <a:off x="2484450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9" name="Shape 44559"/>
                        <wps:cNvSpPr/>
                        <wps:spPr>
                          <a:xfrm>
                            <a:off x="4670501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0" name="Shape 44560"/>
                        <wps:cNvSpPr/>
                        <wps:spPr>
                          <a:xfrm>
                            <a:off x="6261811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1" name="Shape 44561"/>
                        <wps:cNvSpPr/>
                        <wps:spPr>
                          <a:xfrm>
                            <a:off x="0" y="35813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2" name="Shape 44562"/>
                        <wps:cNvSpPr/>
                        <wps:spPr>
                          <a:xfrm>
                            <a:off x="6096" y="358139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3" name="Shape 44563"/>
                        <wps:cNvSpPr/>
                        <wps:spPr>
                          <a:xfrm>
                            <a:off x="2481402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4" name="Shape 44564"/>
                        <wps:cNvSpPr/>
                        <wps:spPr>
                          <a:xfrm>
                            <a:off x="4667453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5" name="Shape 44565"/>
                        <wps:cNvSpPr/>
                        <wps:spPr>
                          <a:xfrm>
                            <a:off x="6258763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6" name="Shape 44566"/>
                        <wps:cNvSpPr/>
                        <wps:spPr>
                          <a:xfrm>
                            <a:off x="3047" y="361187"/>
                            <a:ext cx="0" cy="4819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9524">
                                <a:moveTo>
                                  <a:pt x="0" y="4819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7" name="Shape 44567"/>
                        <wps:cNvSpPr/>
                        <wps:spPr>
                          <a:xfrm>
                            <a:off x="2484450" y="361187"/>
                            <a:ext cx="0" cy="4819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9524">
                                <a:moveTo>
                                  <a:pt x="0" y="4819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8" name="Shape 44568"/>
                        <wps:cNvSpPr/>
                        <wps:spPr>
                          <a:xfrm>
                            <a:off x="4670501" y="361187"/>
                            <a:ext cx="0" cy="4819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9524">
                                <a:moveTo>
                                  <a:pt x="0" y="4819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9" name="Shape 44569"/>
                        <wps:cNvSpPr/>
                        <wps:spPr>
                          <a:xfrm>
                            <a:off x="6261811" y="361187"/>
                            <a:ext cx="0" cy="4819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9524">
                                <a:moveTo>
                                  <a:pt x="0" y="4819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0" name="Shape 44570"/>
                        <wps:cNvSpPr/>
                        <wps:spPr>
                          <a:xfrm>
                            <a:off x="0" y="518375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1" name="Shape 44571"/>
                        <wps:cNvSpPr/>
                        <wps:spPr>
                          <a:xfrm>
                            <a:off x="6096" y="5183758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2" name="Shape 44572"/>
                        <wps:cNvSpPr/>
                        <wps:spPr>
                          <a:xfrm>
                            <a:off x="2481402" y="51837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3" name="Shape 44573"/>
                        <wps:cNvSpPr/>
                        <wps:spPr>
                          <a:xfrm>
                            <a:off x="4667453" y="51837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4" name="Shape 44574"/>
                        <wps:cNvSpPr/>
                        <wps:spPr>
                          <a:xfrm>
                            <a:off x="6258763" y="51837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5" name="Shape 44575"/>
                        <wps:cNvSpPr/>
                        <wps:spPr>
                          <a:xfrm>
                            <a:off x="3047" y="5186805"/>
                            <a:ext cx="0" cy="16065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6550">
                                <a:moveTo>
                                  <a:pt x="0" y="16065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6" name="Shape 44576"/>
                        <wps:cNvSpPr/>
                        <wps:spPr>
                          <a:xfrm>
                            <a:off x="2484450" y="5186805"/>
                            <a:ext cx="0" cy="16065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6550">
                                <a:moveTo>
                                  <a:pt x="0" y="16065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7" name="Shape 44577"/>
                        <wps:cNvSpPr/>
                        <wps:spPr>
                          <a:xfrm>
                            <a:off x="4670501" y="5186805"/>
                            <a:ext cx="0" cy="16065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6550">
                                <a:moveTo>
                                  <a:pt x="0" y="16065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8" name="Shape 44578"/>
                        <wps:cNvSpPr/>
                        <wps:spPr>
                          <a:xfrm>
                            <a:off x="6261811" y="5186805"/>
                            <a:ext cx="0" cy="16065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6550">
                                <a:moveTo>
                                  <a:pt x="0" y="16065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9" name="Shape 44579"/>
                        <wps:cNvSpPr/>
                        <wps:spPr>
                          <a:xfrm>
                            <a:off x="3047" y="679335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0" name="Shape 44580"/>
                        <wps:cNvSpPr/>
                        <wps:spPr>
                          <a:xfrm>
                            <a:off x="6096" y="6796403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1" name="Shape 44581"/>
                        <wps:cNvSpPr/>
                        <wps:spPr>
                          <a:xfrm>
                            <a:off x="2484450" y="679335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2" name="Shape 44582"/>
                        <wps:cNvSpPr/>
                        <wps:spPr>
                          <a:xfrm>
                            <a:off x="4670501" y="679335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3" name="Shape 44583"/>
                        <wps:cNvSpPr/>
                        <wps:spPr>
                          <a:xfrm>
                            <a:off x="6261811" y="679335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4" name="Shape 44584"/>
                        <wps:cNvSpPr/>
                        <wps:spPr>
                          <a:xfrm>
                            <a:off x="3047" y="6799529"/>
                            <a:ext cx="0" cy="2318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8258">
                                <a:moveTo>
                                  <a:pt x="0" y="2318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5" name="Shape 44585"/>
                        <wps:cNvSpPr/>
                        <wps:spPr>
                          <a:xfrm>
                            <a:off x="0" y="912083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6" name="Shape 44586"/>
                        <wps:cNvSpPr/>
                        <wps:spPr>
                          <a:xfrm>
                            <a:off x="6096" y="9120833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7" name="Shape 44587"/>
                        <wps:cNvSpPr/>
                        <wps:spPr>
                          <a:xfrm>
                            <a:off x="2484450" y="6799529"/>
                            <a:ext cx="0" cy="2318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8256">
                                <a:moveTo>
                                  <a:pt x="0" y="2318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8" name="Shape 44588"/>
                        <wps:cNvSpPr/>
                        <wps:spPr>
                          <a:xfrm>
                            <a:off x="2484450" y="9117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9" name="Shape 44589"/>
                        <wps:cNvSpPr/>
                        <wps:spPr>
                          <a:xfrm>
                            <a:off x="2487497" y="9120833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0" name="Shape 44590"/>
                        <wps:cNvSpPr/>
                        <wps:spPr>
                          <a:xfrm>
                            <a:off x="4670501" y="6799529"/>
                            <a:ext cx="0" cy="2318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8256">
                                <a:moveTo>
                                  <a:pt x="0" y="2318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1" name="Shape 44591"/>
                        <wps:cNvSpPr/>
                        <wps:spPr>
                          <a:xfrm>
                            <a:off x="4670501" y="9117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2" name="Shape 44592"/>
                        <wps:cNvSpPr/>
                        <wps:spPr>
                          <a:xfrm>
                            <a:off x="4673549" y="9120833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3" name="Shape 44593"/>
                        <wps:cNvSpPr/>
                        <wps:spPr>
                          <a:xfrm>
                            <a:off x="6261811" y="6799529"/>
                            <a:ext cx="0" cy="2318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8256">
                                <a:moveTo>
                                  <a:pt x="0" y="2318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4" name="Shape 44594"/>
                        <wps:cNvSpPr/>
                        <wps:spPr>
                          <a:xfrm>
                            <a:off x="6261811" y="9117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group w14:anchorId="00D0B83F" id="drawingObject44549" o:spid="_x0000_s1026" style="position:absolute;margin-left:79.45pt;margin-top:-27.85pt;width:493.3pt;height:718.4pt;z-index:-251627520;mso-position-horizontal-relative:page" coordsize="62648,91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" o:allowincell="f">
                <v:shape id="Shape 44550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" path="m,l6096,e" filled="f" strokeweight=".16928mm">
                  <v:path arrowok="t" textboxrect="0,0,6096,0"/>
                </v:shape>
                <v:shape id="Shape 44551" o:spid="_x0000_s1028" style="position:absolute;left:6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52" o:spid="_x0000_s1029" style="position:absolute;left:248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4553" o:spid="_x0000_s1030" style="position:absolute;left:2487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" path="m,l2179956,e" filled="f" strokeweight=".16928mm">
                  <v:path arrowok="t" textboxrect="0,0,2179956,0"/>
                </v:shape>
                <v:shape id="Shape 44554" o:spid="_x0000_s1031" style="position:absolute;left:466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55" o:spid="_x0000_s1032" style="position:absolute;left:4673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556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57" o:spid="_x0000_s1034" style="position:absolute;left:30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" path="m,352043l,e" filled="f" strokeweight=".48pt">
                  <v:path arrowok="t" textboxrect="0,0,0,352043"/>
                </v:shape>
                <v:shape id="Shape 44558" o:spid="_x0000_s1035" style="position:absolute;left:24844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" path="m,352043l,e" filled="f" strokeweight=".16931mm">
                  <v:path arrowok="t" textboxrect="0,0,0,352043"/>
                </v:shape>
                <v:shape id="Shape 44559" o:spid="_x0000_s1036" style="position:absolute;left:46705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" path="m,352043l,e" filled="f" strokeweight=".16931mm">
                  <v:path arrowok="t" textboxrect="0,0,0,352043"/>
                </v:shape>
                <v:shape id="Shape 44560" o:spid="_x0000_s1037" style="position:absolute;left:62618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" path="m,352043l,e" filled="f" strokeweight=".16931mm">
                  <v:path arrowok="t" textboxrect="0,0,0,352043"/>
                </v:shape>
                <v:shape id="Shape 44561" o:spid="_x0000_s1038" style="position:absolute;top:358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4562" o:spid="_x0000_s1039" style="position:absolute;left:60;top:3581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63" o:spid="_x0000_s1040" style="position:absolute;left:24814;top:358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64" o:spid="_x0000_s1041" style="position:absolute;left:46674;top:35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65" o:spid="_x0000_s1042" style="position:absolute;left:62587;top:35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66" o:spid="_x0000_s1043" style="position:absolute;left:30;top:3611;width:0;height:48196;visibility:visible;mso-wrap-style:square;v-text-anchor:top" coordsize="0,4819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" path="m,4819524l,e" filled="f" strokeweight=".48pt">
                  <v:path arrowok="t" textboxrect="0,0,0,4819524"/>
                </v:shape>
                <v:shape id="Shape 44567" o:spid="_x0000_s1044" style="position:absolute;left:24844;top:3611;width:0;height:48196;visibility:visible;mso-wrap-style:square;v-text-anchor:top" coordsize="0,4819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" path="m,4819524l,e" filled="f" strokeweight=".16931mm">
                  <v:path arrowok="t" textboxrect="0,0,0,4819524"/>
                </v:shape>
                <v:shape id="Shape 44568" o:spid="_x0000_s1045" style="position:absolute;left:46705;top:3611;width:0;height:48196;visibility:visible;mso-wrap-style:square;v-text-anchor:top" coordsize="0,4819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" path="m,4819524l,e" filled="f" strokeweight=".16931mm">
                  <v:path arrowok="t" textboxrect="0,0,0,4819524"/>
                </v:shape>
                <v:shape id="Shape 44569" o:spid="_x0000_s1046" style="position:absolute;left:62618;top:3611;width:0;height:48196;visibility:visible;mso-wrap-style:square;v-text-anchor:top" coordsize="0,4819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" path="m,4819524l,e" filled="f" strokeweight=".16931mm">
                  <v:path arrowok="t" textboxrect="0,0,0,4819524"/>
                </v:shape>
                <v:shape id="Shape 44570" o:spid="_x0000_s1047" style="position:absolute;top:5183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" path="m,l6096,e" filled="f" strokeweight=".16928mm">
                  <v:path arrowok="t" textboxrect="0,0,6096,0"/>
                </v:shape>
                <v:shape id="Shape 44571" o:spid="_x0000_s1048" style="position:absolute;left:60;top:51837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72" o:spid="_x0000_s1049" style="position:absolute;left:24814;top:5183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73" o:spid="_x0000_s1050" style="position:absolute;left:46674;top:5183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74" o:spid="_x0000_s1051" style="position:absolute;left:62587;top:5183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75" o:spid="_x0000_s1052" style="position:absolute;left:30;top:51868;width:0;height:16065;visibility:visible;mso-wrap-style:square;v-text-anchor:top" coordsize="0,1606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" path="m,1606550l,e" filled="f" strokeweight=".48pt">
                  <v:path arrowok="t" textboxrect="0,0,0,1606550"/>
                </v:shape>
                <v:shape id="Shape 44576" o:spid="_x0000_s1053" style="position:absolute;left:24844;top:51868;width:0;height:16065;visibility:visible;mso-wrap-style:square;v-text-anchor:top" coordsize="0,1606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" path="m,1606550l,e" filled="f" strokeweight=".16931mm">
                  <v:path arrowok="t" textboxrect="0,0,0,1606550"/>
                </v:shape>
                <v:shape id="Shape 44577" o:spid="_x0000_s1054" style="position:absolute;left:46705;top:51868;width:0;height:16065;visibility:visible;mso-wrap-style:square;v-text-anchor:top" coordsize="0,1606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" path="m,1606550l,e" filled="f" strokeweight=".16931mm">
                  <v:path arrowok="t" textboxrect="0,0,0,1606550"/>
                </v:shape>
                <v:shape id="Shape 44578" o:spid="_x0000_s1055" style="position:absolute;left:62618;top:51868;width:0;height:16065;visibility:visible;mso-wrap-style:square;v-text-anchor:top" coordsize="0,1606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" path="m,1606550l,e" filled="f" strokeweight=".16931mm">
                  <v:path arrowok="t" textboxrect="0,0,0,1606550"/>
                </v:shape>
                <v:shape id="Shape 44579" o:spid="_x0000_s1056" style="position:absolute;left:30;top:679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" path="m,6096l,e" filled="f" strokeweight=".48pt">
                  <v:path arrowok="t" textboxrect="0,0,0,6096"/>
                </v:shape>
                <v:shape id="Shape 44580" o:spid="_x0000_s1057" style="position:absolute;left:60;top:67964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" path="m,l2475229,e" filled="f" strokeweight=".48pt">
                  <v:path arrowok="t" textboxrect="0,0,2475229,0"/>
                </v:shape>
                <v:shape id="Shape 44581" o:spid="_x0000_s1058" style="position:absolute;left:24844;top:679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582" o:spid="_x0000_s1059" style="position:absolute;left:46705;top:679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583" o:spid="_x0000_s1060" style="position:absolute;left:62618;top:679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584" o:spid="_x0000_s1061" style="position:absolute;left:30;top:67995;width:0;height:23182;visibility:visible;mso-wrap-style:square;v-text-anchor:top" coordsize="0,2318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" path="m,2318258l,e" filled="f" strokeweight=".48pt">
                  <v:path arrowok="t" textboxrect="0,0,0,2318258"/>
                </v:shape>
                <v:shape id="Shape 44585" o:spid="_x0000_s1062" style="position:absolute;top:9120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" path="m,l6096,e" filled="f" strokeweight=".16931mm">
                  <v:path arrowok="t" textboxrect="0,0,6096,0"/>
                </v:shape>
                <v:shape id="Shape 44586" o:spid="_x0000_s1063" style="position:absolute;left:60;top:91208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" path="m,l2475229,e" filled="f" strokeweight=".16931mm">
                  <v:path arrowok="t" textboxrect="0,0,2475229,0"/>
                </v:shape>
                <v:shape id="Shape 44587" o:spid="_x0000_s1064" style="position:absolute;left:24844;top:67995;width:0;height:23182;visibility:visible;mso-wrap-style:square;v-text-anchor:top" coordsize="0,2318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" path="m,2318256l,e" filled="f" strokeweight=".16931mm">
                  <v:path arrowok="t" textboxrect="0,0,0,2318256"/>
                </v:shape>
                <v:shape id="Shape 44588" o:spid="_x0000_s1065" style="position:absolute;left:24844;top:911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" path="m,6095l,e" filled="f" strokeweight=".16931mm">
                  <v:path arrowok="t" textboxrect="0,0,0,6095"/>
                </v:shape>
                <v:shape id="Shape 44589" o:spid="_x0000_s1066" style="position:absolute;left:24874;top:91208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" path="m,l2179956,e" filled="f" strokeweight=".16931mm">
                  <v:path arrowok="t" textboxrect="0,0,2179956,0"/>
                </v:shape>
                <v:shape id="Shape 44590" o:spid="_x0000_s1067" style="position:absolute;left:46705;top:67995;width:0;height:23182;visibility:visible;mso-wrap-style:square;v-text-anchor:top" coordsize="0,2318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" path="m,2318256l,e" filled="f" strokeweight=".16931mm">
                  <v:path arrowok="t" textboxrect="0,0,0,2318256"/>
                </v:shape>
                <v:shape id="Shape 44591" o:spid="_x0000_s1068" style="position:absolute;left:46705;top:911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" path="m,6095l,e" filled="f" strokeweight=".16931mm">
                  <v:path arrowok="t" textboxrect="0,0,0,6095"/>
                </v:shape>
                <v:shape id="Shape 44592" o:spid="_x0000_s1069" style="position:absolute;left:46735;top:91208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" path="m,l1585212,e" filled="f" strokeweight=".16931mm">
                  <v:path arrowok="t" textboxrect="0,0,1585212,0"/>
                </v:shape>
                <v:shape id="Shape 44593" o:spid="_x0000_s1070" style="position:absolute;left:62618;top:67995;width:0;height:23182;visibility:visible;mso-wrap-style:square;v-text-anchor:top" coordsize="0,2318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" path="m,2318256l,e" filled="f" strokeweight=".16931mm">
                  <v:path arrowok="t" textboxrect="0,0,0,2318256"/>
                </v:shape>
                <v:shape id="Shape 44594" o:spid="_x0000_s1071" style="position:absolute;left:62618;top:911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определять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з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дачи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для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поиска информа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ии,</w:t>
      </w:r>
      <w:r w:rsidRPr="0059589C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жа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4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е сведения             </w:t>
      </w:r>
      <w:r w:rsidRPr="0059589C">
        <w:rPr>
          <w:rFonts w:ascii="Times New Roman" w:eastAsia="Times New Roman" w:hAnsi="Times New Roman" w:cs="Times New Roman"/>
          <w:color w:val="000000"/>
          <w:spacing w:val="-3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             </w:t>
      </w:r>
      <w:r w:rsidRPr="0059589C">
        <w:rPr>
          <w:rFonts w:ascii="Times New Roman" w:eastAsia="Times New Roman" w:hAnsi="Times New Roman" w:cs="Times New Roman"/>
          <w:color w:val="000000"/>
          <w:spacing w:val="-3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безопасн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жизнедеят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льност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;             </w:t>
      </w:r>
      <w:r w:rsidRPr="0059589C">
        <w:rPr>
          <w:rFonts w:ascii="Times New Roman" w:eastAsia="Times New Roman" w:hAnsi="Times New Roman" w:cs="Times New Roman"/>
          <w:color w:val="000000"/>
          <w:spacing w:val="-1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опре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еля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ь необходи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00000"/>
          <w:spacing w:val="6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источн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color w:val="000000"/>
          <w:spacing w:val="6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инфор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ации согласно 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номенклат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ре информа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х               </w:t>
      </w:r>
      <w:r w:rsidRPr="0059589C">
        <w:rPr>
          <w:rFonts w:ascii="Times New Roman" w:eastAsia="Times New Roman" w:hAnsi="Times New Roman" w:cs="Times New Roman"/>
          <w:color w:val="000000"/>
          <w:spacing w:val="-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источников, приме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яемых</w:t>
      </w:r>
      <w:r w:rsidRPr="0059589C">
        <w:rPr>
          <w:rFonts w:ascii="Times New Roman" w:eastAsia="Times New Roman" w:hAnsi="Times New Roman" w:cs="Times New Roman"/>
          <w:color w:val="000000"/>
          <w:spacing w:val="10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0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фере</w:t>
      </w:r>
      <w:r w:rsidRPr="0059589C">
        <w:rPr>
          <w:rFonts w:ascii="Times New Roman" w:eastAsia="Times New Roman" w:hAnsi="Times New Roman" w:cs="Times New Roman"/>
          <w:color w:val="000000"/>
          <w:spacing w:val="10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безопасн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жизнедеят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льност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;              </w:t>
      </w:r>
      <w:r w:rsidRPr="0059589C">
        <w:rPr>
          <w:rFonts w:ascii="Times New Roman" w:eastAsia="Times New Roman" w:hAnsi="Times New Roman" w:cs="Times New Roman"/>
          <w:color w:val="000000"/>
          <w:spacing w:val="-2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применять приемы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ктурирования информации</w:t>
      </w:r>
      <w:r w:rsidRPr="0059589C">
        <w:rPr>
          <w:rFonts w:ascii="Times New Roman" w:eastAsia="Times New Roman" w:hAnsi="Times New Roman" w:cs="Times New Roman"/>
          <w:color w:val="000000"/>
          <w:spacing w:val="7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00000"/>
          <w:spacing w:val="7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соз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ания</w:t>
      </w:r>
      <w:r w:rsidRPr="0059589C">
        <w:rPr>
          <w:rFonts w:ascii="Times New Roman" w:eastAsia="Times New Roman" w:hAnsi="Times New Roman" w:cs="Times New Roman"/>
          <w:color w:val="000000"/>
          <w:spacing w:val="7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устных</w:t>
      </w:r>
      <w:r w:rsidRPr="0059589C">
        <w:rPr>
          <w:rFonts w:ascii="Times New Roman" w:eastAsia="Times New Roman" w:hAnsi="Times New Roman" w:cs="Times New Roman"/>
          <w:color w:val="000000"/>
          <w:spacing w:val="8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 письменных</w:t>
      </w:r>
      <w:r w:rsidRPr="0059589C">
        <w:rPr>
          <w:rFonts w:ascii="Times New Roman" w:eastAsia="Times New Roman" w:hAnsi="Times New Roman" w:cs="Times New Roman"/>
          <w:color w:val="000000"/>
          <w:spacing w:val="1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сообщений,</w:t>
      </w:r>
      <w:r w:rsidRPr="0059589C">
        <w:rPr>
          <w:rFonts w:ascii="Times New Roman" w:eastAsia="Times New Roman" w:hAnsi="Times New Roman" w:cs="Times New Roman"/>
          <w:color w:val="000000"/>
          <w:spacing w:val="1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лектронно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 контента</w:t>
      </w:r>
      <w:r w:rsidRPr="0059589C">
        <w:rPr>
          <w:rFonts w:ascii="Times New Roman" w:eastAsia="Times New Roman" w:hAnsi="Times New Roman" w:cs="Times New Roman"/>
          <w:color w:val="000000"/>
          <w:spacing w:val="6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т.п.</w:t>
      </w:r>
      <w:r w:rsidRPr="0059589C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6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процессе</w:t>
      </w:r>
      <w:r w:rsidRPr="0059589C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освоения информации          </w:t>
      </w:r>
      <w:r w:rsidRPr="0059589C">
        <w:rPr>
          <w:rFonts w:ascii="Times New Roman" w:eastAsia="Times New Roman" w:hAnsi="Times New Roman" w:cs="Times New Roman"/>
          <w:color w:val="000000"/>
          <w:spacing w:val="-3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          </w:t>
      </w:r>
      <w:r w:rsidRPr="0059589C">
        <w:rPr>
          <w:rFonts w:ascii="Times New Roman" w:eastAsia="Times New Roman" w:hAnsi="Times New Roman" w:cs="Times New Roman"/>
          <w:color w:val="000000"/>
          <w:spacing w:val="-4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безопасн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жизнедеят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льност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00000"/>
          <w:spacing w:val="2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приме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ять</w:t>
      </w:r>
      <w:r w:rsidRPr="0059589C">
        <w:rPr>
          <w:rFonts w:ascii="Times New Roman" w:eastAsia="Times New Roman" w:hAnsi="Times New Roman" w:cs="Times New Roman"/>
          <w:color w:val="000000"/>
          <w:spacing w:val="2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ИКТ</w:t>
      </w:r>
      <w:r w:rsidRPr="0059589C">
        <w:rPr>
          <w:rFonts w:ascii="Times New Roman" w:eastAsia="Times New Roman" w:hAnsi="Times New Roman" w:cs="Times New Roman"/>
          <w:color w:val="000000"/>
          <w:spacing w:val="2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 цифровые</w:t>
      </w:r>
      <w:r w:rsidRPr="0059589C">
        <w:rPr>
          <w:rFonts w:ascii="Times New Roman" w:eastAsia="Times New Roman" w:hAnsi="Times New Roman" w:cs="Times New Roman"/>
          <w:color w:val="000000"/>
          <w:spacing w:val="6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инст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уме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00000"/>
          <w:spacing w:val="6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решения задач,</w:t>
      </w:r>
      <w:r w:rsidRPr="0059589C">
        <w:rPr>
          <w:rFonts w:ascii="Times New Roman" w:eastAsia="Times New Roman" w:hAnsi="Times New Roman" w:cs="Times New Roman"/>
          <w:color w:val="000000"/>
          <w:spacing w:val="1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свя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анных</w:t>
      </w:r>
      <w:r w:rsidRPr="0059589C">
        <w:rPr>
          <w:rFonts w:ascii="Times New Roman" w:eastAsia="Times New Roman" w:hAnsi="Times New Roman" w:cs="Times New Roman"/>
          <w:color w:val="000000"/>
          <w:spacing w:val="1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2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ссиональ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ым конте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стом</w:t>
      </w:r>
      <w:r w:rsidRPr="0059589C">
        <w:rPr>
          <w:rFonts w:ascii="Times New Roman" w:eastAsia="Times New Roman" w:hAnsi="Times New Roman" w:cs="Times New Roman"/>
          <w:color w:val="000000"/>
          <w:spacing w:val="3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бес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ечен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00000"/>
          <w:spacing w:val="3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2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езопасн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жизнедеят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льности    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         </w:t>
      </w:r>
      <w:r w:rsidRPr="0059589C">
        <w:rPr>
          <w:rFonts w:ascii="Times New Roman" w:eastAsia="Times New Roman" w:hAnsi="Times New Roman" w:cs="Times New Roman"/>
          <w:color w:val="000000"/>
          <w:spacing w:val="-3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защиты окр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жа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щей     </w:t>
      </w:r>
      <w:r w:rsidRPr="0059589C">
        <w:rPr>
          <w:rFonts w:ascii="Times New Roman" w:eastAsia="Times New Roman" w:hAnsi="Times New Roman" w:cs="Times New Roman"/>
          <w:color w:val="000000"/>
          <w:spacing w:val="-4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сре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ы;     </w:t>
      </w:r>
      <w:r w:rsidRPr="0059589C">
        <w:rPr>
          <w:rFonts w:ascii="Times New Roman" w:eastAsia="Times New Roman" w:hAnsi="Times New Roman" w:cs="Times New Roman"/>
          <w:color w:val="000000"/>
          <w:spacing w:val="-4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использовать современное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программ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 обеспе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е,    </w:t>
      </w:r>
      <w:r w:rsidRPr="0059589C">
        <w:rPr>
          <w:rFonts w:ascii="Times New Roman" w:eastAsia="Times New Roman" w:hAnsi="Times New Roman" w:cs="Times New Roman"/>
          <w:color w:val="000000"/>
          <w:spacing w:val="-1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личн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е    </w:t>
      </w:r>
      <w:r w:rsidRPr="0059589C">
        <w:rPr>
          <w:rFonts w:ascii="Times New Roman" w:eastAsia="Times New Roman" w:hAnsi="Times New Roman" w:cs="Times New Roman"/>
          <w:color w:val="000000"/>
          <w:spacing w:val="-1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цифров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 средст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5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00000"/>
          <w:spacing w:val="4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получения</w:t>
      </w:r>
      <w:r w:rsidRPr="0059589C">
        <w:rPr>
          <w:rFonts w:ascii="Times New Roman" w:eastAsia="Times New Roman" w:hAnsi="Times New Roman" w:cs="Times New Roman"/>
          <w:color w:val="000000"/>
          <w:spacing w:val="4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информа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, позволяюще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:     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иро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ать основные</w:t>
      </w:r>
      <w:r w:rsidRPr="0059589C">
        <w:rPr>
          <w:rFonts w:ascii="Times New Roman" w:eastAsia="Times New Roman" w:hAnsi="Times New Roman" w:cs="Times New Roman"/>
          <w:color w:val="000000"/>
          <w:spacing w:val="7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опас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ости</w:t>
      </w:r>
      <w:r w:rsidRPr="0059589C">
        <w:rPr>
          <w:rFonts w:ascii="Times New Roman" w:eastAsia="Times New Roman" w:hAnsi="Times New Roman" w:cs="Times New Roman"/>
          <w:color w:val="000000"/>
          <w:spacing w:val="7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еды</w:t>
      </w:r>
      <w:r w:rsidRPr="0059589C">
        <w:rPr>
          <w:rFonts w:ascii="Times New Roman" w:eastAsia="Times New Roman" w:hAnsi="Times New Roman" w:cs="Times New Roman"/>
          <w:color w:val="000000"/>
          <w:spacing w:val="7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обитания человека,       </w:t>
      </w:r>
      <w:r w:rsidRPr="0059589C">
        <w:rPr>
          <w:rFonts w:ascii="Times New Roman" w:eastAsia="Times New Roman" w:hAnsi="Times New Roman" w:cs="Times New Roman"/>
          <w:color w:val="000000"/>
          <w:spacing w:val="-4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ени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ать       </w:t>
      </w:r>
      <w:r w:rsidRPr="0059589C">
        <w:rPr>
          <w:rFonts w:ascii="Times New Roman" w:eastAsia="Times New Roman" w:hAnsi="Times New Roman" w:cs="Times New Roman"/>
          <w:color w:val="000000"/>
          <w:spacing w:val="-4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риск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их реализации;</w:t>
      </w:r>
      <w:r w:rsidRPr="0059589C">
        <w:rPr>
          <w:rFonts w:ascii="Times New Roman" w:eastAsia="Times New Roman" w:hAnsi="Times New Roman" w:cs="Times New Roman"/>
          <w:color w:val="000000"/>
          <w:spacing w:val="11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прини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ать</w:t>
      </w:r>
      <w:r w:rsidRPr="0059589C">
        <w:rPr>
          <w:rFonts w:ascii="Times New Roman" w:eastAsia="Times New Roman" w:hAnsi="Times New Roman" w:cs="Times New Roman"/>
          <w:color w:val="000000"/>
          <w:spacing w:val="11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решения</w:t>
      </w:r>
      <w:r w:rsidRPr="0059589C">
        <w:rPr>
          <w:rFonts w:ascii="Times New Roman" w:eastAsia="Times New Roman" w:hAnsi="Times New Roman" w:cs="Times New Roman"/>
          <w:color w:val="000000"/>
          <w:spacing w:val="11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 целесо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бра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ным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ейст</w:t>
      </w:r>
      <w:r w:rsidRPr="0059589C">
        <w:rPr>
          <w:rFonts w:ascii="Times New Roman" w:eastAsia="Times New Roman" w:hAnsi="Times New Roman" w:cs="Times New Roman"/>
          <w:color w:val="000000"/>
          <w:spacing w:val="-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иям    </w:t>
      </w:r>
      <w:r w:rsidRPr="0059589C">
        <w:rPr>
          <w:rFonts w:ascii="Times New Roman" w:eastAsia="Times New Roman" w:hAnsi="Times New Roman" w:cs="Times New Roman"/>
          <w:color w:val="000000"/>
          <w:spacing w:val="-4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в    </w:t>
      </w:r>
      <w:r w:rsidRPr="0059589C">
        <w:rPr>
          <w:rFonts w:ascii="Times New Roman" w:eastAsia="Times New Roman" w:hAnsi="Times New Roman" w:cs="Times New Roman"/>
          <w:color w:val="000000"/>
          <w:spacing w:val="-4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ЧС; распознава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2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жизненн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2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нару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ения при неотл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жных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остоя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иях и травмах организовывать</w:t>
      </w:r>
      <w:r w:rsidRPr="0059589C">
        <w:rPr>
          <w:rFonts w:ascii="Times New Roman" w:eastAsia="Times New Roman" w:hAnsi="Times New Roman" w:cs="Times New Roman"/>
          <w:color w:val="000000"/>
          <w:spacing w:val="7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боту</w:t>
      </w:r>
      <w:r w:rsidRPr="0059589C">
        <w:rPr>
          <w:rFonts w:ascii="Times New Roman" w:eastAsia="Times New Roman" w:hAnsi="Times New Roman" w:cs="Times New Roman"/>
          <w:color w:val="000000"/>
          <w:spacing w:val="7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00000"/>
          <w:spacing w:val="2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00000"/>
          <w:spacing w:val="7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 кома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ы     </w:t>
      </w:r>
      <w:r w:rsidRPr="0059589C">
        <w:rPr>
          <w:rFonts w:ascii="Times New Roman" w:eastAsia="Times New Roman" w:hAnsi="Times New Roman" w:cs="Times New Roman"/>
          <w:color w:val="000000"/>
          <w:spacing w:val="-4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     </w:t>
      </w:r>
      <w:r w:rsidRPr="0059589C">
        <w:rPr>
          <w:rFonts w:ascii="Times New Roman" w:eastAsia="Times New Roman" w:hAnsi="Times New Roman" w:cs="Times New Roman"/>
          <w:color w:val="000000"/>
          <w:spacing w:val="-4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заи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йст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овать     </w:t>
      </w:r>
      <w:r w:rsidRPr="0059589C">
        <w:rPr>
          <w:rFonts w:ascii="Times New Roman" w:eastAsia="Times New Roman" w:hAnsi="Times New Roman" w:cs="Times New Roman"/>
          <w:color w:val="000000"/>
          <w:spacing w:val="-4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 колл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гами,</w:t>
      </w:r>
      <w:r w:rsidRPr="0059589C">
        <w:rPr>
          <w:rFonts w:ascii="Times New Roman" w:eastAsia="Times New Roman" w:hAnsi="Times New Roman" w:cs="Times New Roman"/>
          <w:color w:val="000000"/>
          <w:spacing w:val="8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руков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дст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м,</w:t>
      </w:r>
      <w:r w:rsidRPr="0059589C">
        <w:rPr>
          <w:rFonts w:ascii="Times New Roman" w:eastAsia="Times New Roman" w:hAnsi="Times New Roman" w:cs="Times New Roman"/>
          <w:color w:val="000000"/>
          <w:spacing w:val="9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клиен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ами для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создания      </w:t>
      </w:r>
      <w:r w:rsidRPr="0059589C">
        <w:rPr>
          <w:rFonts w:ascii="Times New Roman" w:eastAsia="Times New Roman" w:hAnsi="Times New Roman" w:cs="Times New Roman"/>
          <w:color w:val="000000"/>
          <w:spacing w:val="-1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еко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00000"/>
          <w:spacing w:val="-1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-      </w:t>
      </w:r>
      <w:r w:rsidRPr="0059589C">
        <w:rPr>
          <w:rFonts w:ascii="Times New Roman" w:eastAsia="Times New Roman" w:hAnsi="Times New Roman" w:cs="Times New Roman"/>
          <w:color w:val="000000"/>
          <w:spacing w:val="-1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природозащитной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ды осущ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ствления        </w:t>
      </w:r>
      <w:r w:rsidRPr="0059589C">
        <w:rPr>
          <w:rFonts w:ascii="Times New Roman" w:eastAsia="Times New Roman" w:hAnsi="Times New Roman" w:cs="Times New Roman"/>
          <w:color w:val="000000"/>
          <w:spacing w:val="-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ессион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льной деятельн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;     </w:t>
      </w:r>
      <w:r w:rsidRPr="0059589C">
        <w:rPr>
          <w:rFonts w:ascii="Times New Roman" w:eastAsia="Times New Roman" w:hAnsi="Times New Roman" w:cs="Times New Roman"/>
          <w:color w:val="000000"/>
          <w:spacing w:val="-1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енять     </w:t>
      </w:r>
      <w:r w:rsidRPr="0059589C">
        <w:rPr>
          <w:rFonts w:ascii="Times New Roman" w:eastAsia="Times New Roman" w:hAnsi="Times New Roman" w:cs="Times New Roman"/>
          <w:color w:val="000000"/>
          <w:spacing w:val="-1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ила поведен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3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4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чрез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ычай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4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ситуациях природного,          </w:t>
      </w:r>
      <w:r w:rsidRPr="0059589C">
        <w:rPr>
          <w:rFonts w:ascii="Times New Roman" w:eastAsia="Times New Roman" w:hAnsi="Times New Roman" w:cs="Times New Roman"/>
          <w:color w:val="000000"/>
          <w:spacing w:val="-3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техно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ого          </w:t>
      </w:r>
      <w:r w:rsidRPr="0059589C">
        <w:rPr>
          <w:rFonts w:ascii="Times New Roman" w:eastAsia="Times New Roman" w:hAnsi="Times New Roman" w:cs="Times New Roman"/>
          <w:color w:val="000000"/>
          <w:spacing w:val="-3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 социальн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го ха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ера</w:t>
      </w:r>
    </w:p>
    <w:p w:rsidR="00EB21DD" w:rsidRPr="0059589C" w:rsidRDefault="0059589C">
      <w:pPr>
        <w:widowControl w:val="0"/>
        <w:tabs>
          <w:tab w:val="left" w:pos="1792"/>
          <w:tab w:val="left" w:pos="2481"/>
          <w:tab w:val="left" w:pos="3587"/>
        </w:tabs>
        <w:spacing w:before="8" w:line="240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lang w:val="ru-RU"/>
        </w:rPr>
        <w:t>эфф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кти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дейст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ать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в чрез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ычай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10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сит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аци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х,</w:t>
      </w:r>
      <w:r w:rsidRPr="0059589C">
        <w:rPr>
          <w:rFonts w:ascii="Times New Roman" w:eastAsia="Times New Roman" w:hAnsi="Times New Roman" w:cs="Times New Roman"/>
          <w:color w:val="000000"/>
          <w:spacing w:val="10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соблю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ать нормы</w:t>
      </w:r>
      <w:r w:rsidRPr="0059589C">
        <w:rPr>
          <w:rFonts w:ascii="Times New Roman" w:eastAsia="Times New Roman" w:hAnsi="Times New Roman" w:cs="Times New Roman"/>
          <w:color w:val="000000"/>
          <w:spacing w:val="15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экол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гиче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кой</w:t>
      </w:r>
      <w:r w:rsidRPr="0059589C">
        <w:rPr>
          <w:rFonts w:ascii="Times New Roman" w:eastAsia="Times New Roman" w:hAnsi="Times New Roman" w:cs="Times New Roman"/>
          <w:color w:val="000000"/>
          <w:spacing w:val="15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pacing w:val="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опасн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содейст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овать                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п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кому осущест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лению    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идеи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2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 производства</w:t>
      </w:r>
      <w:r w:rsidRPr="0059589C">
        <w:rPr>
          <w:rFonts w:ascii="Times New Roman" w:eastAsia="Times New Roman" w:hAnsi="Times New Roman" w:cs="Times New Roman"/>
          <w:color w:val="000000"/>
          <w:spacing w:val="12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00000"/>
          <w:spacing w:val="12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ет</w:t>
      </w:r>
      <w:r w:rsidRPr="0059589C">
        <w:rPr>
          <w:rFonts w:ascii="Times New Roman" w:eastAsia="Times New Roman" w:hAnsi="Times New Roman" w:cs="Times New Roman"/>
          <w:color w:val="000000"/>
          <w:spacing w:val="12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ним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зац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 угрозы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ерь,          </w:t>
      </w:r>
      <w:r w:rsidRPr="0059589C">
        <w:rPr>
          <w:rFonts w:ascii="Times New Roman" w:eastAsia="Times New Roman" w:hAnsi="Times New Roman" w:cs="Times New Roman"/>
          <w:color w:val="000000"/>
          <w:spacing w:val="-2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ызы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аемых нарушениями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л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безопасн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жизнедеят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льности на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бочем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</w:t>
      </w:r>
    </w:p>
    <w:p w:rsidR="00EB21DD" w:rsidRPr="0059589C" w:rsidRDefault="0059589C">
      <w:pPr>
        <w:widowControl w:val="0"/>
        <w:tabs>
          <w:tab w:val="left" w:pos="549"/>
          <w:tab w:val="left" w:pos="1283"/>
          <w:tab w:val="left" w:pos="2135"/>
          <w:tab w:val="left" w:pos="3117"/>
        </w:tabs>
        <w:spacing w:line="239" w:lineRule="auto"/>
        <w:ind w:right="244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нный       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 св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7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еобход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 поддержан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</w:t>
      </w:r>
      <w:r w:rsidRPr="0059589C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ных условий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ЧС</w:t>
      </w:r>
      <w:r w:rsidRPr="0059589C">
        <w:rPr>
          <w:rFonts w:ascii="Times New Roman" w:eastAsia="Times New Roman" w:hAnsi="Times New Roman" w:cs="Times New Roman"/>
          <w:color w:val="0D0D0D"/>
          <w:spacing w:val="1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D0D0D"/>
          <w:spacing w:val="1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ус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    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сооб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ения,            </w:t>
      </w:r>
      <w:r w:rsidRPr="0059589C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элек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ронные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.,    </w:t>
      </w:r>
      <w:r w:rsidRPr="0059589C">
        <w:rPr>
          <w:rFonts w:ascii="Times New Roman" w:eastAsia="Times New Roman" w:hAnsi="Times New Roman" w:cs="Times New Roman"/>
          <w:color w:val="0D0D0D"/>
          <w:spacing w:val="-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меняя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формации;     </w:t>
      </w:r>
      <w:r w:rsidRPr="0059589C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ИКТ  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компе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 профессионал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</w:t>
      </w:r>
      <w:r w:rsidRPr="0059589C">
        <w:rPr>
          <w:rFonts w:ascii="Times New Roman" w:eastAsia="Times New Roman" w:hAnsi="Times New Roman" w:cs="Times New Roman"/>
          <w:color w:val="0D0D0D"/>
          <w:spacing w:val="1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           </w:t>
      </w:r>
      <w:r w:rsidRPr="0059589C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окружа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              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ды; ис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</w:t>
      </w:r>
      <w:r w:rsidRPr="0059589C">
        <w:rPr>
          <w:rFonts w:ascii="Times New Roman" w:eastAsia="Times New Roman" w:hAnsi="Times New Roman" w:cs="Times New Roman"/>
          <w:color w:val="0D0D0D"/>
          <w:spacing w:val="-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ое программное        </w:t>
      </w:r>
      <w:r w:rsidRPr="0059589C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ечен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 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чные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фровые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 для</w:t>
      </w:r>
      <w:r w:rsidRPr="0059589C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олуч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ей: иден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ь     </w:t>
      </w:r>
      <w:r w:rsidRPr="0059589C">
        <w:rPr>
          <w:rFonts w:ascii="Times New Roman" w:eastAsia="Times New Roman" w:hAnsi="Times New Roman" w:cs="Times New Roman"/>
          <w:color w:val="0D0D0D"/>
          <w:spacing w:val="-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опаснос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</w:t>
      </w:r>
      <w:r w:rsidRPr="0059589C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ды     </w:t>
      </w:r>
      <w:r w:rsidRPr="0059589C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ка,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и;          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елесообра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 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план     </w:t>
      </w:r>
      <w:r w:rsidRPr="0059589C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сур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прог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</w:t>
      </w:r>
      <w:r w:rsidRPr="0059589C">
        <w:rPr>
          <w:rFonts w:ascii="Times New Roman" w:eastAsia="Times New Roman" w:hAnsi="Times New Roman" w:cs="Times New Roman"/>
          <w:color w:val="0D0D0D"/>
          <w:spacing w:val="-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 пла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поддерж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асных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ловий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</w:t>
      </w:r>
      <w:r w:rsidRPr="0059589C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</w:t>
      </w:r>
      <w:r w:rsidRPr="0059589C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числе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икновен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ЧС; коррек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       </w:t>
      </w:r>
      <w:r w:rsidRPr="0059589C">
        <w:rPr>
          <w:rFonts w:ascii="Times New Roman" w:eastAsia="Times New Roman" w:hAnsi="Times New Roman" w:cs="Times New Roman"/>
          <w:color w:val="0D0D0D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3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вляе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оце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ку          </w:t>
      </w:r>
      <w:r w:rsidRPr="0059589C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         </w:t>
      </w:r>
      <w:r w:rsidRPr="0059589C">
        <w:rPr>
          <w:rFonts w:ascii="Times New Roman" w:eastAsia="Times New Roman" w:hAnsi="Times New Roman" w:cs="Times New Roman"/>
          <w:color w:val="0D0D0D"/>
          <w:spacing w:val="-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последс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своих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вий по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адач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 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блем            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поддержания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асных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ловий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</w:t>
      </w:r>
      <w:r w:rsidRPr="0059589C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</w:t>
      </w:r>
      <w:r w:rsidRPr="0059589C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числе</w:t>
      </w:r>
      <w:r w:rsidRPr="0059589C">
        <w:rPr>
          <w:rFonts w:ascii="Times New Roman" w:eastAsia="Times New Roman" w:hAnsi="Times New Roman" w:cs="Times New Roman"/>
          <w:color w:val="0D0D0D"/>
          <w:spacing w:val="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. В    </w:t>
      </w:r>
      <w:r w:rsidRPr="0059589C">
        <w:rPr>
          <w:rFonts w:ascii="Times New Roman" w:eastAsia="Times New Roman" w:hAnsi="Times New Roman" w:cs="Times New Roman"/>
          <w:color w:val="0D0D0D"/>
          <w:spacing w:val="-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ях    </w:t>
      </w:r>
      <w:r w:rsidRPr="0059589C">
        <w:rPr>
          <w:rFonts w:ascii="Times New Roman" w:eastAsia="Times New Roman" w:hAnsi="Times New Roman" w:cs="Times New Roman"/>
          <w:color w:val="0D0D0D"/>
          <w:spacing w:val="-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ловых    </w:t>
      </w:r>
      <w:r w:rsidRPr="0059589C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игр, им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дани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num="2" w:space="708" w:equalWidth="0">
            <w:col w:w="3696" w:space="210"/>
            <w:col w:w="5735"/>
          </w:cols>
        </w:sectPr>
      </w:pPr>
    </w:p>
    <w:p w:rsidR="00EB21DD" w:rsidRPr="0059589C" w:rsidRDefault="00EB21DD">
      <w:pPr>
        <w:spacing w:after="18" w:line="220" w:lineRule="exact"/>
        <w:rPr>
          <w:lang w:val="ru-RU"/>
        </w:rPr>
      </w:pPr>
    </w:p>
    <w:bookmarkEnd w:id="17"/>
    <w:p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space="708"/>
        </w:sectPr>
      </w:pPr>
    </w:p>
    <w:bookmarkStart w:id="18" w:name="_page_344_0"/>
    <w:p w:rsidR="00EB21DD" w:rsidRPr="009347A5" w:rsidRDefault="0059589C">
      <w:pPr>
        <w:widowControl w:val="0"/>
        <w:tabs>
          <w:tab w:val="left" w:pos="4311"/>
          <w:tab w:val="left" w:pos="5139"/>
          <w:tab w:val="left" w:pos="5495"/>
          <w:tab w:val="left" w:pos="6023"/>
          <w:tab w:val="left" w:pos="6896"/>
        </w:tabs>
        <w:spacing w:before="9" w:line="239" w:lineRule="auto"/>
        <w:ind w:left="3906" w:right="248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89984" behindDoc="1" locked="0" layoutInCell="0" allowOverlap="1" wp14:anchorId="77989DB1" wp14:editId="34E67547">
                <wp:simplePos x="0" y="0"/>
                <wp:positionH relativeFrom="page">
                  <wp:posOffset>1009192</wp:posOffset>
                </wp:positionH>
                <wp:positionV relativeFrom="paragraph">
                  <wp:posOffset>2286</wp:posOffset>
                </wp:positionV>
                <wp:extent cx="6264859" cy="7894065"/>
                <wp:effectExtent l="0" t="0" r="0" b="0"/>
                <wp:wrapNone/>
                <wp:docPr id="44595" name="drawingObject445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7894065"/>
                          <a:chOff x="0" y="0"/>
                          <a:chExt cx="6264859" cy="7894065"/>
                        </a:xfrm>
                        <a:noFill/>
                      </wpg:grpSpPr>
                      <wps:wsp>
                        <wps:cNvPr id="44596" name="Shape 44596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7" name="Shape 44597"/>
                        <wps:cNvSpPr/>
                        <wps:spPr>
                          <a:xfrm>
                            <a:off x="6096" y="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8" name="Shape 44598"/>
                        <wps:cNvSpPr/>
                        <wps:spPr>
                          <a:xfrm>
                            <a:off x="248140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9" name="Shape 44599"/>
                        <wps:cNvSpPr/>
                        <wps:spPr>
                          <a:xfrm>
                            <a:off x="2487497" y="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0" name="Shape 44600"/>
                        <wps:cNvSpPr/>
                        <wps:spPr>
                          <a:xfrm>
                            <a:off x="466745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1" name="Shape 44601"/>
                        <wps:cNvSpPr/>
                        <wps:spPr>
                          <a:xfrm>
                            <a:off x="4673549" y="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2" name="Shape 44602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3" name="Shape 44603"/>
                        <wps:cNvSpPr/>
                        <wps:spPr>
                          <a:xfrm>
                            <a:off x="3047" y="3047"/>
                            <a:ext cx="0" cy="78879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87969">
                                <a:moveTo>
                                  <a:pt x="0" y="7887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4" name="Shape 44604"/>
                        <wps:cNvSpPr/>
                        <wps:spPr>
                          <a:xfrm>
                            <a:off x="0" y="789406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5" name="Shape 44605"/>
                        <wps:cNvSpPr/>
                        <wps:spPr>
                          <a:xfrm>
                            <a:off x="6096" y="7894065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6" name="Shape 44606"/>
                        <wps:cNvSpPr/>
                        <wps:spPr>
                          <a:xfrm>
                            <a:off x="2484450" y="3047"/>
                            <a:ext cx="0" cy="78879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87969">
                                <a:moveTo>
                                  <a:pt x="0" y="7887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7" name="Shape 44607"/>
                        <wps:cNvSpPr/>
                        <wps:spPr>
                          <a:xfrm>
                            <a:off x="2481402" y="789406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8" name="Shape 44608"/>
                        <wps:cNvSpPr/>
                        <wps:spPr>
                          <a:xfrm>
                            <a:off x="2487497" y="7894065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9" name="Shape 44609"/>
                        <wps:cNvSpPr/>
                        <wps:spPr>
                          <a:xfrm>
                            <a:off x="4670501" y="3047"/>
                            <a:ext cx="0" cy="78879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87969">
                                <a:moveTo>
                                  <a:pt x="0" y="7887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0" name="Shape 44610"/>
                        <wps:cNvSpPr/>
                        <wps:spPr>
                          <a:xfrm>
                            <a:off x="4667453" y="789406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1" name="Shape 44611"/>
                        <wps:cNvSpPr/>
                        <wps:spPr>
                          <a:xfrm>
                            <a:off x="4673549" y="7894065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2" name="Shape 44612"/>
                        <wps:cNvSpPr/>
                        <wps:spPr>
                          <a:xfrm>
                            <a:off x="6261811" y="3047"/>
                            <a:ext cx="0" cy="78879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87969">
                                <a:moveTo>
                                  <a:pt x="0" y="7887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3" name="Shape 44613"/>
                        <wps:cNvSpPr/>
                        <wps:spPr>
                          <a:xfrm>
                            <a:off x="6258763" y="789406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group w14:anchorId="3A4415B8" id="drawingObject44595" o:spid="_x0000_s1026" style="position:absolute;margin-left:79.45pt;margin-top:.2pt;width:493.3pt;height:621.6pt;z-index:-251626496;mso-position-horizontal-relative:page" coordsize="62648,78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" o:allowincell="f">
                <v:shape id="Shape 44596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4597" o:spid="_x0000_s1028" style="position:absolute;left:6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98" o:spid="_x0000_s1029" style="position:absolute;left:248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" path="m,l6094,e" filled="f" strokeweight=".16928mm">
                  <v:path arrowok="t" textboxrect="0,0,6094,0"/>
                </v:shape>
                <v:shape id="Shape 44599" o:spid="_x0000_s1030" style="position:absolute;left:2487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" path="m,l2179956,e" filled="f" strokeweight=".16928mm">
                  <v:path arrowok="t" textboxrect="0,0,2179956,0"/>
                </v:shape>
                <v:shape id="Shape 44600" o:spid="_x0000_s1031" style="position:absolute;left:466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" path="m,l6095,e" filled="f" strokeweight=".16928mm">
                  <v:path arrowok="t" textboxrect="0,0,6095,0"/>
                </v:shape>
                <v:shape id="Shape 44601" o:spid="_x0000_s1032" style="position:absolute;left:4673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602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" path="m,l6095,e" filled="f" strokeweight=".16928mm">
                  <v:path arrowok="t" textboxrect="0,0,6095,0"/>
                </v:shape>
                <v:shape id="Shape 44603" o:spid="_x0000_s1034" style="position:absolute;left:30;top:30;width:0;height:78880;visibility:visible;mso-wrap-style:square;v-text-anchor:top" coordsize="0,7887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" path="m,7887969l,e" filled="f" strokeweight=".48pt">
                  <v:path arrowok="t" textboxrect="0,0,0,7887969"/>
                </v:shape>
                <v:shape id="Shape 44604" o:spid="_x0000_s1035" style="position:absolute;top:7894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" path="m,l6096,e" filled="f" strokeweight=".16928mm">
                  <v:path arrowok="t" textboxrect="0,0,6096,0"/>
                </v:shape>
                <v:shape id="Shape 44605" o:spid="_x0000_s1036" style="position:absolute;left:60;top:7894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606" o:spid="_x0000_s1037" style="position:absolute;left:24844;top:30;width:0;height:78880;visibility:visible;mso-wrap-style:square;v-text-anchor:top" coordsize="0,7887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" path="m,7887969l,e" filled="f" strokeweight=".16931mm">
                  <v:path arrowok="t" textboxrect="0,0,0,7887969"/>
                </v:shape>
                <v:shape id="Shape 44607" o:spid="_x0000_s1038" style="position:absolute;left:24814;top:78940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" path="m,l6094,e" filled="f" strokeweight=".16928mm">
                  <v:path arrowok="t" textboxrect="0,0,6094,0"/>
                </v:shape>
                <v:shape id="Shape 44608" o:spid="_x0000_s1039" style="position:absolute;left:24874;top:78940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" path="m,l2179956,e" filled="f" strokeweight=".16928mm">
                  <v:path arrowok="t" textboxrect="0,0,2179956,0"/>
                </v:shape>
                <v:shape id="Shape 44609" o:spid="_x0000_s1040" style="position:absolute;left:46705;top:30;width:0;height:78880;visibility:visible;mso-wrap-style:square;v-text-anchor:top" coordsize="0,7887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" path="m,7887969l,e" filled="f" strokeweight=".16931mm">
                  <v:path arrowok="t" textboxrect="0,0,0,7887969"/>
                </v:shape>
                <v:shape id="Shape 44610" o:spid="_x0000_s1041" style="position:absolute;left:46674;top:7894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611" o:spid="_x0000_s1042" style="position:absolute;left:46735;top:78940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612" o:spid="_x0000_s1043" style="position:absolute;left:62618;top:30;width:0;height:78880;visibility:visible;mso-wrap-style:square;v-text-anchor:top" coordsize="0,7887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" path="m,7887969l,e" filled="f" strokeweight=".16931mm">
                  <v:path arrowok="t" textboxrect="0,0,0,7887969"/>
                </v:shape>
                <v:shape id="Shape 44613" o:spid="_x0000_s1044" style="position:absolute;left:62587;top:7894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ной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на 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орган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оллек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ива 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коман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аимодейс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коллегами, руководс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вом,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основе     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 бесконфлик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ного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демонс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 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норм эколог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ческой     </w:t>
      </w:r>
      <w:r w:rsidRPr="0059589C">
        <w:rPr>
          <w:rFonts w:ascii="Times New Roman" w:eastAsia="Times New Roman" w:hAnsi="Times New Roman" w:cs="Times New Roman"/>
          <w:color w:val="0D0D0D"/>
          <w:spacing w:val="-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       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        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е; демонс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му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мер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угр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ерь, 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</w:t>
      </w:r>
      <w:r w:rsidRPr="0059589C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ениями правил             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па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абоч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ля          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еву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к: демонс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алгори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ма           </w:t>
      </w:r>
      <w:r w:rsidRPr="0059589C">
        <w:rPr>
          <w:rFonts w:ascii="Times New Roman" w:eastAsia="Times New Roman" w:hAnsi="Times New Roman" w:cs="Times New Roman"/>
          <w:color w:val="0D0D0D"/>
          <w:spacing w:val="-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енных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нео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ложных     </w:t>
      </w:r>
      <w:r w:rsidRPr="0059589C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ояниях     </w:t>
      </w:r>
      <w:r w:rsidRPr="0059589C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ах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</w:t>
      </w:r>
      <w:r w:rsidRPr="0059589C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провод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ии, 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сек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ии,             </w:t>
      </w:r>
      <w:r w:rsidRPr="0059589C">
        <w:rPr>
          <w:rFonts w:ascii="Times New Roman" w:eastAsia="Times New Roman" w:hAnsi="Times New Roman" w:cs="Times New Roman"/>
          <w:color w:val="0D0D0D"/>
          <w:spacing w:val="-20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кар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доровья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режимом 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   </w:t>
      </w:r>
      <w:r w:rsidRPr="0059589C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 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можнос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D0D0D"/>
          <w:spacing w:val="-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свои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ания;     </w:t>
      </w:r>
      <w:r w:rsidRPr="0059589C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перву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(довра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при</w:t>
      </w:r>
      <w:r w:rsidRPr="0059589C">
        <w:rPr>
          <w:rFonts w:ascii="Times New Roman" w:eastAsia="Times New Roman" w:hAnsi="Times New Roman" w:cs="Times New Roman"/>
          <w:color w:val="0D0D0D"/>
          <w:spacing w:val="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</w:t>
      </w:r>
      <w:r w:rsidRPr="0059589C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ме.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ля    </w:t>
      </w:r>
      <w:r w:rsidRPr="0059589C">
        <w:rPr>
          <w:rFonts w:ascii="Times New Roman" w:eastAsia="Times New Roman" w:hAnsi="Times New Roman" w:cs="Times New Roman"/>
          <w:color w:val="0D0D0D"/>
          <w:spacing w:val="-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 выпол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ь      </w:t>
      </w:r>
      <w:r w:rsidRPr="0059589C">
        <w:rPr>
          <w:rFonts w:ascii="Times New Roman" w:eastAsia="Times New Roman" w:hAnsi="Times New Roman" w:cs="Times New Roman"/>
          <w:color w:val="0D0D0D"/>
          <w:spacing w:val="-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пражнен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команды      </w:t>
      </w:r>
      <w:r w:rsidRPr="0059589C">
        <w:rPr>
          <w:rFonts w:ascii="Times New Roman" w:eastAsia="Times New Roman" w:hAnsi="Times New Roman" w:cs="Times New Roman"/>
          <w:color w:val="0D0D0D"/>
          <w:spacing w:val="-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по      </w:t>
      </w:r>
      <w:r w:rsidRPr="0059589C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                 </w:t>
      </w:r>
      <w:r w:rsidRPr="0059589C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подго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овке; 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программу   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мопо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буду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его       </w:t>
      </w:r>
      <w:r w:rsidRPr="0059589C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ывника       </w:t>
      </w:r>
      <w:r w:rsidRPr="0059589C">
        <w:rPr>
          <w:rFonts w:ascii="Times New Roman" w:eastAsia="Times New Roman" w:hAnsi="Times New Roman" w:cs="Times New Roman"/>
          <w:color w:val="0D0D0D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 осу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</w:t>
      </w:r>
      <w:r w:rsidRPr="0059589C">
        <w:rPr>
          <w:rFonts w:ascii="Times New Roman" w:eastAsia="Times New Roman" w:hAnsi="Times New Roman" w:cs="Times New Roman"/>
          <w:color w:val="0D0D0D"/>
          <w:spacing w:val="-20"/>
          <w:sz w:val="24"/>
          <w:szCs w:val="24"/>
          <w:lang w:val="ru-RU"/>
        </w:rPr>
        <w:t xml:space="preserve"> </w:t>
      </w:r>
      <w:r w:rsidRPr="009347A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9347A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9347A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9347A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 дея</w:t>
      </w:r>
      <w:r w:rsidRPr="009347A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9347A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9347A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9347A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9347A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9347A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9347A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9347A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           </w:t>
      </w:r>
      <w:r w:rsidRPr="009347A5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9347A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ока</w:t>
      </w:r>
      <w:r w:rsidRPr="009347A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9347A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9347A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9347A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9347A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перву</w:t>
      </w:r>
      <w:r w:rsidRPr="009347A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9347A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9347A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(довр</w:t>
      </w:r>
      <w:r w:rsidRPr="009347A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9347A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ч</w:t>
      </w:r>
      <w:r w:rsidRPr="009347A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еб</w:t>
      </w:r>
      <w:r w:rsidRPr="009347A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9347A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9347A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9347A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</w:t>
      </w:r>
      <w:r w:rsidRPr="009347A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9347A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9347A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9347A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пос</w:t>
      </w:r>
      <w:r w:rsidRPr="009347A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9347A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радав</w:t>
      </w:r>
      <w:r w:rsidRPr="009347A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9347A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им.</w:t>
      </w:r>
    </w:p>
    <w:p w:rsidR="00EB21DD" w:rsidRPr="009347A5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93A67" w:rsidRPr="009347A5" w:rsidRDefault="00993A67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347A5">
        <w:rPr>
          <w:rFonts w:ascii="Times New Roman" w:eastAsia="Times New Roman" w:hAnsi="Times New Roman" w:cs="Times New Roman"/>
          <w:sz w:val="24"/>
          <w:szCs w:val="24"/>
          <w:lang w:val="ru-RU"/>
        </w:rPr>
        <w:br w:type="page"/>
      </w:r>
    </w:p>
    <w:p w:rsidR="00993A67" w:rsidRDefault="00993A67" w:rsidP="00993A67">
      <w:pPr>
        <w:spacing w:line="240" w:lineRule="exact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</w:pPr>
      <w:r w:rsidRPr="00993A67"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 xml:space="preserve">Приложение </w:t>
      </w:r>
    </w:p>
    <w:p w:rsidR="00EB21DD" w:rsidRPr="00993A67" w:rsidRDefault="00993A67" w:rsidP="00993A67">
      <w:pPr>
        <w:spacing w:line="240" w:lineRule="exact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</w:pPr>
      <w:r w:rsidRPr="00993A67"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к рабочей программе</w:t>
      </w:r>
    </w:p>
    <w:p w:rsidR="00EB21DD" w:rsidRPr="009347A5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9347A5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9347A5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9347A5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9347A5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9347A5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Default="00EB21DD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93A67" w:rsidRDefault="00993A67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93A67" w:rsidRDefault="00993A67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93A67" w:rsidRDefault="00993A67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93A67" w:rsidRDefault="00993A67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93A67" w:rsidRDefault="00993A67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93A67" w:rsidRDefault="00993A67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93A67" w:rsidRDefault="00993A67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93A67" w:rsidRDefault="00993A67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93A67" w:rsidRDefault="00993A67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93A67" w:rsidRDefault="00993A67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93A67" w:rsidRDefault="00993A67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93A67" w:rsidRPr="00993A67" w:rsidRDefault="00993A67" w:rsidP="00993A67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ФОНДЫ ОЦЕНОЧНЫХ СРЕДСТВ </w:t>
      </w:r>
    </w:p>
    <w:p w:rsidR="00993A67" w:rsidRPr="00993A67" w:rsidRDefault="00993A67" w:rsidP="00993A67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ДЛЯ ТЕКУЩЕГО КОНТРОЛЯ УСПЕВАЕМОСТИ </w:t>
      </w:r>
    </w:p>
    <w:p w:rsidR="00993A67" w:rsidRPr="00993A67" w:rsidRDefault="00993A67" w:rsidP="00993A67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 ПРОМЕЖУТОЧНОЙ АТТЕСТАЦИИ</w:t>
      </w:r>
    </w:p>
    <w:p w:rsidR="00993A67" w:rsidRPr="00993A67" w:rsidRDefault="00993A67" w:rsidP="00993A67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 ДИСЦИПЛИНЕ</w:t>
      </w:r>
    </w:p>
    <w:p w:rsidR="00993A67" w:rsidRPr="00993A67" w:rsidRDefault="00993A67" w:rsidP="00993A67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93A67" w:rsidRPr="00993A67" w:rsidRDefault="00993A67" w:rsidP="00993A67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93A67" w:rsidRPr="00993A67" w:rsidRDefault="00993A67" w:rsidP="00993A67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СГ.03 БЕЗОПАСНОСТЬ ЖИЗНЕДЕЯТЕЛЬНОСТИ</w:t>
      </w:r>
    </w:p>
    <w:p w:rsidR="00993A67" w:rsidRPr="00993A67" w:rsidRDefault="00993A67" w:rsidP="00993A67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93A67" w:rsidRPr="00993A67" w:rsidRDefault="00993A67" w:rsidP="00993A67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93A67" w:rsidRDefault="00993A67" w:rsidP="00993A67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Специальность  </w:t>
      </w:r>
      <w:r w:rsidRPr="00993A67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>51.02.01 Народное художес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>твенное творчество (по видам</w:t>
      </w:r>
      <w:r w:rsidRPr="00993A67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>)</w:t>
      </w:r>
    </w:p>
    <w:p w:rsidR="00993A67" w:rsidRDefault="00993A67">
      <w:pPr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br w:type="page"/>
      </w:r>
    </w:p>
    <w:p w:rsidR="00993A67" w:rsidRPr="00993A67" w:rsidRDefault="00993A67" w:rsidP="00993A6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>I. Паспорт фонда оценочных средств (ФОС)</w:t>
      </w:r>
    </w:p>
    <w:p w:rsidR="00993A67" w:rsidRPr="00993A67" w:rsidRDefault="00993A67" w:rsidP="00993A67">
      <w:pPr>
        <w:widowControl w:val="0"/>
        <w:tabs>
          <w:tab w:val="left" w:pos="0"/>
          <w:tab w:val="left" w:pos="426"/>
        </w:tabs>
        <w:spacing w:line="240" w:lineRule="auto"/>
        <w:outlineLvl w:val="1"/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  <w:lang w:val="x-none" w:eastAsia="x-none"/>
        </w:rPr>
      </w:pPr>
    </w:p>
    <w:p w:rsidR="00993A67" w:rsidRPr="00993A67" w:rsidRDefault="00993A67" w:rsidP="00993A67">
      <w:pPr>
        <w:widowControl w:val="0"/>
        <w:tabs>
          <w:tab w:val="left" w:pos="0"/>
          <w:tab w:val="left" w:pos="426"/>
        </w:tabs>
        <w:spacing w:line="240" w:lineRule="auto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val="ru-RU" w:eastAsia="x-none"/>
        </w:rPr>
      </w:pPr>
      <w:r w:rsidRPr="00993A67"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  <w:lang w:eastAsia="x-none"/>
        </w:rPr>
        <w:t>I</w:t>
      </w:r>
      <w:r w:rsidRPr="00993A67"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  <w:lang w:val="x-none" w:eastAsia="x-none"/>
        </w:rPr>
        <w:t>.1 Область</w:t>
      </w:r>
      <w:r w:rsidRPr="00993A6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x-none" w:eastAsia="x-none"/>
        </w:rPr>
        <w:t xml:space="preserve"> </w:t>
      </w:r>
      <w:r w:rsidRPr="00993A67">
        <w:rPr>
          <w:rFonts w:ascii="Times New Roman" w:eastAsia="Times New Roman" w:hAnsi="Times New Roman" w:cs="Times New Roman"/>
          <w:b/>
          <w:bCs/>
          <w:iCs/>
          <w:spacing w:val="-1"/>
          <w:sz w:val="28"/>
          <w:szCs w:val="28"/>
          <w:lang w:val="x-none" w:eastAsia="x-none"/>
        </w:rPr>
        <w:t>применения</w:t>
      </w:r>
    </w:p>
    <w:p w:rsidR="00993A67" w:rsidRPr="00993A67" w:rsidRDefault="00993A67" w:rsidP="00993A67">
      <w:pPr>
        <w:tabs>
          <w:tab w:val="left" w:pos="212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Фонд оценочных сре</w:t>
      </w:r>
      <w:proofErr w:type="gramStart"/>
      <w:r w:rsidRPr="00993A67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дств пр</w:t>
      </w:r>
      <w:proofErr w:type="gramEnd"/>
      <w:r w:rsidRPr="00993A67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едназначен для контроля и оценки результатов освоения дисциплины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СГ.03 БЕЗОПАСНОСТЬ ЖИЗНЕДЕЯТЕЛЬНОСТИ в рамках программы подготовки специалистов среднего звена по специальности среднего профессионального образования:</w:t>
      </w:r>
    </w:p>
    <w:p w:rsidR="00993A67" w:rsidRPr="00993A67" w:rsidRDefault="00993A67" w:rsidP="00993A67">
      <w:pPr>
        <w:widowControl w:val="0"/>
        <w:tabs>
          <w:tab w:val="left" w:pos="-31680"/>
          <w:tab w:val="left" w:pos="212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51.02.01 Народное художественное творчество (фото и видео)</w:t>
      </w:r>
    </w:p>
    <w:p w:rsidR="00993A67" w:rsidRPr="00993A67" w:rsidRDefault="00993A67" w:rsidP="00993A67">
      <w:pPr>
        <w:widowControl w:val="0"/>
        <w:tabs>
          <w:tab w:val="left" w:pos="-31680"/>
          <w:tab w:val="left" w:pos="212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8"/>
          <w:lang w:val="ru-RU" w:eastAsia="ru-RU"/>
        </w:rPr>
      </w:pPr>
      <w:r w:rsidRPr="00993A67">
        <w:rPr>
          <w:rFonts w:ascii="Times New Roman" w:eastAsia="Times New Roman" w:hAnsi="Times New Roman" w:cs="Times New Roman"/>
          <w:iCs/>
          <w:sz w:val="24"/>
          <w:szCs w:val="28"/>
          <w:lang w:val="ru-RU" w:eastAsia="ru-RU"/>
        </w:rPr>
        <w:t>Ф</w:t>
      </w:r>
      <w:r w:rsidRPr="00993A67">
        <w:rPr>
          <w:rFonts w:ascii="Times New Roman" w:eastAsia="Times New Roman" w:hAnsi="Times New Roman" w:cs="Times New Roman"/>
          <w:spacing w:val="-1"/>
          <w:sz w:val="24"/>
          <w:szCs w:val="28"/>
          <w:lang w:val="ru-RU" w:eastAsia="ru-RU"/>
        </w:rPr>
        <w:t>ОС включает комплекты оценочных сре</w:t>
      </w:r>
      <w:proofErr w:type="gramStart"/>
      <w:r w:rsidRPr="00993A67">
        <w:rPr>
          <w:rFonts w:ascii="Times New Roman" w:eastAsia="Times New Roman" w:hAnsi="Times New Roman" w:cs="Times New Roman"/>
          <w:spacing w:val="-1"/>
          <w:sz w:val="24"/>
          <w:szCs w:val="28"/>
          <w:lang w:val="ru-RU" w:eastAsia="ru-RU"/>
        </w:rPr>
        <w:t>дств дл</w:t>
      </w:r>
      <w:proofErr w:type="gramEnd"/>
      <w:r w:rsidRPr="00993A67">
        <w:rPr>
          <w:rFonts w:ascii="Times New Roman" w:eastAsia="Times New Roman" w:hAnsi="Times New Roman" w:cs="Times New Roman"/>
          <w:spacing w:val="-1"/>
          <w:sz w:val="24"/>
          <w:szCs w:val="28"/>
          <w:lang w:val="ru-RU" w:eastAsia="ru-RU"/>
        </w:rPr>
        <w:t>я проведения текущего (в том числе рубежного) контроля и промежуточной аттестации</w:t>
      </w:r>
      <w:r w:rsidRPr="00993A67">
        <w:rPr>
          <w:rFonts w:ascii="Times New Roman" w:eastAsia="Times New Roman" w:hAnsi="Times New Roman" w:cs="Times New Roman"/>
          <w:b/>
          <w:bCs/>
          <w:i/>
          <w:iCs/>
          <w:sz w:val="24"/>
          <w:szCs w:val="28"/>
          <w:lang w:val="ru-RU" w:eastAsia="ru-RU"/>
        </w:rPr>
        <w:t>.</w:t>
      </w:r>
    </w:p>
    <w:p w:rsidR="00993A67" w:rsidRPr="00993A67" w:rsidRDefault="00993A67" w:rsidP="00993A67">
      <w:pPr>
        <w:widowControl w:val="0"/>
        <w:tabs>
          <w:tab w:val="left" w:pos="212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ФОС </w:t>
      </w:r>
      <w:proofErr w:type="gramStart"/>
      <w:r w:rsidRPr="00993A67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разработан</w:t>
      </w:r>
      <w:proofErr w:type="gramEnd"/>
      <w:r w:rsidRPr="00993A67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 в соответствии с:</w:t>
      </w:r>
    </w:p>
    <w:p w:rsidR="00993A67" w:rsidRPr="00993A67" w:rsidRDefault="00993A67" w:rsidP="00993A67">
      <w:pPr>
        <w:widowControl w:val="0"/>
        <w:tabs>
          <w:tab w:val="left" w:pos="567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ab/>
        <w:t xml:space="preserve">– </w:t>
      </w:r>
      <w:r w:rsidRPr="00993A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Федеральный государственный образовательный стандарт среднего профессионального образования (ФГОС СПО) по специальности 51.02.01 Народное художественное творчество (по видам), утвержденный приказом Министерства образования и науки Российской Федерации от 12 декабря 2022  №1099;</w:t>
      </w:r>
    </w:p>
    <w:p w:rsidR="00993A67" w:rsidRPr="00993A67" w:rsidRDefault="00993A67" w:rsidP="00993A67">
      <w:pPr>
        <w:widowControl w:val="0"/>
        <w:tabs>
          <w:tab w:val="left" w:pos="567"/>
        </w:tabs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8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ab/>
      </w:r>
      <w:r w:rsidRPr="00993A67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val="ru-RU" w:eastAsia="ru-RU"/>
        </w:rPr>
        <w:t>– </w:t>
      </w:r>
      <w:r w:rsidRPr="00993A67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Рабочей программой учебной дисциплины СГЦ.03 БЕЗОПАСНОСТЬ ЖИЗНЕДЕЯТЕЛЬНОСТИ</w:t>
      </w:r>
      <w:r w:rsidRPr="00993A67">
        <w:rPr>
          <w:rFonts w:ascii="Times New Roman" w:eastAsia="Times New Roman" w:hAnsi="Times New Roman" w:cs="Times New Roman"/>
          <w:bCs/>
          <w:iCs/>
          <w:sz w:val="24"/>
          <w:szCs w:val="28"/>
          <w:lang w:val="ru-RU" w:eastAsia="ru-RU"/>
        </w:rPr>
        <w:t>;</w:t>
      </w:r>
    </w:p>
    <w:p w:rsidR="00993A67" w:rsidRPr="00993A67" w:rsidRDefault="00993A67" w:rsidP="00993A67">
      <w:pPr>
        <w:widowControl w:val="0"/>
        <w:tabs>
          <w:tab w:val="left" w:pos="212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8"/>
          <w:lang w:val="ru-RU" w:eastAsia="ru-RU"/>
        </w:rPr>
      </w:pPr>
      <w:r w:rsidRPr="00993A67">
        <w:rPr>
          <w:rFonts w:ascii="Times New Roman" w:eastAsia="Times New Roman" w:hAnsi="Times New Roman" w:cs="Times New Roman"/>
          <w:bCs/>
          <w:iCs/>
          <w:sz w:val="24"/>
          <w:szCs w:val="28"/>
          <w:lang w:val="ru-RU" w:eastAsia="ru-RU"/>
        </w:rPr>
        <w:t xml:space="preserve">– Порядком организации и проведения текущего контроля успеваемости и промежуточной аттестации </w:t>
      </w:r>
      <w:proofErr w:type="gramStart"/>
      <w:r w:rsidRPr="00993A67">
        <w:rPr>
          <w:rFonts w:ascii="Times New Roman" w:eastAsia="Times New Roman" w:hAnsi="Times New Roman" w:cs="Times New Roman"/>
          <w:bCs/>
          <w:iCs/>
          <w:sz w:val="24"/>
          <w:szCs w:val="28"/>
          <w:lang w:val="ru-RU" w:eastAsia="ru-RU"/>
        </w:rPr>
        <w:t>обучающихся</w:t>
      </w:r>
      <w:proofErr w:type="gramEnd"/>
      <w:r w:rsidRPr="00993A67">
        <w:rPr>
          <w:rFonts w:ascii="Times New Roman" w:eastAsia="Times New Roman" w:hAnsi="Times New Roman" w:cs="Times New Roman"/>
          <w:bCs/>
          <w:iCs/>
          <w:sz w:val="24"/>
          <w:szCs w:val="28"/>
          <w:lang w:val="ru-RU" w:eastAsia="ru-RU"/>
        </w:rPr>
        <w:t>;</w:t>
      </w:r>
    </w:p>
    <w:p w:rsidR="00993A67" w:rsidRDefault="00993A67" w:rsidP="00993A67">
      <w:pPr>
        <w:widowControl w:val="0"/>
        <w:tabs>
          <w:tab w:val="left" w:pos="212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val="ru-RU" w:eastAsia="ru-RU"/>
        </w:rPr>
      </w:pPr>
      <w:r w:rsidRPr="00993A67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val="ru-RU" w:eastAsia="ru-RU"/>
        </w:rPr>
        <w:t xml:space="preserve">– Положением о промежуточной аттестации обучающихся (по ФГОС СПО) в колледже – структурном подразделении ФГБОУ </w:t>
      </w:r>
      <w:proofErr w:type="gramStart"/>
      <w:r w:rsidRPr="00993A67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val="ru-RU" w:eastAsia="ru-RU"/>
        </w:rPr>
        <w:t>ВО</w:t>
      </w:r>
      <w:proofErr w:type="gramEnd"/>
      <w:r w:rsidRPr="00993A67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val="ru-RU" w:eastAsia="ru-RU"/>
        </w:rPr>
        <w:t xml:space="preserve"> «Гжельский государственный университет»;</w:t>
      </w:r>
    </w:p>
    <w:p w:rsidR="00993A67" w:rsidRDefault="00993A67">
      <w:pPr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val="ru-RU" w:eastAsia="ru-RU"/>
        </w:rPr>
        <w:br w:type="page"/>
      </w:r>
    </w:p>
    <w:p w:rsidR="00993A67" w:rsidRPr="00993A67" w:rsidRDefault="00993A67" w:rsidP="00993A67">
      <w:pPr>
        <w:widowControl w:val="0"/>
        <w:tabs>
          <w:tab w:val="left" w:pos="-31680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bCs/>
          <w:spacing w:val="1"/>
          <w:sz w:val="28"/>
          <w:szCs w:val="24"/>
          <w:lang w:eastAsia="ru-RU"/>
        </w:rPr>
        <w:t>I</w:t>
      </w:r>
      <w:r w:rsidRPr="00993A67">
        <w:rPr>
          <w:rFonts w:ascii="Times New Roman" w:eastAsia="Times New Roman" w:hAnsi="Times New Roman" w:cs="Times New Roman"/>
          <w:b/>
          <w:bCs/>
          <w:spacing w:val="1"/>
          <w:sz w:val="28"/>
          <w:szCs w:val="24"/>
          <w:lang w:val="ru-RU" w:eastAsia="ru-RU"/>
        </w:rPr>
        <w:t xml:space="preserve">.2 </w:t>
      </w:r>
      <w:r w:rsidRPr="00993A67">
        <w:rPr>
          <w:rFonts w:ascii="Times New Roman" w:eastAsia="Times New Roman" w:hAnsi="Times New Roman" w:cs="Times New Roman"/>
          <w:b/>
          <w:bCs/>
          <w:spacing w:val="-1"/>
          <w:sz w:val="28"/>
          <w:szCs w:val="24"/>
          <w:lang w:val="ru-RU" w:eastAsia="ru-RU"/>
        </w:rPr>
        <w:t>Результаты освоения учебной дисциплины, подлежащее проверке</w:t>
      </w:r>
    </w:p>
    <w:p w:rsidR="00993A67" w:rsidRPr="00993A67" w:rsidRDefault="00993A67" w:rsidP="00993A67">
      <w:pPr>
        <w:widowControl w:val="0"/>
        <w:tabs>
          <w:tab w:val="left" w:pos="2936"/>
          <w:tab w:val="left" w:pos="6904"/>
        </w:tabs>
        <w:spacing w:before="12" w:after="105" w:line="240" w:lineRule="auto"/>
        <w:ind w:left="265" w:right="1598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92032" behindDoc="1" locked="0" layoutInCell="0" allowOverlap="1">
                <wp:simplePos x="0" y="0"/>
                <wp:positionH relativeFrom="page">
                  <wp:posOffset>1009015</wp:posOffset>
                </wp:positionH>
                <wp:positionV relativeFrom="paragraph">
                  <wp:posOffset>635</wp:posOffset>
                </wp:positionV>
                <wp:extent cx="6013450" cy="6917055"/>
                <wp:effectExtent l="0" t="0" r="25400" b="17145"/>
                <wp:wrapNone/>
                <wp:docPr id="43111" name="Группа 43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13450" cy="6917055"/>
                          <a:chOff x="0" y="0"/>
                          <a:chExt cx="6013145" cy="6916877"/>
                        </a:xfrm>
                        <a:noFill/>
                      </wpg:grpSpPr>
                      <wps:wsp>
                        <wps:cNvPr id="43112" name="Shape 43120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13" name="Shape 43121"/>
                        <wps:cNvSpPr/>
                        <wps:spPr>
                          <a:xfrm>
                            <a:off x="6096" y="30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14" name="Shape 43122"/>
                        <wps:cNvSpPr/>
                        <wps:spPr>
                          <a:xfrm>
                            <a:off x="1011884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15" name="Shape 43123"/>
                        <wps:cNvSpPr/>
                        <wps:spPr>
                          <a:xfrm>
                            <a:off x="1014933" y="30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16" name="Shape 43124"/>
                        <wps:cNvSpPr/>
                        <wps:spPr>
                          <a:xfrm>
                            <a:off x="3399102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17" name="Shape 43125"/>
                        <wps:cNvSpPr/>
                        <wps:spPr>
                          <a:xfrm>
                            <a:off x="3405200" y="30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18" name="Shape 43126"/>
                        <wps:cNvSpPr/>
                        <wps:spPr>
                          <a:xfrm>
                            <a:off x="601314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4" name="Shape 43127"/>
                        <wps:cNvSpPr/>
                        <wps:spPr>
                          <a:xfrm>
                            <a:off x="3047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5" name="Shape 43128"/>
                        <wps:cNvSpPr/>
                        <wps:spPr>
                          <a:xfrm>
                            <a:off x="1011884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6" name="Shape 43129"/>
                        <wps:cNvSpPr/>
                        <wps:spPr>
                          <a:xfrm>
                            <a:off x="3402151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7" name="Shape 43130"/>
                        <wps:cNvSpPr/>
                        <wps:spPr>
                          <a:xfrm>
                            <a:off x="6013145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8" name="Shape 43131"/>
                        <wps:cNvSpPr/>
                        <wps:spPr>
                          <a:xfrm>
                            <a:off x="0" y="4221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9" name="Shape 43132"/>
                        <wps:cNvSpPr/>
                        <wps:spPr>
                          <a:xfrm>
                            <a:off x="6096" y="4221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0" name="Shape 43133"/>
                        <wps:cNvSpPr/>
                        <wps:spPr>
                          <a:xfrm>
                            <a:off x="1011884" y="4191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1" name="Shape 43134"/>
                        <wps:cNvSpPr/>
                        <wps:spPr>
                          <a:xfrm>
                            <a:off x="1014933" y="4221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2" name="Shape 43135"/>
                        <wps:cNvSpPr/>
                        <wps:spPr>
                          <a:xfrm>
                            <a:off x="3399102" y="4221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3" name="Shape 43136"/>
                        <wps:cNvSpPr/>
                        <wps:spPr>
                          <a:xfrm>
                            <a:off x="3405200" y="4221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4" name="Shape 43137"/>
                        <wps:cNvSpPr/>
                        <wps:spPr>
                          <a:xfrm>
                            <a:off x="6013145" y="4191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5" name="Shape 43138"/>
                        <wps:cNvSpPr/>
                        <wps:spPr>
                          <a:xfrm>
                            <a:off x="3047" y="425272"/>
                            <a:ext cx="0" cy="6485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6" name="Shape 43139"/>
                        <wps:cNvSpPr/>
                        <wps:spPr>
                          <a:xfrm>
                            <a:off x="0" y="691382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7" name="Shape 43140"/>
                        <wps:cNvSpPr/>
                        <wps:spPr>
                          <a:xfrm>
                            <a:off x="6096" y="6913829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8" name="Shape 43141"/>
                        <wps:cNvSpPr/>
                        <wps:spPr>
                          <a:xfrm>
                            <a:off x="1011884" y="425272"/>
                            <a:ext cx="0" cy="6485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9" name="Shape 43142"/>
                        <wps:cNvSpPr/>
                        <wps:spPr>
                          <a:xfrm>
                            <a:off x="1011884" y="69107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0" name="Shape 43143"/>
                        <wps:cNvSpPr/>
                        <wps:spPr>
                          <a:xfrm>
                            <a:off x="1014933" y="6913829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1" name="Shape 43144"/>
                        <wps:cNvSpPr/>
                        <wps:spPr>
                          <a:xfrm>
                            <a:off x="3402151" y="425272"/>
                            <a:ext cx="0" cy="6485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2" name="Shape 43145"/>
                        <wps:cNvSpPr/>
                        <wps:spPr>
                          <a:xfrm>
                            <a:off x="3399102" y="6913829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3" name="Shape 43146"/>
                        <wps:cNvSpPr/>
                        <wps:spPr>
                          <a:xfrm>
                            <a:off x="3405200" y="6913829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4" name="Shape 43147"/>
                        <wps:cNvSpPr/>
                        <wps:spPr>
                          <a:xfrm>
                            <a:off x="6013145" y="425272"/>
                            <a:ext cx="0" cy="6485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5" name="Shape 43148"/>
                        <wps:cNvSpPr/>
                        <wps:spPr>
                          <a:xfrm>
                            <a:off x="6013145" y="69107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3111" o:spid="_x0000_s1026" style="position:absolute;margin-left:79.45pt;margin-top:.05pt;width:473.5pt;height:544.65pt;z-index:-251624448;mso-position-horizontal-relative:page" coordsize="60131,69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" o:allowincell="f">
                <v:shape id="Shape 43120" o:spid="_x0000_s1027" style="position:absolute;top:30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FIscA&#10;AADeAAAADwAAAGRycy9kb3ducmV2LnhtbESP0WrCQBRE34X+w3ILfdNN0hJqdJUibYngi9YPuGav&#10;SUj2bshuY9qvdwXBx2FmzjDL9WhaMVDvassK4lkEgriwuuZSwfHna/oOwnlkja1lUvBHDtarp8kS&#10;M20vvKfh4EsRIOwyVFB532VSuqIig25mO+LgnW1v0AfZl1L3eAlw08okilJpsOawUGFHm4qK5vBr&#10;FGz+86H53qX79IjNNt8l888TaqVensePBQhPo3+E7+1cK3h7jeMEbnfCFZCr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alBSLHAAAA3gAAAA8AAAAAAAAAAAAAAAAAmAIAAGRy&#10;cy9kb3ducmV2LnhtbFBLBQYAAAAABAAEAPUAAACMAwAAAAA=&#10;" path="m,l6096,e" filled="f" strokeweight=".16931mm">
                  <v:path arrowok="t" textboxrect="0,0,6096,0"/>
                </v:shape>
                <v:shape id="Shape 43121" o:spid="_x0000_s1028" style="position:absolute;left:60;top:30;width:10028;height:0;visibility:visible;mso-wrap-style:square;v-text-anchor:top" coordsize="100279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EUU8UA&#10;AADeAAAADwAAAGRycy9kb3ducmV2LnhtbESPUWvCQBCE3wv9D8cWfKubqBSJnlKKgohQqrbPS25N&#10;0ub2jtyp8d/3CgUfh5n5hpkve9uqC3ehcaIhH2agWEpnGqk0HA/r5ymoEEkMtU5Yw40DLBePD3Mq&#10;jLvKB1/2sVIJIqEgDXWMvkAMZc2WwtB5luSdXGcpJtlVaDq6JrhtcZRlL2ipkbRQk+e3msuf/dlq&#10;wBy3691k5fzIN9spfpuv98+o9eCpf52BitzHe/i/vTEaJuM8H8PfnXQFcP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sRRTxQAAAN4AAAAPAAAAAAAAAAAAAAAAAJgCAABkcnMv&#10;ZG93bnJldi54bWxQSwUGAAAAAAQABAD1AAAAigMAAAAA&#10;" path="m,l1002790,e" filled="f" strokeweight=".16931mm">
                  <v:path arrowok="t" textboxrect="0,0,1002790,0"/>
                </v:shape>
                <v:shape id="Shape 43122" o:spid="_x0000_s1029" style="position:absolute;left:10118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iCmMYA&#10;AADeAAAADwAAAGRycy9kb3ducmV2LnhtbESPW2vCQBSE3wv+h+UIvtVNjBVJXcULgtAnL/T5kD1N&#10;QrNnY3bN5d+7QqGPw8x8w6w2valES40rLSuIpxEI4szqknMFt+vxfQnCeWSNlWVSMJCDzXr0tsJU&#10;247P1F58LgKEXYoKCu/rVEqXFWTQTW1NHLwf2xj0QTa51A12AW4qOYuihTRYclgosKZ9Qdnv5WEU&#10;LHeHrl18fZ/vyWl3OHYfQ5UMpVKTcb/9BOGp9//hv/ZJK5gncTyH151wBeT6C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5iCmMYAAADeAAAADwAAAAAAAAAAAAAAAACYAgAAZHJz&#10;L2Rvd25yZXYueG1sUEsFBgAAAAAEAAQA9QAAAIsDAAAAAA==&#10;" path="m,6095l,e" filled="f" strokeweight=".16928mm">
                  <v:path arrowok="t" textboxrect="0,0,0,6095"/>
                </v:shape>
                <v:shape id="Shape 43123" o:spid="_x0000_s1030" style="position:absolute;left:10149;top:30;width:23842;height:0;visibility:visible;mso-wrap-style:square;v-text-anchor:top" coordsize="238416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zVVsYA&#10;AADeAAAADwAAAGRycy9kb3ducmV2LnhtbESPQWvCQBSE7wX/w/IKvRSziUYpqauIUOKlFI30/Mg+&#10;k2D2bciuSfrvu0Khx2FmvmE2u8m0YqDeNZYVJFEMgri0uuFKwaX4mL+BcB5ZY2uZFPyQg9129rTB&#10;TNuRTzScfSUChF2GCmrvu0xKV9Zk0EW2Iw7e1fYGfZB9JXWPY4CbVi7ieC0NNhwWauzoUFN5O9+N&#10;gmuR7z/T7zg9fsnX3A3Tgu43o9TL87R/B+Fp8v/hv/ZRK0iXSbKCx51wBeT2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LzVVsYAAADeAAAADwAAAAAAAAAAAAAAAACYAgAAZHJz&#10;L2Rvd25yZXYueG1sUEsFBgAAAAAEAAQA9QAAAIsDAAAAAA==&#10;" path="m,l2384169,e" filled="f" strokeweight=".16931mm">
                  <v:path arrowok="t" textboxrect="0,0,2384169,0"/>
                </v:shape>
                <v:shape id="Shape 43124" o:spid="_x0000_s1031" style="position:absolute;left:33991;top:30;width:60;height:0;visibility:visible;mso-wrap-style:square;v-text-anchor:top" coordsize="60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MrIscA&#10;AADeAAAADwAAAGRycy9kb3ducmV2LnhtbESP3WrCQBSE7wu+w3KE3ohuYkUkuspqEVqqF/48wCF7&#10;TILZsyG7atqn7xaEXg4z8w2zWHW2FndqfeVYQTpKQBDnzlRcKDiftsMZCB+QDdaOScE3eVgtey8L&#10;zIx78IHux1CICGGfoYIyhCaT0uclWfQj1xBH7+JaiyHKtpCmxUeE21qOk2QqLVYcF0psaFNSfj3e&#10;rIKvMDaDbfKu9frHTT79Tjf7i1bqtd/pOYhAXfgPP9sfRsHkLU2n8HcnXgG5/A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oDKyLHAAAA3gAAAA8AAAAAAAAAAAAAAAAAmAIAAGRy&#10;cy9kb3ducmV2LnhtbFBLBQYAAAAABAAEAPUAAACMAwAAAAA=&#10;" path="m,l6097,e" filled="f" strokeweight=".16931mm">
                  <v:path arrowok="t" textboxrect="0,0,6097,0"/>
                </v:shape>
                <v:shape id="Shape 43125" o:spid="_x0000_s1032" style="position:absolute;left:34052;top:30;width:26047;height:0;visibility:visible;mso-wrap-style:square;v-text-anchor:top" coordsize="260477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HCHsgA&#10;AADeAAAADwAAAGRycy9kb3ducmV2LnhtbESPT2vCQBTE7wW/w/KE3uomtqhJXUUKKfVS8A+F3h7Z&#10;l2xo9m3MbjV++65Q8DjMzG+Y5XqwrThT7xvHCtJJAoK4dLrhWsHxUDwtQPiArLF1TAqu5GG9Gj0s&#10;Mdfuwjs670MtIoR9jgpMCF0upS8NWfQT1xFHr3K9xRBlX0vd4yXCbSunSTKTFhuOCwY7ejNU/ux/&#10;rYLTd7Vz26/jOxZXOfvMTgtTZF6px/GweQURaAj38H/7Qyt4eU7TOdzuxCsgV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XccIeyAAAAN4AAAAPAAAAAAAAAAAAAAAAAJgCAABk&#10;cnMvZG93bnJldi54bWxQSwUGAAAAAAQABAD1AAAAjQMAAAAA&#10;" path="m,l2604770,e" filled="f" strokeweight=".16931mm">
                  <v:path arrowok="t" textboxrect="0,0,2604770,0"/>
                </v:shape>
                <v:shape id="Shape 43126" o:spid="_x0000_s1033" style="position:absolute;left:60131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YkbsMA&#10;AADeAAAADwAAAGRycy9kb3ducmV2LnhtbERPz2vCMBS+C/sfwhvspmlVZHRGmYKgggd1l93emrem&#10;s3kpSazdf28OgseP7/d82dtGdORD7VhBPspAEJdO11wp+Dpvhu8gQkTW2DgmBf8UYLl4Gcyx0O7G&#10;R+pOsRIphEOBCkyMbSFlKA1ZDCPXEifu13mLMUFfSe3xlsJtI8dZNpMWa04NBltaGyovp6tVYEvT&#10;/Rx2K/897bZ/E9rtN+6yV+rttf/8ABGpj0/xw73VCqaTPE970510Be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VYkbsMAAADeAAAADwAAAAAAAAAAAAAAAACYAgAAZHJzL2Rv&#10;d25yZXYueG1sUEsFBgAAAAAEAAQA9QAAAIgDAAAAAA==&#10;" path="m,6095l,e" filled="f" strokeweight=".16931mm">
                  <v:path arrowok="t" textboxrect="0,0,0,6095"/>
                </v:shape>
                <v:shape id="Shape 43127" o:spid="_x0000_s1034" style="position:absolute;left:30;top:60;width:0;height:4130;visibility:visible;mso-wrap-style:square;v-text-anchor:top" coordsize="0,413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HMY8cA&#10;AADeAAAADwAAAGRycy9kb3ducmV2LnhtbESPzWrDMBCE74W+g9hCLyWRXYwJTpRgSkNzCLT5IefF&#10;2thurZWR5MR9+yoQ6HGYmW+YxWo0nbiQ861lBek0AUFcWd1yreB4WE9mIHxA1thZJgW/5GG1fHxY&#10;YKHtlXd02YdaRAj7AhU0IfSFlL5qyKCf2p44emfrDIYoXS21w2uEm06+JkkuDbYcFxrs6a2h6mc/&#10;GAX+e3gfMHUv601Zf/Wnz23+UW6Ven4ayzmIQGP4D9/bG60gy/I0g9udeAXk8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gRzGPHAAAA3gAAAA8AAAAAAAAAAAAAAAAAmAIAAGRy&#10;cy9kb3ducmV2LnhtbFBLBQYAAAAABAAEAPUAAACMAwAAAAA=&#10;" path="m,413004l,e" filled="f" strokeweight=".48pt">
                  <v:path arrowok="t" textboxrect="0,0,0,413004"/>
                </v:shape>
                <v:shape id="Shape 43128" o:spid="_x0000_s1035" style="position:absolute;left:10118;top:60;width:0;height:4130;visibility:visible;mso-wrap-style:square;v-text-anchor:top" coordsize="0,413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e9d8UA&#10;AADeAAAADwAAAGRycy9kb3ducmV2LnhtbESP0WrCQBRE3wv+w3IF3+pG0dBGVxFBKRQfavIBl+w1&#10;G8zeDdnVxH59VxD6OMzMGWa9HWwj7tT52rGC2TQBQVw6XXOloMgP7x8gfEDW2DgmBQ/ysN2M3taY&#10;adfzD93PoRIRwj5DBSaENpPSl4Ys+qlriaN3cZ3FEGVXSd1hH+G2kfMkSaXFmuOCwZb2hsrr+WYV&#10;7Iv82nP6fbnRZ3k01fH3VNhcqcl42K1ABBrCf/jV/tIKFot0toTnnXgF5O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x713xQAAAN4AAAAPAAAAAAAAAAAAAAAAAJgCAABkcnMv&#10;ZG93bnJldi54bWxQSwUGAAAAAAQABAD1AAAAigMAAAAA&#10;" path="m,413004l,e" filled="f" strokeweight=".16928mm">
                  <v:path arrowok="t" textboxrect="0,0,0,413004"/>
                </v:shape>
                <v:shape id="Shape 43129" o:spid="_x0000_s1036" style="position:absolute;left:34021;top:60;width:0;height:4130;visibility:visible;mso-wrap-style:square;v-text-anchor:top" coordsize="0,413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W56scA&#10;AADeAAAADwAAAGRycy9kb3ducmV2LnhtbESPQWsCMRSE7wX/Q3hCbzVrkcVujVIUqSgUqz30+Ni8&#10;bpZuXrZJXFd/fVMoeBxm5htmtuhtIzryoXasYDzKQBCXTtdcKfg4rh+mIEJE1tg4JgUXCrCYD+5m&#10;WGh35nfqDrESCcKhQAUmxraQMpSGLIaRa4mT9+W8xZikr6T2eE5w28jHLMulxZrTgsGWlobK78PJ&#10;KnijV3ry185KM63XP/nnar/dHZW6H/YvzyAi9fEW/m9vtILJJB/n8HcnXQE5/w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sFuerHAAAA3gAAAA8AAAAAAAAAAAAAAAAAmAIAAGRy&#10;cy9kb3ducmV2LnhtbFBLBQYAAAAABAAEAPUAAACMAwAAAAA=&#10;" path="m,413004l,e" filled="f" strokeweight=".16936mm">
                  <v:path arrowok="t" textboxrect="0,0,0,413004"/>
                </v:shape>
                <v:shape id="Shape 43130" o:spid="_x0000_s1037" style="position:absolute;left:60131;top:60;width:0;height:4130;visibility:visible;mso-wrap-style:square;v-text-anchor:top" coordsize="0,413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JgRMcA&#10;AADeAAAADwAAAGRycy9kb3ducmV2LnhtbESPQWvCQBSE70L/w/IKvekmwaYSXUMptLSHoI2C10f2&#10;mQSzb0N2a9J/3y0IHoeZ+YbZ5JPpxJUG11pWEC8iEMSV1S3XCo6H9/kKhPPIGjvLpOCXHOTbh9kG&#10;M21H/qZr6WsRIOwyVNB432dSuqohg25he+Lgne1g0Ac51FIPOAa46WQSRak02HJYaLCnt4aqS/lj&#10;FMgufv46YVGsdubwkex3bVlcSqWeHqfXNQhPk7+Hb+1PrWC5TOMX+L8TroDc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QyYETHAAAA3gAAAA8AAAAAAAAAAAAAAAAAmAIAAGRy&#10;cy9kb3ducmV2LnhtbFBLBQYAAAAABAAEAPUAAACMAwAAAAA=&#10;" path="m,413004l,e" filled="f" strokeweight=".16931mm">
                  <v:path arrowok="t" textboxrect="0,0,0,413004"/>
                </v:shape>
                <v:shape id="Shape 43131" o:spid="_x0000_s1038" style="position:absolute;top:4221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j+NsMA&#10;AADeAAAADwAAAGRycy9kb3ducmV2LnhtbERPzYrCMBC+C/sOYRb2pqkiRatRRFap4MXqA4zN2JY2&#10;k9Jka3effnMQPH58/+vtYBrRU+cqywqmkwgEcW51xYWC2/UwXoBwHlljY5kU/JKD7eZjtMZE2ydf&#10;qM98IUIIuwQVlN63iZQuL8mgm9iWOHAP2xn0AXaF1B0+Q7hp5CyKYmmw4tBQYkv7kvI6+zEK9n9p&#10;Xx/P8SW+YX1Kz7Pl9x21Ul+fw24FwtPg3+KXO9UK5vN4GvaGO+EK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ej+NsMAAADeAAAADwAAAAAAAAAAAAAAAACYAgAAZHJzL2Rv&#10;d25yZXYueG1sUEsFBgAAAAAEAAQA9QAAAIgDAAAAAA==&#10;" path="m,l6096,e" filled="f" strokeweight=".16931mm">
                  <v:path arrowok="t" textboxrect="0,0,6096,0"/>
                </v:shape>
                <v:shape id="Shape 43132" o:spid="_x0000_s1039" style="position:absolute;left:60;top:4221;width:10028;height:0;visibility:visible;mso-wrap-style:square;v-text-anchor:top" coordsize="100279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zvR8YA&#10;AADeAAAADwAAAGRycy9kb3ducmV2LnhtbESPUWvCQBCE34X+h2MLvukmEkRTTymlQpGCVNs+L7lt&#10;kja3d+SuGv99Tyj4OMzMN8xqM9hOnbgPrRMN+TQDxVI500qt4f24nSxAhUhiqHPCGi4cYLO+G62o&#10;NO4sb3w6xFoliISSNDQx+hIxVA1bClPnWZL35XpLMcm+RtPTOcFth7Msm6OlVtJCQ56fGq5+Dr9W&#10;A+a4274Wz87PfLtb4Lf53H9Ercf3w+MDqMhDvIX/2y9GQ1HM8yVc76Qrg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vzvR8YAAADeAAAADwAAAAAAAAAAAAAAAACYAgAAZHJz&#10;L2Rvd25yZXYueG1sUEsFBgAAAAAEAAQA9QAAAIsDAAAAAA==&#10;" path="m,l1002790,e" filled="f" strokeweight=".16931mm">
                  <v:path arrowok="t" textboxrect="0,0,1002790,0"/>
                </v:shape>
                <v:shape id="Shape 43133" o:spid="_x0000_s1040" style="position:absolute;left:10118;top:4191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qC2MQA&#10;AADeAAAADwAAAGRycy9kb3ducmV2LnhtbESPy4rCMBSG9wO+QziCuzH1VqQaRUcEYVZecH1ojm2x&#10;OalNppe3N4sBlz//jW+97UwpGqpdYVnBZByBIE6tLjhTcLsev5cgnEfWWFomBT052G4GX2tMtG35&#10;TM3FZyKMsEtQQe59lUjp0pwMurGtiIP3sLVBH2SdSV1jG8ZNKadRFEuDBYeHHCv6ySl9Xv6MguX+&#10;0Dbx7/38mp32h2O76MtZXyg1Gna7FQhPnf+E/9snrWA+j6cBIOAEFJCb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qgtjEAAAA3gAAAA8AAAAAAAAAAAAAAAAAmAIAAGRycy9k&#10;b3ducmV2LnhtbFBLBQYAAAAABAAEAPUAAACJAwAAAAA=&#10;" path="m,6095l,e" filled="f" strokeweight=".16928mm">
                  <v:path arrowok="t" textboxrect="0,0,0,6095"/>
                </v:shape>
                <v:shape id="Shape 43134" o:spid="_x0000_s1041" style="position:absolute;left:10149;top:4221;width:23842;height:0;visibility:visible;mso-wrap-style:square;v-text-anchor:top" coordsize="238416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7VFsYA&#10;AADeAAAADwAAAGRycy9kb3ducmV2LnhtbESPzWrDMBCE74W+g9hAL6WWY4wJTpRgCiW5lFI79LxY&#10;6x9irYwlO+7bV4VCj8PMfMMcTqsZxEKT6y0r2EYxCOLa6p5bBdfq7WUHwnlkjYNlUvBNDk7Hx4cD&#10;5tre+ZOW0rciQNjlqKDzfsyldHVHBl1kR+LgNXYy6IOcWqknvAe4GWQSx5k02HNY6HCk147qWzkb&#10;BU11Lt7Trzi9fMjns1vWhOabUeppsxZ7EJ5W/x/+a1+0gjTNki383glXQB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07VFsYAAADeAAAADwAAAAAAAAAAAAAAAACYAgAAZHJz&#10;L2Rvd25yZXYueG1sUEsFBgAAAAAEAAQA9QAAAIsDAAAAAA==&#10;" path="m,l2384169,e" filled="f" strokeweight=".16931mm">
                  <v:path arrowok="t" textboxrect="0,0,2384169,0"/>
                </v:shape>
                <v:shape id="Shape 43135" o:spid="_x0000_s1042" style="position:absolute;left:33991;top:4221;width:60;height:0;visibility:visible;mso-wrap-style:square;v-text-anchor:top" coordsize="60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ErYsYA&#10;AADeAAAADwAAAGRycy9kb3ducmV2LnhtbESP0WrCQBRE3wX/YblCX4puGoJIdJXVIljaPlT9gEv2&#10;mgSzd0N2q7Ff3xUEH4eZOcMsVr1txIU6XztW8DZJQBAXztRcKjgetuMZCB+QDTaOScGNPKyWw8EC&#10;c+Ou/EOXfShFhLDPUUEVQptL6YuKLPqJa4mjd3KdxRBlV0rT4TXCbSPTJJlKizXHhQpb2lRUnPe/&#10;VsFnSM3rNnnXev3nsg//pdvvk1bqZdTrOYhAfXiGH+2dUZBl0zSF+514BeTy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fErYsYAAADeAAAADwAAAAAAAAAAAAAAAACYAgAAZHJz&#10;L2Rvd25yZXYueG1sUEsFBgAAAAAEAAQA9QAAAIsDAAAAAA==&#10;" path="m,l6097,e" filled="f" strokeweight=".16931mm">
                  <v:path arrowok="t" textboxrect="0,0,6097,0"/>
                </v:shape>
                <v:shape id="Shape 43136" o:spid="_x0000_s1043" style="position:absolute;left:34052;top:4221;width:26047;height:0;visibility:visible;mso-wrap-style:square;v-text-anchor:top" coordsize="260477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PCXscA&#10;AADeAAAADwAAAGRycy9kb3ducmV2LnhtbESPQWvCQBSE7wX/w/KE3upGK0GjmyBCSnspaKXg7ZF9&#10;ZoPZtzG71fjvu4WCx2FmvmHWxWBbcaXeN44VTCcJCOLK6YZrBYev8mUBwgdkja1jUnAnD0U+elpj&#10;pt2Nd3Tdh1pECPsMFZgQukxKXxmy6CeuI47eyfUWQ5R9LXWPtwi3rZwlSSotNhwXDHa0NVSd9z9W&#10;weV42rmP78MblneZfi4vC1MuvVLP42GzAhFoCI/wf/tdK5jP09kr/N2JV0Dm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yDwl7HAAAA3gAAAA8AAAAAAAAAAAAAAAAAmAIAAGRy&#10;cy9kb3ducmV2LnhtbFBLBQYAAAAABAAEAPUAAACMAwAAAAA=&#10;" path="m,l2604770,e" filled="f" strokeweight=".16931mm">
                  <v:path arrowok="t" textboxrect="0,0,2604770,0"/>
                </v:shape>
                <v:shape id="Shape 43137" o:spid="_x0000_s1044" style="position:absolute;left:60131;top:4191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IoKMYA&#10;AADeAAAADwAAAGRycy9kb3ducmV2LnhtbESPQWsCMRSE7wX/Q3hCbzWrXaRsjVILggoe1F56e928&#10;brZuXpYkXdd/bwTB4zAz3zCzRW8b0ZEPtWMF41EGgrh0uuZKwddx9fIGIkRkjY1jUnChAIv54GmG&#10;hXZn3lN3iJVIEA4FKjAxtoWUoTRkMYxcS5y8X+ctxiR9JbXHc4LbRk6ybCot1pwWDLb0aag8Hf6t&#10;Alua7me3WfrvvFv/vdJmu3KnrVLPw/7jHUSkPj7C9/ZaK8jz6SSH2510BeT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IoKMYAAADeAAAADwAAAAAAAAAAAAAAAACYAgAAZHJz&#10;L2Rvd25yZXYueG1sUEsFBgAAAAAEAAQA9QAAAIsDAAAAAA==&#10;" path="m,6095l,e" filled="f" strokeweight=".16931mm">
                  <v:path arrowok="t" textboxrect="0,0,0,6095"/>
                </v:shape>
                <v:shape id="Shape 43138" o:spid="_x0000_s1045" style="position:absolute;left:30;top:4252;width:0;height:64855;visibility:visible;mso-wrap-style:square;v-text-anchor:top" coordsize="0,6485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eTcMcA&#10;AADeAAAADwAAAGRycy9kb3ducmV2LnhtbESP3WrCQBCF7wXfYRnBG6mbShRJXUUEISgI/jzANDtN&#10;gtnZdHej6dt3CwUvD2fOd+asNr1pxIOcry0reJ8mIIgLq2suFdyu+7clCB+QNTaWScEPedish4MV&#10;Zto++UyPSyhFhLDPUEEVQptJ6YuKDPqpbYmj92WdwRClK6V2+Ixw08hZkiykwZpjQ4Ut7Soq7pfO&#10;xDfOu7SfHI8Om33+mZ/Md3fqDkqNR/32A0SgPryO/9O5VpCmi9kc/uZEBsj1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lHk3DHAAAA3gAAAA8AAAAAAAAAAAAAAAAAmAIAAGRy&#10;cy9kb3ducmV2LnhtbFBLBQYAAAAABAAEAPUAAACMAwAAAAA=&#10;" path="m,6485508l,e" filled="f" strokeweight=".48pt">
                  <v:path arrowok="t" textboxrect="0,0,0,6485508"/>
                </v:shape>
                <v:shape id="Shape 43139" o:spid="_x0000_s1046" style="position:absolute;top:69138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cFYsYA&#10;AADeAAAADwAAAGRycy9kb3ducmV2LnhtbESP0WrCQBRE34X+w3ILfdNNgyw2dRWRWiL4ovUDbrPX&#10;JCR7N2TXmPbr3ULBx2FmzjDL9WhbMVDva8caXmcJCOLCmZpLDeev3XQBwgdkg61j0vBDHtarp8kS&#10;M+NufKThFEoRIewz1FCF0GVS+qIii37mOuLoXVxvMUTZl9L0eItw28o0SZS0WHNcqLCjbUVFc7pa&#10;DdvffGg+D+qoztjs80P69vGNRuuX53HzDiLQGB7h/3ZuNMznKlXwdydeAbm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VcFYsYAAADeAAAADwAAAAAAAAAAAAAAAACYAgAAZHJz&#10;L2Rvd25yZXYueG1sUEsFBgAAAAAEAAQA9QAAAIsDAAAAAA==&#10;" path="m,l6096,e" filled="f" strokeweight=".16931mm">
                  <v:path arrowok="t" textboxrect="0,0,6096,0"/>
                </v:shape>
                <v:shape id="Shape 43140" o:spid="_x0000_s1047" style="position:absolute;left:60;top:69138;width:10028;height:0;visibility:visible;mso-wrap-style:square;v-text-anchor:top" coordsize="100279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MUE8YA&#10;AADeAAAADwAAAGRycy9kb3ducmV2LnhtbESPX2vCQBDE34V+h2MLvunGEFRSTylFQaRQtH+el9w2&#10;SZvbO3Knpt++Vyj4OMzMb5jVZrCdunAfWicaZtMMFEvlTCu1hrfX3WQJKkQSQ50T1vDDATbru9GK&#10;SuOucuTLKdYqQSSUpKGJ0ZeIoWrYUpg6z5K8T9dbikn2NZqergluO8yzbI6WWkkLDXl+arj6Pp2t&#10;BpzhYfdcbJ3PfXtY4pf5eHmPWo/vh8cHUJGHeAv/t/dGQ1HM8wX83UlXA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kMUE8YAAADeAAAADwAAAAAAAAAAAAAAAACYAgAAZHJz&#10;L2Rvd25yZXYueG1sUEsFBgAAAAAEAAQA9QAAAIsDAAAAAA==&#10;" path="m,l1002790,e" filled="f" strokeweight=".16931mm">
                  <v:path arrowok="t" textboxrect="0,0,1002790,0"/>
                </v:shape>
                <v:shape id="Shape 43141" o:spid="_x0000_s1048" style="position:absolute;left:10118;top:4252;width:0;height:64855;visibility:visible;mso-wrap-style:square;v-text-anchor:top" coordsize="0,6485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Ddc8IA&#10;AADeAAAADwAAAGRycy9kb3ducmV2LnhtbERPy4rCMBTdC/MP4QqzEU19UKQaZRAcZifqLGZ5aa5N&#10;bXNTmlg7fr1ZCC4P573e9rYWHbW+dKxgOklAEOdOl1wo+D3vx0sQPiBrrB2Tgn/ysN18DNaYaXfn&#10;I3WnUIgYwj5DBSaEJpPS54Ys+olriCN3ca3FEGFbSN3iPYbbWs6SJJUWS44NBhvaGcqr080qGE2/&#10;8c8c+qqj+dVWc3I3ejilPof91wpEoD68xS/3j1awWKSzuDfeiVdA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YN1zwgAAAN4AAAAPAAAAAAAAAAAAAAAAAJgCAABkcnMvZG93&#10;bnJldi54bWxQSwUGAAAAAAQABAD1AAAAhwMAAAAA&#10;" path="m,6485508l,e" filled="f" strokeweight=".16928mm">
                  <v:path arrowok="t" textboxrect="0,0,0,6485508"/>
                </v:shape>
                <v:shape id="Shape 43142" o:spid="_x0000_s1049" style="position:absolute;left:10118;top:69107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ArRccA&#10;AADeAAAADwAAAGRycy9kb3ducmV2LnhtbESPSWvDMBSE74X8B/ECuTVylprUjRKyEAj0lIWeH9ar&#10;bWI9OZbi5d9HhUKOw8x8wyzXnSlFQ7UrLCuYjCMQxKnVBWcKrpfD+wKE88gaS8ukoCcH69XgbYmJ&#10;ti2fqDn7TAQIuwQV5N5XiZQuzcmgG9uKOHi/tjbog6wzqWtsA9yUchpFsTRYcFjIsaJdTunt/DAK&#10;Ftt928TfP6f77LjdH9qPvpz1hVKjYbf5AuGp86/wf/uoFczn8fQT/u6EKyBXT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lQK0XHAAAA3gAAAA8AAAAAAAAAAAAAAAAAmAIAAGRy&#10;cy9kb3ducmV2LnhtbFBLBQYAAAAABAAEAPUAAACMAwAAAAA=&#10;" path="m,6095l,e" filled="f" strokeweight=".16928mm">
                  <v:path arrowok="t" textboxrect="0,0,0,6095"/>
                </v:shape>
                <v:shape id="Shape 43143" o:spid="_x0000_s1050" style="position:absolute;left:10149;top:69138;width:23842;height:0;visibility:visible;mso-wrap-style:square;v-text-anchor:top" coordsize="238416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vmUMEA&#10;AADeAAAADwAAAGRycy9kb3ducmV2LnhtbESPywrCMBBF94L/EEZwI5qqRaQaRQTRjYgPXA/N2Bab&#10;SWlirX9vFoLLy31xluvWlKKh2hWWFYxHEQji1OqCMwW36244B+E8ssbSMin4kIP1qttZYqLtm8/U&#10;XHwmwgi7BBXk3leJlC7NyaAb2Yo4eA9bG/RB1pnUNb7DuCnlJIpm0mDB4SHHirY5pc/Lyyh4XPeb&#10;Y3yP4sNJDvauaSf0ehql+r12swDhqfX/8K990ArieDYNAAEnoIBcf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3b5lDBAAAA3gAAAA8AAAAAAAAAAAAAAAAAmAIAAGRycy9kb3du&#10;cmV2LnhtbFBLBQYAAAAABAAEAPUAAACGAwAAAAA=&#10;" path="m,l2384169,e" filled="f" strokeweight=".16931mm">
                  <v:path arrowok="t" textboxrect="0,0,2384169,0"/>
                </v:shape>
                <v:shape id="Shape 43144" o:spid="_x0000_s1051" style="position:absolute;left:34021;top:4252;width:0;height:64855;visibility:visible;mso-wrap-style:square;v-text-anchor:top" coordsize="0,6485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1RLcYA&#10;AADeAAAADwAAAGRycy9kb3ducmV2LnhtbESPQWvCQBSE70L/w/IKXqTuqiGU1FWKqNiTmHrp7ZF9&#10;TUKzb0N21eivdwuCx2FmvmHmy9424kydrx1rmIwVCOLCmZpLDcfvzds7CB+QDTaOScOVPCwXL4M5&#10;ZsZd+EDnPJQiQthnqKEKoc2k9EVFFv3YtcTR+3WdxRBlV0rT4SXCbSOnSqXSYs1xocKWVhUVf/nJ&#10;avg53pRZJbz3ajuV6/VulPIXaT187T8/QATqwzP8aO+MhiRJZxP4vxOv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j1RLcYAAADeAAAADwAAAAAAAAAAAAAAAACYAgAAZHJz&#10;L2Rvd25yZXYueG1sUEsFBgAAAAAEAAQA9QAAAIsDAAAAAA==&#10;" path="m,6485508l,e" filled="f" strokeweight=".16936mm">
                  <v:path arrowok="t" textboxrect="0,0,0,6485508"/>
                </v:shape>
                <v:shape id="Shape 43145" o:spid="_x0000_s1052" style="position:absolute;left:33991;top:69138;width:60;height:0;visibility:visible;mso-wrap-style:square;v-text-anchor:top" coordsize="60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i9v8cA&#10;AADeAAAADwAAAGRycy9kb3ducmV2LnhtbESP0WrCQBRE3wv+w3KFvhTdGINIdJXVIrTUPlT9gEv2&#10;mgSzd0N21dSv7xYKfRxm5gyzXPe2ETfqfO1YwWScgCAunKm5VHA67kZzED4gG2wck4Jv8rBeDZ6W&#10;mBt35y+6HUIpIoR9jgqqENpcSl9UZNGPXUscvbPrLIYou1KaDu8RbhuZJslMWqw5LlTY0rai4nK4&#10;WgUfITUvu+RV683DZe9+r9vPs1bqedjrBYhAffgP/7XfjIIsm01T+L0Tr4Bc/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Qovb/HAAAA3gAAAA8AAAAAAAAAAAAAAAAAmAIAAGRy&#10;cy9kb3ducmV2LnhtbFBLBQYAAAAABAAEAPUAAACMAwAAAAA=&#10;" path="m,l6097,e" filled="f" strokeweight=".16931mm">
                  <v:path arrowok="t" textboxrect="0,0,6097,0"/>
                </v:shape>
                <v:shape id="Shape 43146" o:spid="_x0000_s1053" style="position:absolute;left:34052;top:69138;width:26047;height:0;visibility:visible;mso-wrap-style:square;v-text-anchor:top" coordsize="260477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pUg8cA&#10;AADeAAAADwAAAGRycy9kb3ducmV2LnhtbESPQWvCQBSE7wX/w/KE3urGKkGjmyBCSnspaKXg7ZF9&#10;ZoPZtzG71fjvu4WCx2FmvmHWxWBbcaXeN44VTCcJCOLK6YZrBYev8mUBwgdkja1jUnAnD0U+elpj&#10;pt2Nd3Tdh1pECPsMFZgQukxKXxmy6CeuI47eyfUWQ5R9LXWPtwi3rXxNklRabDguGOxoa6g673+s&#10;gsvxtHMf34c3LO8y/VxeFqZceqWex8NmBSLQEB7h//a7VjCfp7MZ/N2JV0Dm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laVIPHAAAA3gAAAA8AAAAAAAAAAAAAAAAAmAIAAGRy&#10;cy9kb3ducmV2LnhtbFBLBQYAAAAABAAEAPUAAACMAwAAAAA=&#10;" path="m,l2604770,e" filled="f" strokeweight=".16931mm">
                  <v:path arrowok="t" textboxrect="0,0,2604770,0"/>
                </v:shape>
                <v:shape id="Shape 43147" o:spid="_x0000_s1054" style="position:absolute;left:60131;top:4252;width:0;height:64855;visibility:visible;mso-wrap-style:square;v-text-anchor:top" coordsize="0,6485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3D4MQA&#10;AADeAAAADwAAAGRycy9kb3ducmV2LnhtbESPQYvCMBSE78L+h/AW9qbpalHpGmURhcWTVg97fG2e&#10;bbF5KU209d8bQfA4zMw3zGLVm1rcqHWVZQXfowgEcW51xYWC03E7nINwHlljbZkU3MnBavkxWGCi&#10;bccHuqW+EAHCLkEFpfdNIqXLSzLoRrYhDt7ZtgZ9kG0hdYtdgJtajqNoKg1WHBZKbGhdUn5Jr0bB&#10;vHGIvDkdr5zN/if7XZZRlyn19dn//oDw1Pt3+NX+0wrieDqJ4XknXA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Nw+DEAAAA3gAAAA8AAAAAAAAAAAAAAAAAmAIAAGRycy9k&#10;b3ducmV2LnhtbFBLBQYAAAAABAAEAPUAAACJAwAAAAA=&#10;" path="m,6485508l,e" filled="f" strokeweight=".16931mm">
                  <v:path arrowok="t" textboxrect="0,0,0,6485508"/>
                </v:shape>
                <v:shape id="Shape 43148" o:spid="_x0000_s1055" style="position:absolute;left:60131;top:69107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cbbscA&#10;AADeAAAADwAAAGRycy9kb3ducmV2LnhtbESPQWsCMRSE74X+h/AK3mq2dSuyGkULggo91Hrx9tw8&#10;N1s3L0sS1+2/bwoFj8PMfMPMFr1tREc+1I4VvAwzEMSl0zVXCg5f6+cJiBCRNTaOScEPBVjMHx9m&#10;WGh340/q9rESCcKhQAUmxraQMpSGLIaha4mTd3beYkzSV1J7vCW4beRrlo2lxZrTgsGW3g2Vl/3V&#10;KrCl6U4f25U/5t3me0Tb3dpddkoNnvrlFESkPt7D/+2NVpDn49Eb/N1JV0DO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5HG27HAAAA3gAAAA8AAAAAAAAAAAAAAAAAmAIAAGRy&#10;cy9kb3ducmV2LnhtbFBLBQYAAAAABAAEAPUAAACMAw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993A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 w:eastAsia="ru-RU"/>
        </w:rPr>
        <w:t>Код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</w:r>
      <w:r w:rsidRPr="00993A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 w:eastAsia="ru-RU"/>
        </w:rPr>
        <w:t>У</w:t>
      </w:r>
      <w:r w:rsidRPr="00993A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 w:eastAsia="ru-RU"/>
        </w:rPr>
        <w:t>м</w:t>
      </w:r>
      <w:r w:rsidRPr="00993A67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 w:eastAsia="ru-RU"/>
        </w:rPr>
        <w:t>ни</w:t>
      </w:r>
      <w:r w:rsidRPr="00993A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 w:eastAsia="ru-RU"/>
        </w:rPr>
        <w:t>я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</w:r>
      <w:r w:rsidRPr="00993A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 w:eastAsia="ru-RU"/>
        </w:rPr>
        <w:t>ни</w:t>
      </w:r>
      <w:r w:rsidRPr="00993A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 w:eastAsia="ru-RU"/>
        </w:rPr>
        <w:t xml:space="preserve">я  </w:t>
      </w:r>
      <w:proofErr w:type="gramStart"/>
      <w:r w:rsidRPr="00993A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 w:eastAsia="ru-RU"/>
        </w:rPr>
        <w:t>К</w:t>
      </w:r>
      <w:proofErr w:type="gramEnd"/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ectPr w:rsidR="00993A67" w:rsidRPr="00993A67">
          <w:pgSz w:w="11906" w:h="16838"/>
          <w:pgMar w:top="1131" w:right="847" w:bottom="0" w:left="1701" w:header="0" w:footer="0" w:gutter="0"/>
          <w:cols w:space="708"/>
        </w:sectPr>
      </w:pPr>
    </w:p>
    <w:p w:rsidR="00993A67" w:rsidRPr="00993A67" w:rsidRDefault="00993A67" w:rsidP="00993A67">
      <w:pPr>
        <w:widowControl w:val="0"/>
        <w:tabs>
          <w:tab w:val="left" w:pos="2496"/>
          <w:tab w:val="left" w:pos="3369"/>
          <w:tab w:val="left" w:pos="3745"/>
          <w:tab w:val="left" w:pos="4266"/>
          <w:tab w:val="left" w:pos="5021"/>
        </w:tabs>
        <w:spacing w:line="239" w:lineRule="auto"/>
        <w:ind w:left="1596" w:right="-59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color w:val="0D0D0D"/>
          <w:spacing w:val="-1"/>
          <w:position w:val="1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 w:eastAsia="ru-RU"/>
        </w:rPr>
        <w:t>К 01</w:t>
      </w:r>
      <w:r w:rsidRPr="00993A67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 w:eastAsia="ru-RU"/>
        </w:rPr>
        <w:tab/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ав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ть</w:t>
      </w:r>
      <w:r w:rsidRPr="00993A67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993A67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роф</w:t>
      </w:r>
      <w:r w:rsidRPr="00993A67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си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ал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ь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ном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08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ц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л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ь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ом</w:t>
      </w:r>
      <w:r w:rsidRPr="00993A67">
        <w:rPr>
          <w:rFonts w:ascii="Times New Roman" w:eastAsia="Times New Roman" w:hAnsi="Times New Roman" w:cs="Times New Roman"/>
          <w:color w:val="0D0D0D"/>
          <w:spacing w:val="107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к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кс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pacing w:val="107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ада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ч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/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84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роблемы,</w:t>
      </w:r>
      <w:r w:rsidRPr="00993A67">
        <w:rPr>
          <w:rFonts w:ascii="Times New Roman" w:eastAsia="Times New Roman" w:hAnsi="Times New Roman" w:cs="Times New Roman"/>
          <w:color w:val="0D0D0D"/>
          <w:spacing w:val="85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ос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щ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ие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993A67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 кру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г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задач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и/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 xml:space="preserve">проблем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оддержа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993A67">
        <w:rPr>
          <w:rFonts w:ascii="Times New Roman" w:eastAsia="Times New Roman" w:hAnsi="Times New Roman" w:cs="Times New Roman"/>
          <w:color w:val="0D0D0D"/>
          <w:spacing w:val="14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безо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асных</w:t>
      </w:r>
      <w:r w:rsidRPr="00993A67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условий ж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едеятел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ь</w:t>
      </w:r>
      <w:r w:rsidRPr="00993A67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ост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,</w:t>
      </w:r>
      <w:r w:rsidRPr="00993A67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993A67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ом</w:t>
      </w:r>
      <w:r w:rsidRPr="00993A67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сле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         </w:t>
      </w:r>
      <w:r w:rsidRPr="00993A67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воз</w:t>
      </w:r>
      <w:r w:rsidRPr="00993A67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вении          </w:t>
      </w:r>
      <w:r w:rsidRPr="00993A67">
        <w:rPr>
          <w:rFonts w:ascii="Times New Roman" w:eastAsia="Times New Roman" w:hAnsi="Times New Roman" w:cs="Times New Roman"/>
          <w:color w:val="0D0D0D"/>
          <w:spacing w:val="-47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ЧС; 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ал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ровать</w:t>
      </w:r>
      <w:r w:rsidRPr="00993A67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ада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ч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</w:t>
      </w:r>
      <w:r w:rsidRPr="00993A67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 w:eastAsia="ru-RU"/>
        </w:rPr>
        <w:t xml:space="preserve"> </w:t>
      </w:r>
      <w:proofErr w:type="gramStart"/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proofErr w:type="gramEnd"/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/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л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роблемы,        </w:t>
      </w:r>
      <w:r w:rsidRPr="00993A67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от</w:t>
      </w:r>
      <w:r w:rsidRPr="00993A67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ося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щ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ие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 xml:space="preserve">к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редмет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993A67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облас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б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опаснос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 ж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едеятел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ь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,</w:t>
      </w:r>
      <w:r w:rsidRPr="00993A67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выделя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ь со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тав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ые</w:t>
      </w:r>
      <w:r w:rsidRPr="00993A67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ст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од</w:t>
      </w:r>
      <w:r w:rsidRPr="00993A67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б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ых</w:t>
      </w:r>
      <w:r w:rsidRPr="00993A67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адач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/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роблем;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</w:r>
      <w:proofErr w:type="gramStart"/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выявля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ть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 xml:space="preserve">и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э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ффек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в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ска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993A67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форм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ц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ю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,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еобход</w:t>
      </w:r>
      <w:r w:rsidRPr="00993A67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мую</w:t>
      </w:r>
      <w:r w:rsidRPr="00993A67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для</w:t>
      </w:r>
      <w:r w:rsidRPr="00993A67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ш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ения</w:t>
      </w:r>
      <w:r w:rsidRPr="00993A67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дач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/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     </w:t>
      </w:r>
      <w:r w:rsidRPr="00993A67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роблем      </w:t>
      </w:r>
      <w:r w:rsidRPr="00993A67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ддержан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 безо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ых                         </w:t>
      </w:r>
      <w:r w:rsidRPr="00993A67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лов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й ж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едеятел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ь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,</w:t>
      </w:r>
      <w:r w:rsidRPr="00993A67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993A67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ом</w:t>
      </w:r>
      <w:r w:rsidRPr="00993A67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числе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         </w:t>
      </w:r>
      <w:r w:rsidRPr="00993A67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воз</w:t>
      </w:r>
      <w:r w:rsidRPr="00993A67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овении          </w:t>
      </w:r>
      <w:r w:rsidRPr="00993A67">
        <w:rPr>
          <w:rFonts w:ascii="Times New Roman" w:eastAsia="Times New Roman" w:hAnsi="Times New Roman" w:cs="Times New Roman"/>
          <w:color w:val="0D0D0D"/>
          <w:spacing w:val="-48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ЧС; со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тавлять       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пл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ан       </w:t>
      </w:r>
      <w:r w:rsidRPr="00993A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дейс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ий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, 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ределять                        </w:t>
      </w:r>
      <w:r w:rsidRPr="00993A67">
        <w:rPr>
          <w:rFonts w:ascii="Times New Roman" w:eastAsia="Times New Roman" w:hAnsi="Times New Roman" w:cs="Times New Roman"/>
          <w:color w:val="0D0D0D"/>
          <w:spacing w:val="-7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ур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ы,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г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оз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ровать             </w:t>
      </w:r>
      <w:r w:rsidRPr="00993A67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ул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ь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 ре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ц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92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соста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в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лен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ого</w:t>
      </w:r>
      <w:r w:rsidRPr="00993A67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лана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оддержа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993A67">
        <w:rPr>
          <w:rFonts w:ascii="Times New Roman" w:eastAsia="Times New Roman" w:hAnsi="Times New Roman" w:cs="Times New Roman"/>
          <w:color w:val="0D0D0D"/>
          <w:spacing w:val="14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безо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асных</w:t>
      </w:r>
      <w:r w:rsidRPr="00993A67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условий ж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едеятел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ь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,</w:t>
      </w:r>
      <w:r w:rsidRPr="00993A67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993A67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ом</w:t>
      </w:r>
      <w:r w:rsidRPr="00993A67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числе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993A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к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ове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ии</w:t>
      </w:r>
      <w:r w:rsidRPr="00993A67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Ч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С;</w:t>
      </w:r>
      <w:r w:rsidRPr="00993A67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владе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ть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особ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ост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ь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ю                </w:t>
      </w:r>
      <w:r w:rsidRPr="00993A67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пр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нима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ь реш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     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о     </w:t>
      </w:r>
      <w:r w:rsidRPr="00993A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целе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ообра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ым де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ств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ям      </w:t>
      </w:r>
      <w:r w:rsidRPr="00993A67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в      </w:t>
      </w:r>
      <w:r w:rsidRPr="00993A67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ЧС;</w:t>
      </w:r>
      <w:proofErr w:type="gramEnd"/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     </w:t>
      </w:r>
      <w:r w:rsidRPr="00993A67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вл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ть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м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тодам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ащ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ты</w:t>
      </w:r>
      <w:r w:rsidRPr="00993A67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в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ред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ых</w:t>
      </w:r>
      <w:r w:rsidRPr="00993A67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 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ых</w:t>
      </w:r>
      <w:r w:rsidRPr="00993A67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фак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оров</w:t>
      </w:r>
      <w:r w:rsidRPr="00993A67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,</w:t>
      </w:r>
      <w:r w:rsidRPr="00993A67">
        <w:rPr>
          <w:rFonts w:ascii="Times New Roman" w:eastAsia="Times New Roman" w:hAnsi="Times New Roman" w:cs="Times New Roman"/>
          <w:color w:val="0D0D0D"/>
          <w:spacing w:val="127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щ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 челов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ка</w:t>
      </w:r>
      <w:r w:rsidRPr="00993A67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еды</w:t>
      </w:r>
      <w:r w:rsidRPr="00993A67">
        <w:rPr>
          <w:rFonts w:ascii="Times New Roman" w:eastAsia="Times New Roman" w:hAnsi="Times New Roman" w:cs="Times New Roman"/>
          <w:color w:val="0D0D0D"/>
          <w:spacing w:val="117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б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993A67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г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ат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г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возде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й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в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ия</w:t>
      </w:r>
      <w:r w:rsidRPr="00993A67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ЧС;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емы</w:t>
      </w:r>
      <w:r w:rsidRPr="00993A67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де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й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ств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ий</w:t>
      </w:r>
      <w:r w:rsidRPr="00993A67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граж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д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анской оборо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е    </w:t>
      </w:r>
      <w:r w:rsidRPr="00993A67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   </w:t>
      </w:r>
      <w:r w:rsidRPr="00993A67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в    </w:t>
      </w:r>
      <w:r w:rsidRPr="00993A67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ЧС</w:t>
      </w:r>
      <w:proofErr w:type="gramStart"/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.</w:t>
      </w:r>
      <w:proofErr w:type="gramEnd"/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   </w:t>
      </w:r>
      <w:r w:rsidRPr="00993A67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 w:eastAsia="ru-RU"/>
        </w:rPr>
        <w:t xml:space="preserve"> </w:t>
      </w:r>
      <w:proofErr w:type="gramStart"/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proofErr w:type="gramEnd"/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ц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ен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ть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резул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ь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ослед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вия</w:t>
      </w:r>
      <w:r w:rsidRPr="00993A67">
        <w:rPr>
          <w:rFonts w:ascii="Times New Roman" w:eastAsia="Times New Roman" w:hAnsi="Times New Roman" w:cs="Times New Roman"/>
          <w:color w:val="0D0D0D"/>
          <w:spacing w:val="129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своих де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ств</w:t>
      </w:r>
      <w:r w:rsidRPr="00993A67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993A67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реш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ни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ю</w:t>
      </w:r>
      <w:r w:rsidRPr="00993A67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дач</w:t>
      </w:r>
      <w:r w:rsidRPr="00993A67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/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ли</w:t>
      </w:r>
    </w:p>
    <w:p w:rsidR="00993A67" w:rsidRPr="00993A67" w:rsidRDefault="00993A67" w:rsidP="00993A67">
      <w:pPr>
        <w:widowControl w:val="0"/>
        <w:tabs>
          <w:tab w:val="left" w:pos="623"/>
          <w:tab w:val="left" w:pos="1494"/>
          <w:tab w:val="left" w:pos="2038"/>
          <w:tab w:val="left" w:pos="2901"/>
          <w:tab w:val="left" w:pos="3758"/>
        </w:tabs>
        <w:spacing w:line="240" w:lineRule="auto"/>
        <w:ind w:right="8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 w:type="column"/>
      </w:r>
      <w:proofErr w:type="gramStart"/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ак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уал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ь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ый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профессиональны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соц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ал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ый</w:t>
      </w:r>
      <w:r w:rsidRPr="00993A67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екс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оддержа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 бе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асных                              </w:t>
      </w:r>
      <w:r w:rsidRPr="00993A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л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ов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ий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жи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едея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ельнос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,</w:t>
      </w:r>
      <w:r w:rsidRPr="00993A67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993A67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ом</w:t>
      </w:r>
      <w:r w:rsidRPr="00993A67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л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во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ик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ов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нии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ЧС;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ос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ов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ые ис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оч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ни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к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информации</w:t>
      </w:r>
      <w:r w:rsidRPr="00993A67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21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ре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урсы для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ре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ш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    </w:t>
      </w:r>
      <w:r w:rsidRPr="00993A67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адач    </w:t>
      </w:r>
      <w:r w:rsidRPr="00993A67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обе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пе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ч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 бе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аснос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жи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недея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ьн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ост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 профессионал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ом    </w:t>
      </w:r>
      <w:r w:rsidRPr="00993A67">
        <w:rPr>
          <w:rFonts w:ascii="Times New Roman" w:eastAsia="Times New Roman" w:hAnsi="Times New Roman" w:cs="Times New Roman"/>
          <w:color w:val="0D0D0D"/>
          <w:spacing w:val="-9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   </w:t>
      </w:r>
      <w:r w:rsidRPr="00993A67">
        <w:rPr>
          <w:rFonts w:ascii="Times New Roman" w:eastAsia="Times New Roman" w:hAnsi="Times New Roman" w:cs="Times New Roman"/>
          <w:color w:val="0D0D0D"/>
          <w:spacing w:val="-7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ци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л</w:t>
      </w:r>
      <w:r w:rsidRPr="00993A67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ь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ом ко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екс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ах:</w:t>
      </w:r>
      <w:r w:rsidRPr="00993A67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инц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ип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ы,</w:t>
      </w:r>
      <w:r w:rsidRPr="00993A67">
        <w:rPr>
          <w:rFonts w:ascii="Times New Roman" w:eastAsia="Times New Roman" w:hAnsi="Times New Roman" w:cs="Times New Roman"/>
          <w:color w:val="0D0D0D"/>
          <w:spacing w:val="150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рав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ил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ребован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993A67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бе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г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ов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я,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щ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ы       </w:t>
      </w:r>
      <w:r w:rsidRPr="00993A67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      </w:t>
      </w:r>
      <w:r w:rsidRPr="00993A67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опа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ей       </w:t>
      </w:r>
      <w:r w:rsidRPr="00993A67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осу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щ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влен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     </w:t>
      </w:r>
      <w:r w:rsidRPr="00993A67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пр</w:t>
      </w:r>
      <w:r w:rsidRPr="00993A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фе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сс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ль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дея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         </w:t>
      </w:r>
      <w:r w:rsidRPr="00993A67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         </w:t>
      </w:r>
      <w:r w:rsidRPr="00993A67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в          </w:t>
      </w:r>
      <w:r w:rsidRPr="00993A67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ЧС; ф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иолог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че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              послед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тв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 во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дейс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вия            </w:t>
      </w:r>
      <w:r w:rsidRPr="00993A67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на            </w:t>
      </w:r>
      <w:r w:rsidRPr="00993A67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л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ове</w:t>
      </w:r>
      <w:r w:rsidRPr="00993A67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к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а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рав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м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ру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ющ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их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,          </w:t>
      </w:r>
      <w:r w:rsidRPr="00993A67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 w:eastAsia="ru-RU"/>
        </w:rPr>
        <w:t>в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ред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ых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ораж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ющ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х</w:t>
      </w:r>
      <w:r w:rsidRPr="00993A67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фак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оро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в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;</w:t>
      </w:r>
      <w:proofErr w:type="gramEnd"/>
      <w:r w:rsidRPr="00993A67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алго</w:t>
      </w:r>
      <w:r w:rsidRPr="00993A67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тмы</w:t>
      </w:r>
      <w:r w:rsidRPr="00993A67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пр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емы</w:t>
      </w:r>
      <w:r w:rsidRPr="00993A67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щ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</w:t>
      </w:r>
      <w:r w:rsidRPr="00993A67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челов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ка</w:t>
      </w:r>
      <w:r w:rsidRPr="00993A67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07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еды об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993A67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ег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в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но</w:t>
      </w:r>
      <w:r w:rsidRPr="00993A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г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993A67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де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й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ств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 при    </w:t>
      </w:r>
      <w:r w:rsidRPr="00993A67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</w:t>
      </w:r>
      <w:r w:rsidRPr="00993A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;    </w:t>
      </w:r>
      <w:r w:rsidRPr="00993A67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алгори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мы    </w:t>
      </w:r>
      <w:r w:rsidRPr="00993A67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   </w:t>
      </w:r>
      <w:r w:rsidRPr="00993A67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емы дейс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й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 xml:space="preserve"> 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 гражд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к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ой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оборо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е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в ЧС;</w:t>
      </w:r>
      <w:r w:rsidRPr="00993A67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основы</w:t>
      </w:r>
      <w:r w:rsidRPr="00993A67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обеспе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ч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ен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993A67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во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бе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аснос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      </w:t>
      </w:r>
      <w:r w:rsidRPr="00993A67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го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уд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ва       </w:t>
      </w:r>
      <w:r w:rsidRPr="00993A67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(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л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ю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ш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й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)</w:t>
      </w:r>
      <w:proofErr w:type="gramStart"/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.</w:t>
      </w:r>
      <w:proofErr w:type="gramEnd"/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     </w:t>
      </w:r>
      <w:r w:rsidRPr="00993A67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 w:eastAsia="ru-RU"/>
        </w:rPr>
        <w:t xml:space="preserve"> </w:t>
      </w:r>
      <w:proofErr w:type="gramStart"/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proofErr w:type="gramEnd"/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вы      </w:t>
      </w:r>
      <w:r w:rsidRPr="00993A67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м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ед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иц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ск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х 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ий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(для деву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ш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к)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ectPr w:rsidR="00993A67" w:rsidRPr="00993A67">
          <w:type w:val="continuous"/>
          <w:pgSz w:w="11906" w:h="16838"/>
          <w:pgMar w:top="1131" w:right="847" w:bottom="0" w:left="1701" w:header="0" w:footer="0" w:gutter="0"/>
          <w:cols w:num="2" w:space="708" w:equalWidth="0">
            <w:col w:w="5140" w:space="220"/>
            <w:col w:w="3997"/>
          </w:cols>
        </w:sectPr>
      </w:pPr>
    </w:p>
    <w:p w:rsidR="00993A67" w:rsidRPr="00993A67" w:rsidRDefault="00993A67" w:rsidP="00993A67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sectPr w:rsidR="00993A67" w:rsidRPr="00993A67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p w:rsidR="00993A67" w:rsidRPr="00993A67" w:rsidRDefault="00993A67" w:rsidP="00993A67">
      <w:pPr>
        <w:spacing w:line="9" w:lineRule="exact"/>
        <w:rPr>
          <w:rFonts w:ascii="Times New Roman" w:eastAsia="Times New Roman" w:hAnsi="Times New Roman" w:cs="Times New Roman"/>
          <w:sz w:val="2"/>
          <w:szCs w:val="2"/>
          <w:lang w:val="ru-RU" w:eastAsia="ru-RU"/>
        </w:rPr>
      </w:pP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ectPr w:rsidR="00993A67" w:rsidRPr="00993A67">
          <w:pgSz w:w="11906" w:h="16838"/>
          <w:pgMar w:top="1134" w:right="847" w:bottom="0" w:left="1701" w:header="0" w:footer="0" w:gutter="0"/>
          <w:cols w:space="708"/>
        </w:sectPr>
      </w:pPr>
    </w:p>
    <w:p w:rsidR="00993A67" w:rsidRPr="00993A67" w:rsidRDefault="00993A67" w:rsidP="00993A67">
      <w:pPr>
        <w:widowControl w:val="0"/>
        <w:tabs>
          <w:tab w:val="left" w:pos="3779"/>
          <w:tab w:val="left" w:pos="4551"/>
        </w:tabs>
        <w:spacing w:line="240" w:lineRule="auto"/>
        <w:ind w:left="1596"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роблем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поддержан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 безо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ых                         </w:t>
      </w:r>
      <w:r w:rsidRPr="00993A67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ловий ж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едеятел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ь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,</w:t>
      </w:r>
      <w:r w:rsidRPr="00993A67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993A67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ом</w:t>
      </w:r>
      <w:r w:rsidRPr="00993A67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чис</w:t>
      </w:r>
      <w:r w:rsidRPr="00993A67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 w:eastAsia="ru-RU"/>
        </w:rPr>
        <w:t>л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е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во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ов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74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Ч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С.</w:t>
      </w:r>
      <w:r w:rsidRPr="00993A67">
        <w:rPr>
          <w:rFonts w:ascii="Times New Roman" w:eastAsia="Times New Roman" w:hAnsi="Times New Roman" w:cs="Times New Roman"/>
          <w:color w:val="0D0D0D"/>
          <w:spacing w:val="74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Владе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ь з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ям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    </w:t>
      </w:r>
      <w:r w:rsidRPr="00993A67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в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    </w:t>
      </w:r>
      <w:r w:rsidRPr="00993A67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бе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печ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ния во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бе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аснос</w:t>
      </w:r>
      <w:r w:rsidRPr="00993A67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г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осуд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рства       </w:t>
      </w:r>
      <w:r w:rsidRPr="00993A67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(д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л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       </w:t>
      </w:r>
      <w:r w:rsidRPr="00993A67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ю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ш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ей). Владеть         </w:t>
      </w:r>
      <w:r w:rsidRPr="00993A67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ями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ос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ов м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 w:eastAsia="ru-RU"/>
        </w:rPr>
        <w:t>ц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к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х        </w:t>
      </w:r>
      <w:r w:rsidRPr="00993A67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ий        </w:t>
      </w:r>
      <w:r w:rsidRPr="00993A67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(для девуш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к).</w:t>
      </w:r>
    </w:p>
    <w:p w:rsidR="00993A67" w:rsidRPr="00993A67" w:rsidRDefault="00993A67" w:rsidP="00993A67">
      <w:pPr>
        <w:widowControl w:val="0"/>
        <w:tabs>
          <w:tab w:val="left" w:pos="2194"/>
          <w:tab w:val="left" w:pos="3872"/>
          <w:tab w:val="left" w:pos="5019"/>
        </w:tabs>
        <w:spacing w:before="10" w:line="239" w:lineRule="auto"/>
        <w:ind w:left="1596" w:right="-59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93056" behindDoc="1" locked="0" layoutInCell="0" allowOverlap="1">
                <wp:simplePos x="0" y="0"/>
                <wp:positionH relativeFrom="page">
                  <wp:posOffset>1009015</wp:posOffset>
                </wp:positionH>
                <wp:positionV relativeFrom="paragraph">
                  <wp:posOffset>-1759585</wp:posOffset>
                </wp:positionV>
                <wp:extent cx="6015990" cy="9140825"/>
                <wp:effectExtent l="0" t="0" r="22860" b="22225"/>
                <wp:wrapNone/>
                <wp:docPr id="44359" name="Группа 44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15990" cy="9140825"/>
                          <a:chOff x="0" y="0"/>
                          <a:chExt cx="6016193" cy="9140645"/>
                        </a:xfrm>
                        <a:noFill/>
                      </wpg:grpSpPr>
                      <wps:wsp>
                        <wps:cNvPr id="44360" name="Shape 43150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61" name="Shape 43151"/>
                        <wps:cNvSpPr/>
                        <wps:spPr>
                          <a:xfrm>
                            <a:off x="6096" y="30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62" name="Shape 43152"/>
                        <wps:cNvSpPr/>
                        <wps:spPr>
                          <a:xfrm>
                            <a:off x="101188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63" name="Shape 43153"/>
                        <wps:cNvSpPr/>
                        <wps:spPr>
                          <a:xfrm>
                            <a:off x="1014933" y="30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64" name="Shape 43154"/>
                        <wps:cNvSpPr/>
                        <wps:spPr>
                          <a:xfrm>
                            <a:off x="3399102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65" name="Shape 43155"/>
                        <wps:cNvSpPr/>
                        <wps:spPr>
                          <a:xfrm>
                            <a:off x="3405200" y="30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66" name="Shape 43156"/>
                        <wps:cNvSpPr/>
                        <wps:spPr>
                          <a:xfrm>
                            <a:off x="60100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67" name="Shape 43157"/>
                        <wps:cNvSpPr/>
                        <wps:spPr>
                          <a:xfrm>
                            <a:off x="3047" y="6094"/>
                            <a:ext cx="0" cy="1754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68" name="Shape 43158"/>
                        <wps:cNvSpPr/>
                        <wps:spPr>
                          <a:xfrm>
                            <a:off x="1011884" y="6094"/>
                            <a:ext cx="0" cy="1754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69" name="Shape 43159"/>
                        <wps:cNvSpPr/>
                        <wps:spPr>
                          <a:xfrm>
                            <a:off x="3402151" y="6094"/>
                            <a:ext cx="0" cy="1754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70" name="Shape 43160"/>
                        <wps:cNvSpPr/>
                        <wps:spPr>
                          <a:xfrm>
                            <a:off x="6013145" y="6094"/>
                            <a:ext cx="0" cy="1754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71" name="Shape 43161"/>
                        <wps:cNvSpPr/>
                        <wps:spPr>
                          <a:xfrm>
                            <a:off x="0" y="176352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72" name="Shape 43162"/>
                        <wps:cNvSpPr/>
                        <wps:spPr>
                          <a:xfrm>
                            <a:off x="6096" y="1763521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73" name="Shape 43163"/>
                        <wps:cNvSpPr/>
                        <wps:spPr>
                          <a:xfrm>
                            <a:off x="1011884" y="176047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74" name="Shape 43164"/>
                        <wps:cNvSpPr/>
                        <wps:spPr>
                          <a:xfrm>
                            <a:off x="1014933" y="1763521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75" name="Shape 43165"/>
                        <wps:cNvSpPr/>
                        <wps:spPr>
                          <a:xfrm>
                            <a:off x="3399102" y="1763521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76" name="Shape 43166"/>
                        <wps:cNvSpPr/>
                        <wps:spPr>
                          <a:xfrm>
                            <a:off x="3405200" y="1763521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77" name="Shape 43167"/>
                        <wps:cNvSpPr/>
                        <wps:spPr>
                          <a:xfrm>
                            <a:off x="6010097" y="17635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78" name="Shape 43168"/>
                        <wps:cNvSpPr/>
                        <wps:spPr>
                          <a:xfrm>
                            <a:off x="3047" y="1766696"/>
                            <a:ext cx="0" cy="6133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79" name="Shape 43169"/>
                        <wps:cNvSpPr/>
                        <wps:spPr>
                          <a:xfrm>
                            <a:off x="1011884" y="1766696"/>
                            <a:ext cx="0" cy="6133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80" name="Shape 43170"/>
                        <wps:cNvSpPr/>
                        <wps:spPr>
                          <a:xfrm>
                            <a:off x="3402151" y="1766696"/>
                            <a:ext cx="0" cy="6133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81" name="Shape 43171"/>
                        <wps:cNvSpPr/>
                        <wps:spPr>
                          <a:xfrm>
                            <a:off x="6013145" y="1766696"/>
                            <a:ext cx="0" cy="6133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82" name="Shape 43172"/>
                        <wps:cNvSpPr/>
                        <wps:spPr>
                          <a:xfrm>
                            <a:off x="0" y="790320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83" name="Shape 43173"/>
                        <wps:cNvSpPr/>
                        <wps:spPr>
                          <a:xfrm>
                            <a:off x="6096" y="7903209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84" name="Shape 43174"/>
                        <wps:cNvSpPr/>
                        <wps:spPr>
                          <a:xfrm>
                            <a:off x="1011884" y="79001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85" name="Shape 43175"/>
                        <wps:cNvSpPr/>
                        <wps:spPr>
                          <a:xfrm>
                            <a:off x="1014933" y="7903209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86" name="Shape 43176"/>
                        <wps:cNvSpPr/>
                        <wps:spPr>
                          <a:xfrm>
                            <a:off x="3399102" y="7903209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87" name="Shape 43177"/>
                        <wps:cNvSpPr/>
                        <wps:spPr>
                          <a:xfrm>
                            <a:off x="3405200" y="7903209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88" name="Shape 43178"/>
                        <wps:cNvSpPr/>
                        <wps:spPr>
                          <a:xfrm>
                            <a:off x="6013145" y="79001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89" name="Shape 43179"/>
                        <wps:cNvSpPr/>
                        <wps:spPr>
                          <a:xfrm>
                            <a:off x="3047" y="790620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0" name="Shape 43180"/>
                        <wps:cNvSpPr/>
                        <wps:spPr>
                          <a:xfrm>
                            <a:off x="0" y="913759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1" name="Shape 43181"/>
                        <wps:cNvSpPr/>
                        <wps:spPr>
                          <a:xfrm>
                            <a:off x="6096" y="9137598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9" name="Shape 43182"/>
                        <wps:cNvSpPr/>
                        <wps:spPr>
                          <a:xfrm>
                            <a:off x="1011884" y="790620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04" name="Shape 43183"/>
                        <wps:cNvSpPr/>
                        <wps:spPr>
                          <a:xfrm>
                            <a:off x="1011884" y="913455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05" name="Shape 43184"/>
                        <wps:cNvSpPr/>
                        <wps:spPr>
                          <a:xfrm>
                            <a:off x="1014933" y="9137598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06" name="Shape 43185"/>
                        <wps:cNvSpPr/>
                        <wps:spPr>
                          <a:xfrm>
                            <a:off x="3402151" y="790620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07" name="Shape 43186"/>
                        <wps:cNvSpPr/>
                        <wps:spPr>
                          <a:xfrm>
                            <a:off x="3399102" y="9137598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08" name="Shape 43187"/>
                        <wps:cNvSpPr/>
                        <wps:spPr>
                          <a:xfrm>
                            <a:off x="3405200" y="9137598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09" name="Shape 43188"/>
                        <wps:cNvSpPr/>
                        <wps:spPr>
                          <a:xfrm>
                            <a:off x="6013145" y="790620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10" name="Shape 43189"/>
                        <wps:cNvSpPr/>
                        <wps:spPr>
                          <a:xfrm>
                            <a:off x="6010097" y="91375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4359" o:spid="_x0000_s1026" style="position:absolute;margin-left:79.45pt;margin-top:-138.55pt;width:473.7pt;height:719.75pt;z-index:-251623424;mso-position-horizontal-relative:page" coordsize="60161,91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" o:allowincell="f">
                <v:shape id="Shape 43150" o:spid="_x0000_s1027" style="position:absolute;top:30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m/r8cA&#10;AADeAAAADwAAAGRycy9kb3ducmV2LnhtbESPy2rCQBSG9wXfYTiCm1InXrASHUUkKUJXahd1d8wc&#10;k2jmTMxMY/r2nUXB5c9/41uuO1OJlhpXWlYwGkYgiDOrS84VfB3TtzkI55E1VpZJwS85WK96L0uM&#10;tX3wntqDz0UYYRejgsL7OpbSZQUZdENbEwfvYhuDPsgml7rBRxg3lRxH0UwaLDk8FFjTtqDsdvgx&#10;CtLvz/aUJx/m9XZNknN0f0/HeFZq0O82CxCeOv8M/7d3WsF0OpkFgIATUEC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v5v6/HAAAA3gAAAA8AAAAAAAAAAAAAAAAAmAIAAGRy&#10;cy9kb3ducmV2LnhtbFBLBQYAAAAABAAEAPUAAACMAwAAAAA=&#10;" path="m,l6096,e" filled="f" strokeweight=".16928mm">
                  <v:path arrowok="t" textboxrect="0,0,6096,0"/>
                </v:shape>
                <v:shape id="Shape 43151" o:spid="_x0000_s1028" style="position:absolute;left:60;top:30;width:10028;height:0;visibility:visible;mso-wrap-style:square;v-text-anchor:top" coordsize="100279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Q9mscA&#10;AADeAAAADwAAAGRycy9kb3ducmV2LnhtbESPW2vCQBSE34X+h+UUfNON9YKmrtIKoqAIXmhfD9lj&#10;Es2eDdmNpv++Kwg+DjPzDTOdN6YQN6pcbllBrxuBIE6szjlVcDouO2MQziNrLCyTgj9yMJ+9taYY&#10;a3vnPd0OPhUBwi5GBZn3ZSylSzIy6Lq2JA7e2VYGfZBVKnWF9wA3hfyIopE0mHNYyLCkRUbJ9VAb&#10;BedvTvt4WV1/FhN9qZNtPfzd7JRqvzdfnyA8Nf4VfrbXWsFg0B/14HEnXAE5+w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J0PZrHAAAA3gAAAA8AAAAAAAAAAAAAAAAAmAIAAGRy&#10;cy9kb3ducmV2LnhtbFBLBQYAAAAABAAEAPUAAACMAwAAAAA=&#10;" path="m,l1002790,e" filled="f" strokeweight=".16928mm">
                  <v:path arrowok="t" textboxrect="0,0,1002790,0"/>
                </v:shape>
                <v:shape id="Shape 43152" o:spid="_x0000_s1029" style="position:absolute;left:10118;width:0;height:60;visibility:visible;mso-wrap-style:square;v-text-anchor:top" coordsize="0,60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lPnsYA&#10;AADeAAAADwAAAGRycy9kb3ducmV2LnhtbESPS4vCQBCE78L+h6EX9qYTNYhmHUVWBB8nH8E9Npk2&#10;CZvpCZlZjf/eEQSPRVV9RU3nranElRpXWlbQ70UgiDOrS84VnI6r7hiE88gaK8uk4E4O5rOPzhQT&#10;bW+8p+vB5yJA2CWooPC+TqR0WUEGXc/WxMG72MagD7LJpW7wFuCmkoMoGkmDJYeFAmv6KSj7O/wb&#10;BZOF2Zjlb27jeHvpr3Zp6u7nVKmvz3bxDcJT69/hV3utFcTxcDSA551wBeTs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lPnsYAAADeAAAADwAAAAAAAAAAAAAAAACYAgAAZHJz&#10;L2Rvd25yZXYueG1sUEsFBgAAAAAEAAQA9QAAAIsDAAAAAA==&#10;" path="m,6094l,e" filled="f" strokeweight=".16928mm">
                  <v:path arrowok="t" textboxrect="0,0,0,6094"/>
                </v:shape>
                <v:shape id="Shape 43153" o:spid="_x0000_s1030" style="position:absolute;left:10149;top:30;width:23842;height:0;visibility:visible;mso-wrap-style:square;v-text-anchor:top" coordsize="238416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7W88UA&#10;AADeAAAADwAAAGRycy9kb3ducmV2LnhtbESPzWrDMBCE74W8g9hCb43cJpjgRglJIFB6aZqf+2Jt&#10;LRNrZax17Lx9VSj0OMzMN8xyPfpG3aiLdWADL9MMFHEZbM2VgfNp/7wAFQXZYhOYDNwpwno1eVhi&#10;YcPAX3Q7SqUShGOBBpxIW2gdS0ce4zS0xMn7Dp1HSbKrtO1wSHDf6Ncsy7XHmtOCw5Z2jsrrsfcG&#10;xOX7uP38uBzOd9k21dAftPTGPD2OmzdQQqP8h//a79bAfD7LZ/B7J10Bv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7tbzxQAAAN4AAAAPAAAAAAAAAAAAAAAAAJgCAABkcnMv&#10;ZG93bnJldi54bWxQSwUGAAAAAAQABAD1AAAAigMAAAAA&#10;" path="m,l2384169,e" filled="f" strokeweight=".16928mm">
                  <v:path arrowok="t" textboxrect="0,0,2384169,0"/>
                </v:shape>
                <v:shape id="Shape 43154" o:spid="_x0000_s1031" style="position:absolute;left:33991;top:30;width:60;height:0;visibility:visible;mso-wrap-style:square;v-text-anchor:top" coordsize="60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6THsgA&#10;AADeAAAADwAAAGRycy9kb3ducmV2LnhtbESPzWrDMBCE74G+g9hCb4ns1JjWjRJKoPSHQIjTB1is&#10;jeXGWrmWartvXxUCOQ4z8w2z2ky2FQP1vnGsIF0kIIgrpxuuFXweX+YPIHxA1tg6JgW/5GGzvpmt&#10;sNBu5AMNZahFhLAvUIEJoSuk9JUhi37hOuLonVxvMUTZ11L3OEa4beUySXJpseG4YLCjraHqXP5Y&#10;BePxYyq/dsMp2+/Md3rOH1/T96DU3e30/AQi0BSu4Uv7TSvIsvs8g/878QrI9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nTpMeyAAAAN4AAAAPAAAAAAAAAAAAAAAAAJgCAABk&#10;cnMvZG93bnJldi54bWxQSwUGAAAAAAQABAD1AAAAjQMAAAAA&#10;" path="m,l6097,e" filled="f" strokeweight=".16928mm">
                  <v:path arrowok="t" textboxrect="0,0,6097,0"/>
                </v:shape>
                <v:shape id="Shape 43155" o:spid="_x0000_s1032" style="position:absolute;left:34052;top:30;width:26047;height:0;visibility:visible;mso-wrap-style:square;v-text-anchor:top" coordsize="260477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NTIcYA&#10;AADeAAAADwAAAGRycy9kb3ducmV2LnhtbESP3WrCQBSE7wXfYTmCd7pptVGjq0jEItobfx7gmD1N&#10;QrNnQ3bV+PZdodDLYWa+YRar1lTiTo0rLSt4G0YgiDOrS84VXM7bwRSE88gaK8uk4EkOVstuZ4GJ&#10;tg8+0v3kcxEg7BJUUHhfJ1K6rCCDbmhr4uB928agD7LJpW7wEeCmku9RFEuDJYeFAmtKC8p+Tjej&#10;IMX14XM09fHVPCezdH/42rijU6rfa9dzEJ5a/x/+a++0gvF4FH/A6064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FNTIcYAAADeAAAADwAAAAAAAAAAAAAAAACYAgAAZHJz&#10;L2Rvd25yZXYueG1sUEsFBgAAAAAEAAQA9QAAAIsDAAAAAA==&#10;" path="m,l2604770,e" filled="f" strokeweight=".16928mm">
                  <v:path arrowok="t" textboxrect="0,0,2604770,0"/>
                </v:shape>
                <v:shape id="Shape 43156" o:spid="_x0000_s1033" style="position:absolute;left:60100;top:30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nAnscA&#10;AADeAAAADwAAAGRycy9kb3ducmV2LnhtbESPT4vCMBTE7wv7HcJb8Lam/qEsXaOIsCB6EKt72Nsj&#10;ebbdNi+liVq/vREEj8PM/IaZLXrbiAt1vnKsYDRMQBBrZyouFBwPP59fIHxANtg4JgU38rCYv7/N&#10;MDPuynu65KEQEcI+QwVlCG0mpdclWfRD1xJH7+Q6iyHKrpCmw2uE20aOkySVFiuOCyW2tCpJ1/nZ&#10;KtiMdvXS6mL9r0+5qX7r1d82vyk1+OiX3yAC9eEVfrbXRsF0OklTeNyJV0DO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3JwJ7HAAAA3gAAAA8AAAAAAAAAAAAAAAAAmAIAAGRy&#10;cy9kb3ducmV2LnhtbFBLBQYAAAAABAAEAPUAAACMAwAAAAA=&#10;" path="m,l6095,e" filled="f" strokeweight=".16928mm">
                  <v:path arrowok="t" textboxrect="0,0,6095,0"/>
                </v:shape>
                <v:shape id="Shape 43157" o:spid="_x0000_s1034" style="position:absolute;left:30;top:60;width:0;height:17544;visibility:visible;mso-wrap-style:square;v-text-anchor:top" coordsize="0,17543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n6oMYA&#10;AADeAAAADwAAAGRycy9kb3ducmV2LnhtbESPwWrDMBBE74X8g9hCb43s2DjFiRLSQmlvJXFIr4u1&#10;sUytlZGUxP37qlDocZiZN8x6O9lBXMmH3rGCfJ6BIG6d7rlTcGxeH59AhIiscXBMCr4pwHYzu1tj&#10;rd2N93Q9xE4kCIcaFZgYx1rK0BqyGOZuJE7e2XmLMUnfSe3xluB2kIssq6TFntOCwZFeDLVfh4tV&#10;UDSXvjD+uTLNaZGX+w9uPvM3pR7up90KRKQp/of/2u9aQVkW1RJ+76Qr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jn6oMYAAADeAAAADwAAAAAAAAAAAAAAAACYAgAAZHJz&#10;L2Rvd25yZXYueG1sUEsFBgAAAAAEAAQA9QAAAIsDAAAAAA==&#10;" path="m,1754378l,e" filled="f" strokeweight=".48pt">
                  <v:path arrowok="t" textboxrect="0,0,0,1754378"/>
                </v:shape>
                <v:shape id="Shape 43158" o:spid="_x0000_s1035" style="position:absolute;left:10118;top:60;width:0;height:17544;visibility:visible;mso-wrap-style:square;v-text-anchor:top" coordsize="0,17543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8nb8MA&#10;AADeAAAADwAAAGRycy9kb3ducmV2LnhtbERPXWvCMBR9F/YfwhX2Ipo6RaUzigrChCGsE3y9Nndt&#10;XXNTkszWf788CD4ezvdy3Zla3Mj5yrKC8SgBQZxbXXGh4PS9Hy5A+ICssbZMCu7kYb166S0x1bbl&#10;L7ploRAxhH2KCsoQmlRKn5dk0I9sQxy5H+sMhghdIbXDNoabWr4lyUwarDg2lNjQrqT8N/szCujQ&#10;8jZ83uf7bHB2yfWoL9xppV773eYdRKAuPMUP94dWMJ1OZnFvvBOv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z8nb8MAAADeAAAADwAAAAAAAAAAAAAAAACYAgAAZHJzL2Rv&#10;d25yZXYueG1sUEsFBgAAAAAEAAQA9QAAAIgDAAAAAA==&#10;" path="m,1754378l,e" filled="f" strokeweight=".16928mm">
                  <v:path arrowok="t" textboxrect="0,0,0,1754378"/>
                </v:shape>
                <v:shape id="Shape 43159" o:spid="_x0000_s1036" style="position:absolute;left:34021;top:60;width:0;height:17544;visibility:visible;mso-wrap-style:square;v-text-anchor:top" coordsize="0,17543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+1AcgA&#10;AADeAAAADwAAAGRycy9kb3ducmV2LnhtbESPQWvCQBSE74L/YXlCb7oxFa2pq0ihVXozLbTHR/Y1&#10;Sc2+jdlt3PbXu0LB4zAz3zCrTTCN6KlztWUF00kCgriwuuZSwfvb8/gBhPPIGhvLpOCXHGzWw8EK&#10;M23PfKA+96WIEHYZKqi8bzMpXVGRQTexLXH0vmxn0EfZlVJ3eI5w08g0SebSYM1xocKWnioqjvmP&#10;USDbfb7YpX+n8N3vlkX4eOk/X1Ol7kZh+wjCU/C38H97rxXMZvfzJVzvxCsg1x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HD7UByAAAAN4AAAAPAAAAAAAAAAAAAAAAAJgCAABk&#10;cnMvZG93bnJldi54bWxQSwUGAAAAAAQABAD1AAAAjQMAAAAA&#10;" path="m,1754378l,e" filled="f" strokeweight=".16936mm">
                  <v:path arrowok="t" textboxrect="0,0,0,1754378"/>
                </v:shape>
                <v:shape id="Shape 43160" o:spid="_x0000_s1037" style="position:absolute;left:60131;top:60;width:0;height:17544;visibility:visible;mso-wrap-style:square;v-text-anchor:top" coordsize="0,17543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KB0MgA&#10;AADeAAAADwAAAGRycy9kb3ducmV2LnhtbESPy0oDMRSG9wXfIRyhm9Jm7E0ZmxaZIgpdVKsbd8fJ&#10;aWZwcjIkaWf06c2i0OXPf+NbbXrbiDP5UDtWcDfJQBCXTtdsFHx+PI8fQISIrLFxTAp+KcBmfTNY&#10;Ya5dx+90PkQj0giHHBVUMba5lKGsyGKYuJY4eUfnLcYkvZHaY5fGbSOnWbaUFmtODxW2VFRU/hxO&#10;VkHxd3x5M9+zr0UMI7/d77piOzVKDW/7p0cQkfp4DV/ar1rBfD67TwAJJ6GAXP8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NAoHQyAAAAN4AAAAPAAAAAAAAAAAAAAAAAJgCAABk&#10;cnMvZG93bnJldi54bWxQSwUGAAAAAAQABAD1AAAAjQMAAAAA&#10;" path="m,1754378l,e" filled="f" strokeweight=".16931mm">
                  <v:path arrowok="t" textboxrect="0,0,0,1754378"/>
                </v:shape>
                <v:shape id="Shape 43161" o:spid="_x0000_s1038" style="position:absolute;top:17635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yM6cgA&#10;AADeAAAADwAAAGRycy9kb3ducmV2LnhtbESPQWvCQBSE7wX/w/IKvRTdaKUp0VVEkiJ40vZgb8/s&#10;M0nNvo3ZbYz/vlsQehxm5htmvuxNLTpqXWVZwXgUgSDOra64UPD5kQ3fQDiPrLG2TApu5GC5GDzM&#10;MdH2yjvq9r4QAcIuQQWl900ipctLMuhGtiEO3sm2Bn2QbSF1i9cAN7WcRNGrNFhxWCixoXVJ+Xn/&#10;YxRkh233VaTv5vn8nabH6BJnEzwq9fTYr2YgPPX+P3xvb7SC6fQlHsPfnXAF5OIX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BbIzpyAAAAN4AAAAPAAAAAAAAAAAAAAAAAJgCAABk&#10;cnMvZG93bnJldi54bWxQSwUGAAAAAAQABAD1AAAAjQMAAAAA&#10;" path="m,l6096,e" filled="f" strokeweight=".16928mm">
                  <v:path arrowok="t" textboxrect="0,0,6096,0"/>
                </v:shape>
                <v:shape id="Shape 43162" o:spid="_x0000_s1039" style="position:absolute;left:60;top:17635;width:10028;height:0;visibility:visible;mso-wrap-style:square;v-text-anchor:top" coordsize="100279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81MMgA&#10;AADeAAAADwAAAGRycy9kb3ducmV2LnhtbESPQWvCQBSE7wX/w/KE3nRjYq1GV1GhtNAiVEu9PrLP&#10;JJp9G7IbTf99tyD0OMzMN8xi1ZlKXKlxpWUFo2EEgjizuuRcwdfhZTAF4TyyxsoyKfghB6tl72GB&#10;qbY3/qTr3uciQNilqKDwvk6ldFlBBt3Q1sTBO9nGoA+yyaVu8BbgppJxFE2kwZLDQoE1bQvKLvvW&#10;KDhtOE/w/Hr53s70uc0+2qfj+06px363noPw1Pn/8L39phWMx8lzDH93whWQy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XfzUwyAAAAN4AAAAPAAAAAAAAAAAAAAAAAJgCAABk&#10;cnMvZG93bnJldi54bWxQSwUGAAAAAAQABAD1AAAAjQMAAAAA&#10;" path="m,l1002790,e" filled="f" strokeweight=".16928mm">
                  <v:path arrowok="t" textboxrect="0,0,1002790,0"/>
                </v:shape>
                <v:shape id="Shape 43163" o:spid="_x0000_s1040" style="position:absolute;left:10118;top:17604;width:0;height:61;visibility:visible;mso-wrap-style:square;v-text-anchor:top" coordsize="0,60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x82MYA&#10;AADeAAAADwAAAGRycy9kb3ducmV2LnhtbESPQWvCQBSE7wX/w/IEb7pRg63RVaRFUHuqbdDjI/tM&#10;gtm3Ibtq/PeuIPQ4zMw3zHzZmkpcqXGlZQXDQQSCOLO65FzB3++6/wHCeWSNlWVScCcHy0XnbY6J&#10;tjf+oeve5yJA2CWooPC+TqR0WUEG3cDWxME72cagD7LJpW7wFuCmkqMomkiDJYeFAmv6LCg77y9G&#10;wXRltubrmNs43p2G6+80dfdDqlSv265mIDy1/j/8am+0gjgev4/heSdcAbl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Gx82MYAAADeAAAADwAAAAAAAAAAAAAAAACYAgAAZHJz&#10;L2Rvd25yZXYueG1sUEsFBgAAAAAEAAQA9QAAAIsDAAAAAA==&#10;" path="m,6094l,e" filled="f" strokeweight=".16928mm">
                  <v:path arrowok="t" textboxrect="0,0,0,6094"/>
                </v:shape>
                <v:shape id="Shape 43164" o:spid="_x0000_s1041" style="position:absolute;left:10149;top:17635;width:23842;height:0;visibility:visible;mso-wrap-style:square;v-text-anchor:top" coordsize="238416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7YWsUA&#10;AADeAAAADwAAAGRycy9kb3ducmV2LnhtbESPQWvCQBSE7wX/w/KE3uqmNtgSXUULQumlau39kX1m&#10;Q7NvQ/bFxH/fLRR6HGbmG2a1GX2jrtTFOrCBx1kGirgMtubKwPlz//ACKgqyxSYwGbhRhM16crfC&#10;woaBj3Q9SaUShGOBBpxIW2gdS0ce4yy0xMm7hM6jJNlV2nY4JLhv9DzLFtpjzWnBYUuvjsrvU+8N&#10;iFvs4+7j/etwvsmuqYb+oKU35n46bpeghEb5D/+136yBPH96zuH3TroCe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3thaxQAAAN4AAAAPAAAAAAAAAAAAAAAAAJgCAABkcnMv&#10;ZG93bnJldi54bWxQSwUGAAAAAAQABAD1AAAAigMAAAAA&#10;" path="m,l2384169,e" filled="f" strokeweight=".16928mm">
                  <v:path arrowok="t" textboxrect="0,0,2384169,0"/>
                </v:shape>
                <v:shape id="Shape 43165" o:spid="_x0000_s1042" style="position:absolute;left:33991;top:17635;width:60;height:0;visibility:visible;mso-wrap-style:square;v-text-anchor:top" coordsize="60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ugWMgA&#10;AADeAAAADwAAAGRycy9kb3ducmV2LnhtbESP0UrDQBRE3wX/YbmCb2YTjVVjt0UEsZaCmPoBl+xt&#10;NjZ7N2bXJP37bqHg4zAzZ5j5crKtGKj3jWMFWZKCIK6cbrhW8L19u3kE4QOyxtYxKTiQh+Xi8mKO&#10;hXYjf9FQhlpECPsCFZgQukJKXxmy6BPXEUdv53qLIcq+lrrHMcJtK2/TdCYtNhwXDHb0aqjal39W&#10;wbhdT+XPZtjlnxvzm+1nT+/ZR1Dq+mp6eQYRaAr/4XN7pRXk+d3DPZzuxCsgF0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N26BYyAAAAN4AAAAPAAAAAAAAAAAAAAAAAJgCAABk&#10;cnMvZG93bnJldi54bWxQSwUGAAAAAAQABAD1AAAAjQMAAAAA&#10;" path="m,l6097,e" filled="f" strokeweight=".16928mm">
                  <v:path arrowok="t" textboxrect="0,0,6097,0"/>
                </v:shape>
                <v:shape id="Shape 43166" o:spid="_x0000_s1043" style="position:absolute;left:34052;top:17635;width:26047;height:0;visibility:visible;mso-wrap-style:square;v-text-anchor:top" coordsize="260477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hbi8cA&#10;AADeAAAADwAAAGRycy9kb3ducmV2LnhtbESP0WrCQBRE3wv+w3IF3+qmjSQ2dRVJUaT2JbYfcJu9&#10;TUKzd0N2jfHv3YLQx2FmzjCrzWhaMVDvGssKnuYRCOLS6oYrBV+fu8clCOeRNbaWScGVHGzWk4cV&#10;ZtpeuKDh5CsRIOwyVFB732VSurImg25uO+Lg/djeoA+yr6Tu8RLgppXPUZRIgw2HhRo7ymsqf09n&#10;oyDH7XEfL33yba7pS/5+/HhzhVNqNh23ryA8jf4/fG8ftILFIk4T+LsTroB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lYW4vHAAAA3gAAAA8AAAAAAAAAAAAAAAAAmAIAAGRy&#10;cy9kb3ducmV2LnhtbFBLBQYAAAAABAAEAPUAAACMAwAAAAA=&#10;" path="m,l2604770,e" filled="f" strokeweight=".16928mm">
                  <v:path arrowok="t" textboxrect="0,0,2604770,0"/>
                </v:shape>
                <v:shape id="Shape 43167" o:spid="_x0000_s1044" style="position:absolute;left:60100;top:17635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zz2McA&#10;AADeAAAADwAAAGRycy9kb3ducmV2LnhtbESPQWvCQBSE74X+h+UVvNWNVbREVxGhIHoQoz14e+w+&#10;kzTZtyG71fjvXUHwOMzMN8xs0dlaXKj1pWMFg34Cglg7U3Ku4Hj4+fwG4QOywdoxKbiRh8X8/W2G&#10;qXFX3tMlC7mIEPYpKihCaFIpvS7Iou+7hjh6Z9daDFG2uTQtXiPc1vIrScbSYslxocCGVgXpKvu3&#10;CjaDXbW0Ol//6XNmyt9qddpmN6V6H91yCiJQF17hZ3ttFIxGw8kEHnfiFZ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dc89jHAAAA3gAAAA8AAAAAAAAAAAAAAAAAmAIAAGRy&#10;cy9kb3ducmV2LnhtbFBLBQYAAAAABAAEAPUAAACMAwAAAAA=&#10;" path="m,l6095,e" filled="f" strokeweight=".16928mm">
                  <v:path arrowok="t" textboxrect="0,0,6095,0"/>
                </v:shape>
                <v:shape id="Shape 43168" o:spid="_x0000_s1045" style="position:absolute;left:30;top:17666;width:0;height:61335;visibility:visible;mso-wrap-style:square;v-text-anchor:top" coordsize="0,6133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4e+8MA&#10;AADeAAAADwAAAGRycy9kb3ducmV2LnhtbERPyW7CMBC9I/UfrKnUCwIHyppiEEKqxKGXsNxH9hCH&#10;xuModiD9+/pQqcent292vavFg9pQeVYwGWcgiLU3FZcKLufP0QpEiMgGa8+k4IcC7LYvgw3mxj+5&#10;oMcpliKFcMhRgY2xyaUM2pLDMPYNceJuvnUYE2xLaVp8pnBXy2mWLaTDilODxYYOlvT3qXMKDp2l&#10;SZnpW9Fdm3uYH78W66FW6u2133+AiNTHf/Gf+2gUzGbvy7Q33UlX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4e+8MAAADeAAAADwAAAAAAAAAAAAAAAACYAgAAZHJzL2Rv&#10;d25yZXYueG1sUEsFBgAAAAAEAAQA9QAAAIgDAAAAAA==&#10;" path="m,6133464l,e" filled="f" strokeweight=".48pt">
                  <v:path arrowok="t" textboxrect="0,0,0,6133464"/>
                </v:shape>
                <v:shape id="Shape 43169" o:spid="_x0000_s1046" style="position:absolute;left:10118;top:17666;width:0;height:61335;visibility:visible;mso-wrap-style:square;v-text-anchor:top" coordsize="0,6133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qnUcYA&#10;AADeAAAADwAAAGRycy9kb3ducmV2LnhtbESPQWvCQBSE74X+h+UVehHdtErV6CpSavAkVEXw9sg+&#10;s8Hs25DdJum/7wpCj8PMfMMs172tREuNLx0reBslIIhzp0suFJyO2+EMhA/IGivHpOCXPKxXz09L&#10;TLXr+JvaQyhEhLBPUYEJoU6l9Lkhi37kauLoXV1jMUTZFFI32EW4reR7knxIiyXHBYM1fRrKb4cf&#10;q2Dcm8Gl7Nz2rNv95ivjDKeUKfX60m8WIAL14T/8aO+0gslkPJ3D/U68AnL1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JqnUcYAAADeAAAADwAAAAAAAAAAAAAAAACYAgAAZHJz&#10;L2Rvd25yZXYueG1sUEsFBgAAAAAEAAQA9QAAAIsDAAAAAA==&#10;" path="m,6133464l,e" filled="f" strokeweight=".16928mm">
                  <v:path arrowok="t" textboxrect="0,0,0,6133464"/>
                </v:shape>
                <v:shape id="Shape 43170" o:spid="_x0000_s1047" style="position:absolute;left:34021;top:17666;width:0;height:61335;visibility:visible;mso-wrap-style:square;v-text-anchor:top" coordsize="0,6133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2YycEA&#10;AADeAAAADwAAAGRycy9kb3ducmV2LnhtbESPywrCMBBF94L/EEZwp6kPRKpRRBQEF9rqB4zN2Bab&#10;SWmi1r83C8Hl5b44y3VrKvGixpWWFYyGEQjizOqScwXXy34wB+E8ssbKMin4kIP1qttZYqztmxN6&#10;pT4XYYRdjAoK7+tYSpcVZNANbU0cvLttDPogm1zqBt9h3FRyHEUzabDk8FBgTduCskf6NApmyRk3&#10;l2x7O5n7Lk10bo72MFaq32s3CxCeWv8P/9oHrWA6ncwDQMAJKCBX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E9mMnBAAAA3gAAAA8AAAAAAAAAAAAAAAAAmAIAAGRycy9kb3du&#10;cmV2LnhtbFBLBQYAAAAABAAEAPUAAACGAwAAAAA=&#10;" path="m,6133464l,e" filled="f" strokeweight=".16936mm">
                  <v:path arrowok="t" textboxrect="0,0,0,6133464"/>
                </v:shape>
                <v:shape id="Shape 43171" o:spid="_x0000_s1048" style="position:absolute;left:60131;top:17666;width:0;height:61335;visibility:visible;mso-wrap-style:square;v-text-anchor:top" coordsize="0,6133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012MkA&#10;AADeAAAADwAAAGRycy9kb3ducmV2LnhtbESPQWsCMRSE70L/Q3iF3jSrFZGtUWxR2BY8aEXo7XXz&#10;utk2eVk3Udf++qZQ6HGYmW+Y2aJzVpypDbVnBcNBBoK49LrmSsH+dd2fgggRWaP1TAquFGAxv+nN&#10;MNf+wls672IlEoRDjgpMjE0uZSgNOQwD3xAn78O3DmOSbSV1i5cEd1aOsmwiHdacFgw29GSo/Nqd&#10;nILvl83zaWkei2tRHO3nm14d7Hum1N1tt3wAEamL/+G/dqEVjMf30yH83klXQM5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hk012MkAAADeAAAADwAAAAAAAAAAAAAAAACYAgAA&#10;ZHJzL2Rvd25yZXYueG1sUEsFBgAAAAAEAAQA9QAAAI4DAAAAAA==&#10;" path="m,6133464l,e" filled="f" strokeweight=".16931mm">
                  <v:path arrowok="t" textboxrect="0,0,0,6133464"/>
                </v:shape>
                <v:shape id="Shape 43172" o:spid="_x0000_s1049" style="position:absolute;top:79032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T/38cA&#10;AADeAAAADwAAAGRycy9kb3ducmV2LnhtbESP0WrCQBRE34X+w3ILfdNNowSbZiNFtKTgi9YPuM3e&#10;JiHZuyG7xrRf3xWEPg4zc4bJNpPpxEiDaywreF5EIIhLqxuuFJw/9/M1COeRNXaWScEPOdjkD7MM&#10;U22vfKTx5CsRIOxSVFB736dSurImg25he+LgfdvBoA9yqKQe8BrgppNxFCXSYMNhocaetjWV7eli&#10;FGx/i7F9PyTH5IztR3GIX3ZfqJV6epzeXkF4mvx/+N4utILVarmO4XYnXAGZ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lk/9/HAAAA3gAAAA8AAAAAAAAAAAAAAAAAmAIAAGRy&#10;cy9kb3ducmV2LnhtbFBLBQYAAAAABAAEAPUAAACMAwAAAAA=&#10;" path="m,l6096,e" filled="f" strokeweight=".16931mm">
                  <v:path arrowok="t" textboxrect="0,0,6096,0"/>
                </v:shape>
                <v:shape id="Shape 43173" o:spid="_x0000_s1050" style="position:absolute;left:60;top:79032;width:10028;height:0;visibility:visible;mso-wrap-style:square;v-text-anchor:top" coordsize="100279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DursYA&#10;AADeAAAADwAAAGRycy9kb3ducmV2LnhtbESPX0vDQBDE3wt+h2OFvrWbtqGE2GsRsVCKIP2jz0tu&#10;TaK5vSN3tvHbe4LQx2FmfsOsNoPt1IX70DrRMJtmoFgqZ1qpNZxP20kBKkQSQ50T1vDDATbru9GK&#10;SuOucuDLMdYqQSSUpKGJ0ZeIoWrYUpg6z5K8D9dbikn2NZqergluO5xn2RIttZIWGvL81HD1dfy2&#10;GnCG++1L/uz83Lf7Aj/N++tb1Hp8Pzw+gIo8xFv4v70zGvJ8USzg7066Ar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nDursYAAADeAAAADwAAAAAAAAAAAAAAAACYAgAAZHJz&#10;L2Rvd25yZXYueG1sUEsFBgAAAAAEAAQA9QAAAIsDAAAAAA==&#10;" path="m,l1002790,e" filled="f" strokeweight=".16931mm">
                  <v:path arrowok="t" textboxrect="0,0,1002790,0"/>
                </v:shape>
                <v:shape id="Shape 43174" o:spid="_x0000_s1051" style="position:absolute;left:10118;top:79001;width:0;height:61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zSccUA&#10;AADeAAAADwAAAGRycy9kb3ducmV2LnhtbESPQWsCMRSE74X+h/AK3mpWXapsjSKCIIiUbkvPj81z&#10;d3XzEpKo6783BcHjMDPfMPNlbzpxIR9aywpGwwwEcWV1y7WC35/N+wxEiMgaO8uk4EYBlovXlzkW&#10;2l75my5lrEWCcChQQROjK6QMVUMGw9A64uQdrDcYk/S11B6vCW46Oc6yD2mw5bTQoKN1Q9WpPBsF&#10;7sTt6KucTv9uiMf9/uCNO+6UGrz1q08Qkfr4DD/aW60gzyezHP7vpCs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XNJxxQAAAN4AAAAPAAAAAAAAAAAAAAAAAJgCAABkcnMv&#10;ZG93bnJldi54bWxQSwUGAAAAAAQABAD1AAAAigMAAAAA&#10;" path="m,6045l,e" filled="f" strokeweight=".16928mm">
                  <v:path arrowok="t" textboxrect="0,0,0,6045"/>
                </v:shape>
                <v:shape id="Shape 43175" o:spid="_x0000_s1052" style="position:absolute;left:10149;top:79032;width:23842;height:0;visibility:visible;mso-wrap-style:square;v-text-anchor:top" coordsize="238416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0vq8YA&#10;AADeAAAADwAAAGRycy9kb3ducmV2LnhtbESPS4vCQBCE78L+h6EXvMg6WY2LxIwiC6IXER94bjKd&#10;B2Z6QmaM2X+/Iwgei6r6ikpXvalFR62rLCv4HkcgiDOrKy4UXM6brzkI55E11pZJwR85WC0/Bikm&#10;2j74SN3JFyJA2CWooPS+SaR0WUkG3dg2xMHLbWvQB9kWUrf4CHBTy0kU/UiDFYeFEhv6LSm7ne5G&#10;QX7ervfxNYp3Bznauq6f0P1mlBp+9usFCE+9f4df7Z1WEMfT+Qyed8IVk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30vq8YAAADeAAAADwAAAAAAAAAAAAAAAACYAgAAZHJz&#10;L2Rvd25yZXYueG1sUEsFBgAAAAAEAAQA9QAAAIsDAAAAAA==&#10;" path="m,l2384169,e" filled="f" strokeweight=".16931mm">
                  <v:path arrowok="t" textboxrect="0,0,2384169,0"/>
                </v:shape>
                <v:shape id="Shape 43176" o:spid="_x0000_s1053" style="position:absolute;left:33991;top:79032;width:60;height:0;visibility:visible;mso-wrap-style:square;v-text-anchor:top" coordsize="60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LR38cA&#10;AADeAAAADwAAAGRycy9kb3ducmV2LnhtbESP0WrCQBRE3wX/YbmCL0U3ahBJXWVVhBbbB20/4JK9&#10;JqHZuyG7aurXd4WCj8PMnGGW687W4kqtrxwrmIwTEMS5MxUXCr6/9qMFCB+QDdaOScEveViv+r0l&#10;Zsbd+EjXUyhEhLDPUEEZQpNJ6fOSLPqxa4ijd3atxRBlW0jT4i3CbS2nSTKXFiuOCyU2tC0p/zld&#10;rIJDmJqXfbLTenN36bv/0M3nWSs1HHT6FUSgLjzD/+03oyBNZ4s5PO7EKy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XC0d/HAAAA3gAAAA8AAAAAAAAAAAAAAAAAmAIAAGRy&#10;cy9kb3ducmV2LnhtbFBLBQYAAAAABAAEAPUAAACMAwAAAAA=&#10;" path="m,l6097,e" filled="f" strokeweight=".16931mm">
                  <v:path arrowok="t" textboxrect="0,0,6097,0"/>
                </v:shape>
                <v:shape id="Shape 43177" o:spid="_x0000_s1054" style="position:absolute;left:34052;top:79032;width:26047;height:0;visibility:visible;mso-wrap-style:square;v-text-anchor:top" coordsize="260477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A448cA&#10;AADeAAAADwAAAGRycy9kb3ducmV2LnhtbESPT2vCQBTE7wW/w/IEb3VjFY2pq0ghRS8F/1Do7ZF9&#10;ZkOzb2N2q/Hbu0LB4zAzv2EWq87W4kKtrxwrGA0TEMSF0xWXCo6H/DUF4QOyxtoxKbiRh9Wy97LA&#10;TLsr7+iyD6WIEPYZKjAhNJmUvjBk0Q9dQxy9k2sthijbUuoWrxFua/mWJFNpseK4YLChD0PF7/7P&#10;Kjj/nHZu+338xPwmp1/zc2ryuVdq0O/W7yACdeEZ/m9vtILJZJzO4HEnXgG5v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iwOOPHAAAA3gAAAA8AAAAAAAAAAAAAAAAAmAIAAGRy&#10;cy9kb3ducmV2LnhtbFBLBQYAAAAABAAEAPUAAACMAwAAAAA=&#10;" path="m,l2604770,e" filled="f" strokeweight=".16931mm">
                  <v:path arrowok="t" textboxrect="0,0,2604770,0"/>
                </v:shape>
                <v:shape id="Shape 43178" o:spid="_x0000_s1055" style="position:absolute;left:60131;top:79001;width:0;height:61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B0dsIA&#10;AADeAAAADwAAAGRycy9kb3ducmV2LnhtbERPy4rCMBTdC/5DuIIb0dQHIp2mIoI621EXLi/NnbYz&#10;zU1Joq1+/WQhzPJw3tm2N414kPO1ZQXzWQKCuLC65lLB9XKYbkD4gKyxsUwKnuRhmw8HGabadvxF&#10;j3MoRQxhn6KCKoQ2ldIXFRn0M9sSR+7bOoMhQldK7bCL4aaRiyRZS4M1x4YKW9pXVPye70aBbObr&#10;u/vpjkey+4k8vG5FOFmlxqN+9wEiUB/+xW/3p1awWi03cW+8E6+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UHR2wgAAAN4AAAAPAAAAAAAAAAAAAAAAAJgCAABkcnMvZG93&#10;bnJldi54bWxQSwUGAAAAAAQABAD1AAAAhwMAAAAA&#10;" path="m,6045l,e" filled="f" strokeweight=".16931mm">
                  <v:path arrowok="t" textboxrect="0,0,0,6045"/>
                </v:shape>
                <v:shape id="Shape 43179" o:spid="_x0000_s1056" style="position:absolute;left:30;top:79062;width:0;height:12283;visibility:visible;mso-wrap-style:square;v-text-anchor:top" coordsize="0,1228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GFm8gA&#10;AADeAAAADwAAAGRycy9kb3ducmV2LnhtbESPQWvCQBSE70L/w/KE3nRjK6LRVUohpXqJTUWvj+xr&#10;Epp9G3ZXTfvru0LB4zAz3zCrTW9acSHnG8sKJuMEBHFpdcOVgsNnNpqD8AFZY2uZFPyQh836YbDC&#10;VNsrf9ClCJWIEPYpKqhD6FIpfVmTQT+2HXH0vqwzGKJ0ldQOrxFuWvmUJDNpsOG4UGNHrzWV38XZ&#10;KDietnlWnfbZ2e2at2I7y7vwmyv1OOxfliAC9eEe/m+/awXT6fN8Abc78QrI9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qgYWbyAAAAN4AAAAPAAAAAAAAAAAAAAAAAJgCAABk&#10;cnMvZG93bnJldi54bWxQSwUGAAAAAAQABAD1AAAAjQMAAAAA&#10;" path="m,1228344l,e" filled="f" strokeweight=".48pt">
                  <v:path arrowok="t" textboxrect="0,0,0,1228344"/>
                </v:shape>
                <v:shape id="Shape 43180" o:spid="_x0000_s1057" style="position:absolute;top:91375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zPiMgA&#10;AADeAAAADwAAAGRycy9kb3ducmV2LnhtbESPzWrCQBSF94W+w3AL3YhOqtLa1FGkJCK4aurC7q6Z&#10;2yQ1cydmxhjf3lkIXR7OH9982ZtadNS6yrKCl1EEgji3uuJCwe47Hc5AOI+ssbZMCq7kYLl4fJhj&#10;rO2Fv6jLfCHCCLsYFZTeN7GULi/JoBvZhjh4v7Y16INsC6lbvIRxU8txFL1KgxWHhxIb+iwpP2Zn&#10;oyDdb7ufIlmbwfEvSQ7R6S0d40Gp56d+9QHCU+//w/f2RiuYTifvASDgBBSQix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eLM+IyAAAAN4AAAAPAAAAAAAAAAAAAAAAAJgCAABk&#10;cnMvZG93bnJldi54bWxQSwUGAAAAAAQABAD1AAAAjQMAAAAA&#10;" path="m,l6096,e" filled="f" strokeweight=".16928mm">
                  <v:path arrowok="t" textboxrect="0,0,6096,0"/>
                </v:shape>
                <v:shape id="Shape 43181" o:spid="_x0000_s1058" style="position:absolute;left:60;top:91375;width:10028;height:0;visibility:visible;mso-wrap-style:square;v-text-anchor:top" coordsize="100279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FNvcgA&#10;AADeAAAADwAAAGRycy9kb3ducmV2LnhtbESPW2vCQBSE34X+h+UUfKsbL5Uas4oKYqGloBV9PWRP&#10;Lpo9G7IbTf99t1DwcZiZb5hk2ZlK3KhxpWUFw0EEgji1uuRcwfF7+/IGwnlkjZVlUvBDDpaLp16C&#10;sbZ33tPt4HMRIOxiVFB4X8dSurQgg25ga+LgZbYx6INscqkbvAe4qeQoiqbSYMlhocCaNgWl10Nr&#10;FGRrzsd42V1Pm5m+tOln+3r++FKq/9yt5iA8df4R/m+/awWTyXg2hL874QrIx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XoU29yAAAAN4AAAAPAAAAAAAAAAAAAAAAAJgCAABk&#10;cnMvZG93bnJldi54bWxQSwUGAAAAAAQABAD1AAAAjQMAAAAA&#10;" path="m,l1002790,e" filled="f" strokeweight=".16928mm">
                  <v:path arrowok="t" textboxrect="0,0,1002790,0"/>
                </v:shape>
                <v:shape id="Shape 43182" o:spid="_x0000_s1059" style="position:absolute;left:10118;top:79062;width:0;height:12283;visibility:visible;mso-wrap-style:square;v-text-anchor:top" coordsize="0,1228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mg2McA&#10;AADeAAAADwAAAGRycy9kb3ducmV2LnhtbESPQWvCQBSE7wX/w/IK3upGDaVGVykFtcSDNCnU4zP7&#10;mgSzb0N21fjvu0LB4zAz3zCLVW8acaHO1ZYVjEcRCOLC6ppLBd/5+uUNhPPIGhvLpOBGDlbLwdMC&#10;E22v/EWXzJciQNglqKDyvk2kdEVFBt3ItsTB+7WdQR9kV0rd4TXATSMnUfQqDdYcFips6aOi4pSd&#10;jYLDMZ1O8lT/7De3dGeP25nNcq3U8Ll/n4Pw1PtH+L/9qRXEcTyewf1OuAJy+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E5oNjHAAAA3gAAAA8AAAAAAAAAAAAAAAAAmAIAAGRy&#10;cy9kb3ducmV2LnhtbFBLBQYAAAAABAAEAPUAAACMAwAAAAA=&#10;" path="m,1228344l,e" filled="f" strokeweight=".16928mm">
                  <v:path arrowok="t" textboxrect="0,0,0,1228344"/>
                </v:shape>
                <v:shape id="Shape 43183" o:spid="_x0000_s1060" style="position:absolute;left:10118;top:91345;width:0;height:61;visibility:visible;mso-wrap-style:square;v-text-anchor:top" coordsize="0,60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j4q8YA&#10;AADeAAAADwAAAGRycy9kb3ducmV2LnhtbESPQWvCQBSE7wX/w/IEb3UTDaVGVxFFsPZUNejxkX0m&#10;wezbkF01/vuuUOhxmJlvmNmiM7W4U+sqywriYQSCOLe64kLB8bB5/wThPLLG2jIpeJKDxbz3NsNU&#10;2wf/0H3vCxEg7FJUUHrfpFK6vCSDbmgb4uBdbGvQB9kWUrf4CHBTy1EUfUiDFYeFEhtalZRf9zej&#10;YLI0X2Z9LmyS7C7x5jvL3POUKTXod8spCE+d/w//tbdaQTKOowRed8IV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Ej4q8YAAADeAAAADwAAAAAAAAAAAAAAAACYAgAAZHJz&#10;L2Rvd25yZXYueG1sUEsFBgAAAAAEAAQA9QAAAIsDAAAAAA==&#10;" path="m,6094l,e" filled="f" strokeweight=".16928mm">
                  <v:path arrowok="t" textboxrect="0,0,0,6094"/>
                </v:shape>
                <v:shape id="Shape 43184" o:spid="_x0000_s1061" style="position:absolute;left:10149;top:91375;width:23842;height:0;visibility:visible;mso-wrap-style:square;v-text-anchor:top" coordsize="238416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9hxsUA&#10;AADeAAAADwAAAGRycy9kb3ducmV2LnhtbESPS2vDMBCE74X+B7GF3ho5j4bgRglJIFB6aV69L9bW&#10;MrVWxlrHzr+vAoUeh5n5hlmuB1+rK7WxCmxgPMpAERfBVlwauJz3LwtQUZAt1oHJwI0irFePD0vM&#10;bej5SNeTlCpBOOZowIk0udaxcOQxjkJDnLzv0HqUJNtS2xb7BPe1nmTZXHusOC04bGjnqPg5dd6A&#10;uPk+bj8/vg6Xm2zrsu8OWjpjnp+GzRsooUH+w3/td2tgNh1nr3C/k66AXv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X2HGxQAAAN4AAAAPAAAAAAAAAAAAAAAAAJgCAABkcnMv&#10;ZG93bnJldi54bWxQSwUGAAAAAAQABAD1AAAAigMAAAAA&#10;" path="m,l2384169,e" filled="f" strokeweight=".16928mm">
                  <v:path arrowok="t" textboxrect="0,0,2384169,0"/>
                </v:shape>
                <v:shape id="Shape 43185" o:spid="_x0000_s1062" style="position:absolute;left:34021;top:79062;width:0;height:12283;visibility:visible;mso-wrap-style:square;v-text-anchor:top" coordsize="0,1228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QVo8YA&#10;AADeAAAADwAAAGRycy9kb3ducmV2LnhtbESPT2sCMRTE74V+h/CEXoomW8sqq1GkUOpNqj30+Ni8&#10;/YPJy3aTruu3N0Khx2FmfsOst6OzYqA+tJ41ZDMFgrj0puVaw9fpfboEESKyQeuZNFwpwHbz+LDG&#10;wvgLf9JwjLVIEA4Famhi7AopQ9mQwzDzHXHyKt87jEn2tTQ9XhLcWfmiVC4dtpwWGuzoraHyfPx1&#10;GlSlPvLnajgsdmS/r3H/o2yWa/00GXcrEJHG+B/+a++Nhtd5pnK430lXQG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dQVo8YAAADeAAAADwAAAAAAAAAAAAAAAACYAgAAZHJz&#10;L2Rvd25yZXYueG1sUEsFBgAAAAAEAAQA9QAAAIsDAAAAAA==&#10;" path="m,1228344l,e" filled="f" strokeweight=".16936mm">
                  <v:path arrowok="t" textboxrect="0,0,0,1228344"/>
                </v:shape>
                <v:shape id="Shape 43186" o:spid="_x0000_s1063" style="position:absolute;left:33991;top:91375;width:60;height:0;visibility:visible;mso-wrap-style:square;v-text-anchor:top" coordsize="60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iHs8cA&#10;AADeAAAADwAAAGRycy9kb3ducmV2LnhtbESP0UrDQBRE3wX/YbmCb80mWqqN2RQRRC0FMe0HXLK3&#10;2djs3Zhdk/j3rlDwcZiZM0yxmW0nRhp861hBlqQgiGunW24UHPbPi3sQPiBr7ByTgh/ysCkvLwrM&#10;tZv4g8YqNCJC2OeowITQ51L62pBFn7ieOHpHN1gMUQ6N1ANOEW47eZOmK2mx5bhgsKcnQ/Wp+rYK&#10;pv12rj5343H5vjNf2Wm1fsneglLXV/PjA4hAc/gPn9uvWsHyNkvv4O9OvAKy/A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2Ih7PHAAAA3gAAAA8AAAAAAAAAAAAAAAAAmAIAAGRy&#10;cy9kb3ducmV2LnhtbFBLBQYAAAAABAAEAPUAAACMAwAAAAA=&#10;" path="m,l6097,e" filled="f" strokeweight=".16928mm">
                  <v:path arrowok="t" textboxrect="0,0,6097,0"/>
                </v:shape>
                <v:shape id="Shape 43187" o:spid="_x0000_s1064" style="position:absolute;left:34052;top:91375;width:26047;height:0;visibility:visible;mso-wrap-style:square;v-text-anchor:top" coordsize="260477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Z2ZcIA&#10;AADeAAAADwAAAGRycy9kb3ducmV2LnhtbERPy4rCMBTdC/5DuII7TX2gTjWKVBRRNzrzAXeaa1ts&#10;bkoTtf69WQguD+e9WDWmFA+qXWFZwaAfgSBOrS44U/D3u+3NQDiPrLG0TApe5GC1bLcWGGv75DM9&#10;Lj4TIYRdjApy76tYSpfmZND1bUUcuKutDfoA60zqGp8h3JRyGEUTabDg0JBjRUlO6e1yNwoSXB93&#10;o5mf/JvX9Cc5HE8bd3ZKdTvNeg7CU+O/4o97rxWMR4Mo7A13whWQy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RnZlwgAAAN4AAAAPAAAAAAAAAAAAAAAAAJgCAABkcnMvZG93&#10;bnJldi54bWxQSwUGAAAAAAQABAD1AAAAhwMAAAAA&#10;" path="m,l2604770,e" filled="f" strokeweight=".16928mm">
                  <v:path arrowok="t" textboxrect="0,0,2604770,0"/>
                </v:shape>
                <v:shape id="Shape 43188" o:spid="_x0000_s1065" style="position:absolute;left:60131;top:79062;width:0;height:12283;visibility:visible;mso-wrap-style:square;v-text-anchor:top" coordsize="0,1228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mArsgA&#10;AADeAAAADwAAAGRycy9kb3ducmV2LnhtbESPQWvCQBSE7wX/w/KEXkQ3tlJrdJVSWupNGgvF2yP7&#10;mg1m38bsq6b/vlsQehxm5htmtel9o87UxTqwgekkA0VcBltzZeBj/zp+BBUF2WITmAz8UITNenCz&#10;wtyGC7/TuZBKJQjHHA04kTbXOpaOPMZJaImT9xU6j5JkV2nb4SXBfaPvsuxBe6w5LThs6dlReSy+&#10;vQGpi9P2uN+9vLn5yC5G7nD4lNaY22H/tAQl1Mt/+NreWgOz+2m2gL876Qro9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faYCuyAAAAN4AAAAPAAAAAAAAAAAAAAAAAJgCAABk&#10;cnMvZG93bnJldi54bWxQSwUGAAAAAAQABAD1AAAAjQMAAAAA&#10;" path="m,1228344l,e" filled="f" strokeweight=".16931mm">
                  <v:path arrowok="t" textboxrect="0,0,0,1228344"/>
                </v:shape>
                <v:shape id="Shape 43189" o:spid="_x0000_s1066" style="position:absolute;left:60100;top:91375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HhdsUA&#10;AADeAAAADwAAAGRycy9kb3ducmV2LnhtbESPzYrCMBSF9wO+Q7jC7Ma0jgxSjSKCIONCrLpwd0mu&#10;bW1zU5qM1rc3C2GWh/PHN1/2thF36nzlWEE6SkAQa2cqLhScjpuvKQgfkA02jknBkzwsF4OPOWbG&#10;PfhA9zwUIo6wz1BBGUKbSel1SRb9yLXE0bu6zmKIsiuk6fARx20jx0nyIy1WHB9KbGldkq7zP6vg&#10;N93XK6uL7U1fc1Od6/Vllz+V+hz2qxmIQH34D7/bW6Ng8p2mESDiRBSQi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oeF2xQAAAN4AAAAPAAAAAAAAAAAAAAAAAJgCAABkcnMv&#10;ZG93bnJldi54bWxQSwUGAAAAAAQABAD1AAAAigMAAAAA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proofErr w:type="gramStart"/>
      <w:r w:rsidRPr="00993A67">
        <w:rPr>
          <w:rFonts w:ascii="Times New Roman" w:eastAsia="Times New Roman" w:hAnsi="Times New Roman" w:cs="Times New Roman"/>
          <w:color w:val="0D0D0D"/>
          <w:spacing w:val="-1"/>
          <w:position w:val="1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 w:eastAsia="ru-RU"/>
        </w:rPr>
        <w:t>К</w:t>
      </w:r>
      <w:proofErr w:type="gramEnd"/>
      <w:r w:rsidRPr="00993A67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 w:eastAsia="ru-RU"/>
        </w:rPr>
        <w:t xml:space="preserve"> 02</w:t>
      </w:r>
      <w:r w:rsidRPr="00993A67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 w:eastAsia="ru-RU"/>
        </w:rPr>
        <w:tab/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ред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ля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ь</w:t>
      </w:r>
      <w:r w:rsidRPr="00993A67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адачи</w:t>
      </w:r>
      <w:r w:rsidRPr="00993A67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д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ля</w:t>
      </w:r>
      <w:r w:rsidRPr="00993A67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ска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фо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ции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,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сод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ржа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щ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й актуал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ь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ые          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свед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ени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о безо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ост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ж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неде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я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ьн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и; 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ределять                </w:t>
      </w:r>
      <w:r w:rsidRPr="00993A67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обход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мые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сточ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ни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к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формации</w:t>
      </w:r>
      <w:r w:rsidRPr="00993A67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согл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ас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о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оме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к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латуре    </w:t>
      </w:r>
      <w:r w:rsidRPr="00993A67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фо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ц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нн</w:t>
      </w:r>
      <w:r w:rsidRPr="00993A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ы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х 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сточ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к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ов,      </w:t>
      </w:r>
      <w:r w:rsidRPr="00993A67">
        <w:rPr>
          <w:rFonts w:ascii="Times New Roman" w:eastAsia="Times New Roman" w:hAnsi="Times New Roman" w:cs="Times New Roman"/>
          <w:color w:val="0D0D0D"/>
          <w:spacing w:val="-38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я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м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ых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 xml:space="preserve">в сфере                          </w:t>
      </w:r>
      <w:r w:rsidRPr="00993A67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б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аснос</w:t>
      </w:r>
      <w:r w:rsidRPr="00993A67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 ж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ед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ятель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;      </w:t>
      </w:r>
      <w:r w:rsidRPr="00993A67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пр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мен</w:t>
      </w:r>
      <w:r w:rsidRPr="00993A67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 w:eastAsia="ru-RU"/>
        </w:rPr>
        <w:t>я</w:t>
      </w:r>
      <w:r w:rsidRPr="00993A67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емы              </w:t>
      </w:r>
      <w:r w:rsidRPr="00993A67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рук</w:t>
      </w:r>
      <w:r w:rsidRPr="00993A67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урирования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фо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ции</w:t>
      </w:r>
      <w:r w:rsidRPr="00993A67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д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ля</w:t>
      </w:r>
      <w:r w:rsidRPr="00993A67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ния</w:t>
      </w:r>
      <w:r w:rsidRPr="00993A67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ус</w:t>
      </w:r>
      <w:r w:rsidRPr="00993A67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ных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ь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ых       </w:t>
      </w:r>
      <w:r w:rsidRPr="00993A67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сооб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щ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й,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э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лек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г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к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он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ен</w:t>
      </w:r>
      <w:r w:rsidRPr="00993A67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pacing w:val="99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.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.</w:t>
      </w:r>
      <w:r w:rsidRPr="00993A67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в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ц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ес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осв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993A67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ин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ф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орм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ц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 безо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ост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ж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недея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и; </w:t>
      </w:r>
      <w:proofErr w:type="gramStart"/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ять    </w:t>
      </w:r>
      <w:r w:rsidRPr="00993A67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ИКТ    </w:t>
      </w:r>
      <w:r w:rsidRPr="00993A67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   </w:t>
      </w:r>
      <w:r w:rsidRPr="00993A67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цифровые 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струм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</w:t>
      </w:r>
      <w:r w:rsidRPr="00993A67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для</w:t>
      </w:r>
      <w:r w:rsidRPr="00993A67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ш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ени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я</w:t>
      </w:r>
      <w:r w:rsidRPr="00993A67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адач, связа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ых</w:t>
      </w:r>
      <w:r w:rsidRPr="00993A67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pacing w:val="121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рофес</w:t>
      </w:r>
      <w:r w:rsidRPr="00993A67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 w:eastAsia="ru-RU"/>
        </w:rPr>
        <w:t>л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ьным ко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текстом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</w:r>
      <w:r w:rsidRPr="00993A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бе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печ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 без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ост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жи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недея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ель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щ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ты</w:t>
      </w:r>
      <w:r w:rsidRPr="00993A67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к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ружа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ющ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ей</w:t>
      </w:r>
      <w:r w:rsidRPr="00993A67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среды;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оль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ов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ть              </w:t>
      </w:r>
      <w:r w:rsidRPr="00993A67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овр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ем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ен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ое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г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рамм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ое              </w:t>
      </w:r>
      <w:r w:rsidRPr="00993A67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б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еспеч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ние, разл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ые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ц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фровые 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ва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для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олуче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                  </w:t>
      </w:r>
      <w:r w:rsidRPr="00993A67">
        <w:rPr>
          <w:rFonts w:ascii="Times New Roman" w:eastAsia="Times New Roman" w:hAnsi="Times New Roman" w:cs="Times New Roman"/>
          <w:color w:val="0D0D0D"/>
          <w:spacing w:val="-38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ин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форм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ц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,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воляюще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:</w:t>
      </w:r>
      <w:r w:rsidRPr="00993A67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ден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</w:t>
      </w:r>
      <w:r w:rsidRPr="00993A67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ц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ирова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ос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ов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ы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е       </w:t>
      </w:r>
      <w:r w:rsidRPr="00993A67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аснос</w:t>
      </w:r>
      <w:r w:rsidRPr="00993A67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      </w:t>
      </w:r>
      <w:r w:rsidRPr="00993A67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ды об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та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    </w:t>
      </w:r>
      <w:r w:rsidRPr="00993A67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ч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еловека,    </w:t>
      </w:r>
      <w:r w:rsidRPr="00993A67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оцен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ва</w:t>
      </w:r>
      <w:r w:rsidRPr="00993A67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ь р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ск</w:t>
      </w:r>
      <w:r w:rsidRPr="00993A67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х</w:t>
      </w:r>
      <w:r w:rsidRPr="00993A67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реал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ации;</w:t>
      </w:r>
      <w:r w:rsidRPr="00993A67">
        <w:rPr>
          <w:rFonts w:ascii="Times New Roman" w:eastAsia="Times New Roman" w:hAnsi="Times New Roman" w:cs="Times New Roman"/>
          <w:color w:val="0D0D0D"/>
          <w:spacing w:val="96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ним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ь реш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     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о     </w:t>
      </w:r>
      <w:r w:rsidRPr="00993A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цел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ообра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ым де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ств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ям</w:t>
      </w:r>
      <w:r w:rsidRPr="00993A67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993A67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;</w:t>
      </w:r>
      <w:r w:rsidRPr="00993A67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ра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сп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ав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ь ж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ые       </w:t>
      </w:r>
      <w:r w:rsidRPr="00993A67">
        <w:rPr>
          <w:rFonts w:ascii="Times New Roman" w:eastAsia="Times New Roman" w:hAnsi="Times New Roman" w:cs="Times New Roman"/>
          <w:color w:val="0D0D0D"/>
          <w:spacing w:val="-39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ару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ш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       </w:t>
      </w:r>
      <w:r w:rsidRPr="00993A67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еотлож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ых        </w:t>
      </w:r>
      <w:r w:rsidRPr="00993A67">
        <w:rPr>
          <w:rFonts w:ascii="Times New Roman" w:eastAsia="Times New Roman" w:hAnsi="Times New Roman" w:cs="Times New Roman"/>
          <w:color w:val="0D0D0D"/>
          <w:spacing w:val="-48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я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ях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и трав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м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ах</w:t>
      </w:r>
      <w:proofErr w:type="gramEnd"/>
    </w:p>
    <w:p w:rsidR="00993A67" w:rsidRPr="00993A67" w:rsidRDefault="00993A67" w:rsidP="00993A67">
      <w:pPr>
        <w:widowControl w:val="0"/>
        <w:tabs>
          <w:tab w:val="left" w:pos="3159"/>
          <w:tab w:val="left" w:pos="4442"/>
          <w:tab w:val="left" w:pos="5010"/>
        </w:tabs>
        <w:spacing w:before="12" w:line="238" w:lineRule="auto"/>
        <w:ind w:left="1596" w:right="-57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</w:pPr>
      <w:proofErr w:type="gramStart"/>
      <w:r w:rsidRPr="00993A67">
        <w:rPr>
          <w:rFonts w:ascii="Times New Roman" w:eastAsia="Times New Roman" w:hAnsi="Times New Roman" w:cs="Times New Roman"/>
          <w:color w:val="0D0D0D"/>
          <w:spacing w:val="-1"/>
          <w:position w:val="1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 w:eastAsia="ru-RU"/>
        </w:rPr>
        <w:t>К</w:t>
      </w:r>
      <w:proofErr w:type="gramEnd"/>
      <w:r w:rsidRPr="00993A67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 w:eastAsia="ru-RU"/>
        </w:rPr>
        <w:t xml:space="preserve"> 04</w:t>
      </w:r>
      <w:r w:rsidRPr="00993A67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 w:eastAsia="ru-RU"/>
        </w:rPr>
        <w:tab/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ор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г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ни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овыв</w:t>
      </w:r>
      <w:r w:rsidRPr="00993A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ть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рабо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 колл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ек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ва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     </w:t>
      </w:r>
      <w:r w:rsidRPr="00993A67">
        <w:rPr>
          <w:rFonts w:ascii="Times New Roman" w:eastAsia="Times New Roman" w:hAnsi="Times New Roman" w:cs="Times New Roman"/>
          <w:color w:val="0D0D0D"/>
          <w:spacing w:val="-10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команды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и вза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моде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ствова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ь</w:t>
      </w:r>
      <w:r w:rsidRPr="00993A67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коллег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, руководством,     </w:t>
      </w:r>
      <w:r w:rsidRPr="00993A67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кл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ами     </w:t>
      </w:r>
      <w:r w:rsidRPr="00993A67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для созда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            </w:t>
      </w:r>
      <w:r w:rsidRPr="00993A67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челов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ко-            </w:t>
      </w:r>
      <w:r w:rsidRPr="00993A67">
        <w:rPr>
          <w:rFonts w:ascii="Times New Roman" w:eastAsia="Times New Roman" w:hAnsi="Times New Roman" w:cs="Times New Roman"/>
          <w:color w:val="0D0D0D"/>
          <w:spacing w:val="-32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</w:t>
      </w:r>
      <w:proofErr w:type="spellStart"/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родозащ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proofErr w:type="spellEnd"/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                </w:t>
      </w:r>
      <w:r w:rsidRPr="00993A67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ды осуществле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</w:p>
    <w:p w:rsidR="00993A67" w:rsidRPr="00993A67" w:rsidRDefault="00993A67" w:rsidP="00993A6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 w:type="column"/>
      </w:r>
    </w:p>
    <w:p w:rsidR="00993A67" w:rsidRPr="00993A67" w:rsidRDefault="00993A67" w:rsidP="00993A6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  <w:lang w:val="ru-RU" w:eastAsia="ru-RU"/>
        </w:rPr>
      </w:pPr>
    </w:p>
    <w:p w:rsidR="00993A67" w:rsidRPr="00993A67" w:rsidRDefault="00993A67" w:rsidP="00993A67">
      <w:pPr>
        <w:widowControl w:val="0"/>
        <w:tabs>
          <w:tab w:val="left" w:pos="517"/>
          <w:tab w:val="left" w:pos="1261"/>
          <w:tab w:val="left" w:pos="2063"/>
          <w:tab w:val="left" w:pos="3397"/>
        </w:tabs>
        <w:spacing w:line="239" w:lineRule="auto"/>
        <w:ind w:right="8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</w:pPr>
      <w:proofErr w:type="gramStart"/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номен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к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уру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информ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ц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ых ис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оч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ник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ов,</w:t>
      </w:r>
      <w:r w:rsidRPr="00993A67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рим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ен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993A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мых</w:t>
      </w:r>
      <w:r w:rsidRPr="00993A67">
        <w:rPr>
          <w:rFonts w:ascii="Times New Roman" w:eastAsia="Times New Roman" w:hAnsi="Times New Roman" w:cs="Times New Roman"/>
          <w:color w:val="0D0D0D"/>
          <w:spacing w:val="112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993A67">
        <w:rPr>
          <w:rFonts w:ascii="Times New Roman" w:eastAsia="Times New Roman" w:hAnsi="Times New Roman" w:cs="Times New Roman"/>
          <w:color w:val="0D0D0D"/>
          <w:spacing w:val="112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сфе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 бе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аснос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      </w:t>
      </w:r>
      <w:r w:rsidRPr="00993A67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ж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дея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ель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ост</w:t>
      </w:r>
      <w:r w:rsidRPr="00993A67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: норма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о-правовые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акты федер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ь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ног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,              </w:t>
      </w:r>
      <w:r w:rsidRPr="00993A67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г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ал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г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о, локаль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ого</w:t>
      </w:r>
      <w:r w:rsidRPr="00993A67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уро</w:t>
      </w:r>
      <w:r w:rsidRPr="00993A67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в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ей,</w:t>
      </w:r>
      <w:r w:rsidRPr="00993A67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регул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ру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ющ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 дея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ь</w:t>
      </w:r>
      <w:r w:rsidRPr="00993A67">
        <w:rPr>
          <w:rFonts w:ascii="Times New Roman" w:eastAsia="Times New Roman" w:hAnsi="Times New Roman" w:cs="Times New Roman"/>
          <w:color w:val="0D0D0D"/>
          <w:spacing w:val="94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993A67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сфере</w:t>
      </w:r>
      <w:r w:rsidRPr="00993A67">
        <w:rPr>
          <w:rFonts w:ascii="Times New Roman" w:eastAsia="Times New Roman" w:hAnsi="Times New Roman" w:cs="Times New Roman"/>
          <w:color w:val="0D0D0D"/>
          <w:spacing w:val="92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бе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ост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жи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едея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ь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нос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,</w:t>
      </w:r>
      <w:r w:rsidRPr="00993A67">
        <w:rPr>
          <w:rFonts w:ascii="Times New Roman" w:eastAsia="Times New Roman" w:hAnsi="Times New Roman" w:cs="Times New Roman"/>
          <w:color w:val="0D0D0D"/>
          <w:spacing w:val="15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новы</w:t>
      </w:r>
      <w:r w:rsidRPr="00993A67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к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он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тро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л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 и</w:t>
      </w:r>
      <w:r w:rsidRPr="00993A67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равл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993A67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993A67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сфере</w:t>
      </w:r>
      <w:r w:rsidRPr="00993A67">
        <w:rPr>
          <w:rFonts w:ascii="Times New Roman" w:eastAsia="Times New Roman" w:hAnsi="Times New Roman" w:cs="Times New Roman"/>
          <w:color w:val="0D0D0D"/>
          <w:spacing w:val="85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обес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ече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 бе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аснос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37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ж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нед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но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ст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щ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</w:t>
      </w:r>
      <w:r w:rsidRPr="00993A67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к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ружа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ю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щ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ей</w:t>
      </w:r>
      <w:r w:rsidRPr="00993A67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реды;</w:t>
      </w:r>
      <w:r w:rsidRPr="00993A67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емы 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рук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у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рован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           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форма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ции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, сод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ржа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щ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ей    </w:t>
      </w:r>
      <w:r w:rsidRPr="00993A67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ак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уал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ные    </w:t>
      </w:r>
      <w:r w:rsidRPr="00993A67">
        <w:rPr>
          <w:rFonts w:ascii="Times New Roman" w:eastAsia="Times New Roman" w:hAnsi="Times New Roman" w:cs="Times New Roman"/>
          <w:color w:val="0D0D0D"/>
          <w:spacing w:val="-15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науч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ые св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дения            </w:t>
      </w:r>
      <w:r w:rsidRPr="00993A67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о            </w:t>
      </w:r>
      <w:r w:rsidRPr="00993A67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бе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ост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жи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едея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ь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нос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,      </w:t>
      </w:r>
      <w:r w:rsidRPr="00993A67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     </w:t>
      </w:r>
      <w:r w:rsidRPr="00993A67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форматы оформлен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     </w:t>
      </w:r>
      <w:r w:rsidRPr="00993A67">
        <w:rPr>
          <w:rFonts w:ascii="Times New Roman" w:eastAsia="Times New Roman" w:hAnsi="Times New Roman" w:cs="Times New Roman"/>
          <w:color w:val="0D0D0D"/>
          <w:spacing w:val="-20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(у</w:t>
      </w:r>
      <w:r w:rsidRPr="00993A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ое     </w:t>
      </w:r>
      <w:r w:rsidRPr="00993A67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ообще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е, п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сьмен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ое</w:t>
      </w:r>
      <w:r w:rsidRPr="00993A67">
        <w:rPr>
          <w:rFonts w:ascii="Times New Roman" w:eastAsia="Times New Roman" w:hAnsi="Times New Roman" w:cs="Times New Roman"/>
          <w:color w:val="0D0D0D"/>
          <w:spacing w:val="16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сооб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щ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ен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,</w:t>
      </w:r>
      <w:r w:rsidRPr="00993A67">
        <w:rPr>
          <w:rFonts w:ascii="Times New Roman" w:eastAsia="Times New Roman" w:hAnsi="Times New Roman" w:cs="Times New Roman"/>
          <w:color w:val="0D0D0D"/>
          <w:spacing w:val="15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элек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ко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ен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44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.</w:t>
      </w:r>
      <w:r w:rsidRPr="00993A67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.)</w:t>
      </w:r>
      <w:r w:rsidRPr="00993A67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д</w:t>
      </w:r>
      <w:r w:rsidRPr="00993A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ой</w:t>
      </w:r>
      <w:r w:rsidRPr="00993A67">
        <w:rPr>
          <w:rFonts w:ascii="Times New Roman" w:eastAsia="Times New Roman" w:hAnsi="Times New Roman" w:cs="Times New Roman"/>
          <w:color w:val="0D0D0D"/>
          <w:spacing w:val="44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форма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ци</w:t>
      </w:r>
      <w:r w:rsidRPr="00993A67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;</w:t>
      </w:r>
      <w:proofErr w:type="gramEnd"/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порядок</w:t>
      </w:r>
      <w:r w:rsidRPr="00993A67">
        <w:rPr>
          <w:rFonts w:ascii="Times New Roman" w:eastAsia="Times New Roman" w:hAnsi="Times New Roman" w:cs="Times New Roman"/>
          <w:color w:val="0D0D0D"/>
          <w:spacing w:val="165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ия</w:t>
      </w:r>
      <w:r w:rsidRPr="00993A67">
        <w:rPr>
          <w:rFonts w:ascii="Times New Roman" w:eastAsia="Times New Roman" w:hAnsi="Times New Roman" w:cs="Times New Roman"/>
          <w:color w:val="0D0D0D"/>
          <w:spacing w:val="164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сов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ре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ых ср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993A67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5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й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993A67">
        <w:rPr>
          <w:rFonts w:ascii="Times New Roman" w:eastAsia="Times New Roman" w:hAnsi="Times New Roman" w:cs="Times New Roman"/>
          <w:color w:val="0D0D0D"/>
          <w:spacing w:val="14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форма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ции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 xml:space="preserve">цифровых      </w:t>
      </w:r>
      <w:r w:rsidRPr="00993A67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ру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м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ен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то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в      </w:t>
      </w:r>
      <w:r w:rsidRPr="00993A67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 обеспе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че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нии                    </w:t>
      </w:r>
      <w:r w:rsidRPr="00993A67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б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ост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жи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едея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ь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нос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       </w:t>
      </w:r>
      <w:r w:rsidRPr="00993A67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       </w:t>
      </w:r>
      <w:r w:rsidRPr="00993A67">
        <w:rPr>
          <w:rFonts w:ascii="Times New Roman" w:eastAsia="Times New Roman" w:hAnsi="Times New Roman" w:cs="Times New Roman"/>
          <w:color w:val="0D0D0D"/>
          <w:spacing w:val="-47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за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щи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ты окружа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ющ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ей    </w:t>
      </w:r>
      <w:r w:rsidRPr="00993A67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реды    </w:t>
      </w:r>
      <w:r w:rsidRPr="00993A67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в    </w:t>
      </w:r>
      <w:r w:rsidRPr="00993A67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про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ц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 ре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ш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адач      </w:t>
      </w:r>
      <w:r w:rsidRPr="00993A67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оц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ал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ь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     </w:t>
      </w:r>
      <w:r w:rsidRPr="00993A67">
        <w:rPr>
          <w:rFonts w:ascii="Times New Roman" w:eastAsia="Times New Roman" w:hAnsi="Times New Roman" w:cs="Times New Roman"/>
          <w:color w:val="0D0D0D"/>
          <w:spacing w:val="-44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профессионал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ой дея</w:t>
      </w:r>
      <w:r w:rsidRPr="00993A67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ль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ост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</w:p>
    <w:p w:rsidR="00993A67" w:rsidRPr="00993A67" w:rsidRDefault="00993A67" w:rsidP="00993A6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after="97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widowControl w:val="0"/>
        <w:tabs>
          <w:tab w:val="left" w:pos="2676"/>
          <w:tab w:val="left" w:pos="3535"/>
        </w:tabs>
        <w:spacing w:line="238" w:lineRule="auto"/>
        <w:ind w:right="8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</w:pPr>
      <w:proofErr w:type="spellStart"/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сихолог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че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proofErr w:type="spellEnd"/>
      <w:r w:rsidRPr="00993A67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основы</w:t>
      </w:r>
      <w:r w:rsidRPr="00993A67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дея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ль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ост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рудового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коллект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ва, пс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холог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ск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е             </w:t>
      </w:r>
      <w:r w:rsidRPr="00993A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об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ост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л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чнос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      </w:t>
      </w:r>
      <w:r w:rsidRPr="00993A67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в       </w:t>
      </w:r>
      <w:r w:rsidRPr="00993A67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сфе</w:t>
      </w:r>
      <w:r w:rsidRPr="00993A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е       </w:t>
      </w:r>
      <w:r w:rsidRPr="00993A67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у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дея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,       </w:t>
      </w:r>
      <w:r w:rsidRPr="00993A67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ак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</w:t>
      </w:r>
      <w:r w:rsidRPr="00993A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д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л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 ми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ации          </w:t>
      </w:r>
      <w:r w:rsidRPr="00993A67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па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нос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ей          </w:t>
      </w:r>
      <w:r w:rsidRPr="00993A67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эф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ф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ек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в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ного</w:t>
      </w:r>
      <w:r w:rsidRPr="00993A67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рав</w:t>
      </w:r>
      <w:r w:rsidRPr="00993A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л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993A67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скам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ectPr w:rsidR="00993A67" w:rsidRPr="00993A67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5142" w:space="218"/>
            <w:col w:w="3997"/>
          </w:cols>
        </w:sectPr>
      </w:pPr>
    </w:p>
    <w:p w:rsidR="00993A67" w:rsidRPr="00993A67" w:rsidRDefault="00993A67" w:rsidP="00993A67">
      <w:pPr>
        <w:spacing w:after="2" w:line="22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sectPr w:rsidR="00993A67" w:rsidRPr="00993A67">
          <w:type w:val="continuous"/>
          <w:pgSz w:w="11906" w:h="16838"/>
          <w:pgMar w:top="1134" w:right="847" w:bottom="0" w:left="1701" w:header="0" w:footer="0" w:gutter="0"/>
          <w:cols w:space="708"/>
        </w:sectPr>
      </w:pPr>
    </w:p>
    <w:p w:rsidR="00993A67" w:rsidRPr="00993A67" w:rsidRDefault="00993A67" w:rsidP="00993A67">
      <w:pPr>
        <w:spacing w:line="9" w:lineRule="exact"/>
        <w:rPr>
          <w:rFonts w:ascii="Times New Roman" w:eastAsia="Times New Roman" w:hAnsi="Times New Roman" w:cs="Times New Roman"/>
          <w:sz w:val="2"/>
          <w:szCs w:val="2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94080" behindDoc="1" locked="0" layoutInCell="0" allowOverlap="1">
                <wp:simplePos x="0" y="0"/>
                <wp:positionH relativeFrom="page">
                  <wp:posOffset>1080770</wp:posOffset>
                </wp:positionH>
                <wp:positionV relativeFrom="page">
                  <wp:posOffset>9267824</wp:posOffset>
                </wp:positionV>
                <wp:extent cx="1828800" cy="0"/>
                <wp:effectExtent l="0" t="0" r="19050" b="19050"/>
                <wp:wrapNone/>
                <wp:docPr id="44358" name="Полилиния 44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44358" o:spid="_x0000_s1026" style="position:absolute;margin-left:85.1pt;margin-top:729.75pt;width:2in;height:0;z-index:-25162240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" o:allowincell="f" path="m,l1829055,e" filled="f" strokeweight=".21164mm">
                <v:path arrowok="t" textboxrect="0,0,1829055,0"/>
                <w10:wrap anchorx="page" anchory="page"/>
              </v:shape>
            </w:pict>
          </mc:Fallback>
        </mc:AlternateConten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ectPr w:rsidR="00993A67" w:rsidRPr="00993A67">
          <w:pgSz w:w="11906" w:h="16838"/>
          <w:pgMar w:top="1134" w:right="846" w:bottom="0" w:left="1701" w:header="0" w:footer="0" w:gutter="0"/>
          <w:cols w:space="708"/>
        </w:sectPr>
      </w:pPr>
    </w:p>
    <w:p w:rsidR="00993A67" w:rsidRPr="00993A67" w:rsidRDefault="00993A67" w:rsidP="00993A67">
      <w:pPr>
        <w:widowControl w:val="0"/>
        <w:spacing w:line="240" w:lineRule="auto"/>
        <w:ind w:left="1596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</w:t>
      </w:r>
      <w:r w:rsidRPr="00993A67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ф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аль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дея</w:t>
      </w:r>
      <w:r w:rsidRPr="00993A67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;</w:t>
      </w:r>
    </w:p>
    <w:p w:rsidR="00993A67" w:rsidRPr="00993A67" w:rsidRDefault="00993A67" w:rsidP="00993A6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  <w:lang w:val="ru-RU" w:eastAsia="ru-RU"/>
        </w:rPr>
      </w:pPr>
    </w:p>
    <w:p w:rsidR="00993A67" w:rsidRPr="00993A67" w:rsidRDefault="00993A67" w:rsidP="00993A67">
      <w:pPr>
        <w:widowControl w:val="0"/>
        <w:tabs>
          <w:tab w:val="left" w:pos="3309"/>
          <w:tab w:val="left" w:pos="4388"/>
          <w:tab w:val="left" w:pos="5022"/>
        </w:tabs>
        <w:spacing w:line="240" w:lineRule="auto"/>
        <w:ind w:left="1596" w:right="-59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95104" behindDoc="1" locked="0" layoutInCell="0" allowOverlap="1">
                <wp:simplePos x="0" y="0"/>
                <wp:positionH relativeFrom="page">
                  <wp:posOffset>1009015</wp:posOffset>
                </wp:positionH>
                <wp:positionV relativeFrom="paragraph">
                  <wp:posOffset>-1940560</wp:posOffset>
                </wp:positionV>
                <wp:extent cx="6015990" cy="4051300"/>
                <wp:effectExtent l="0" t="0" r="22860" b="25400"/>
                <wp:wrapNone/>
                <wp:docPr id="4" name="Группа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15990" cy="4051300"/>
                          <a:chOff x="0" y="0"/>
                          <a:chExt cx="6016193" cy="4051425"/>
                        </a:xfrm>
                        <a:noFill/>
                      </wpg:grpSpPr>
                      <wps:wsp>
                        <wps:cNvPr id="6" name="Shape 43192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" name="Shape 43193"/>
                        <wps:cNvSpPr/>
                        <wps:spPr>
                          <a:xfrm>
                            <a:off x="6096" y="30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" name="Shape 43194"/>
                        <wps:cNvSpPr/>
                        <wps:spPr>
                          <a:xfrm>
                            <a:off x="101188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" name="Shape 43195"/>
                        <wps:cNvSpPr/>
                        <wps:spPr>
                          <a:xfrm>
                            <a:off x="1014933" y="30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" name="Shape 43196"/>
                        <wps:cNvSpPr/>
                        <wps:spPr>
                          <a:xfrm>
                            <a:off x="3399102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" name="Shape 43197"/>
                        <wps:cNvSpPr/>
                        <wps:spPr>
                          <a:xfrm>
                            <a:off x="3405200" y="30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" name="Shape 43198"/>
                        <wps:cNvSpPr/>
                        <wps:spPr>
                          <a:xfrm>
                            <a:off x="60100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" name="Shape 43199"/>
                        <wps:cNvSpPr/>
                        <wps:spPr>
                          <a:xfrm>
                            <a:off x="3047" y="6094"/>
                            <a:ext cx="0" cy="1929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" name="Shape 43200"/>
                        <wps:cNvSpPr/>
                        <wps:spPr>
                          <a:xfrm>
                            <a:off x="1011884" y="6094"/>
                            <a:ext cx="0" cy="1929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" name="Shape 43201"/>
                        <wps:cNvSpPr/>
                        <wps:spPr>
                          <a:xfrm>
                            <a:off x="3402151" y="6094"/>
                            <a:ext cx="0" cy="1929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" name="Shape 43202"/>
                        <wps:cNvSpPr/>
                        <wps:spPr>
                          <a:xfrm>
                            <a:off x="6013145" y="6094"/>
                            <a:ext cx="0" cy="1929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" name="Shape 43203"/>
                        <wps:cNvSpPr/>
                        <wps:spPr>
                          <a:xfrm>
                            <a:off x="0" y="193878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" name="Shape 43204"/>
                        <wps:cNvSpPr/>
                        <wps:spPr>
                          <a:xfrm>
                            <a:off x="6096" y="1938780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" name="Shape 43205"/>
                        <wps:cNvSpPr/>
                        <wps:spPr>
                          <a:xfrm>
                            <a:off x="1011884" y="19357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" name="Shape 43206"/>
                        <wps:cNvSpPr/>
                        <wps:spPr>
                          <a:xfrm>
                            <a:off x="1014933" y="1938780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" name="Shape 43207"/>
                        <wps:cNvSpPr/>
                        <wps:spPr>
                          <a:xfrm>
                            <a:off x="3399102" y="193878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" name="Shape 43208"/>
                        <wps:cNvSpPr/>
                        <wps:spPr>
                          <a:xfrm>
                            <a:off x="3405200" y="1938780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" name="Shape 43209"/>
                        <wps:cNvSpPr/>
                        <wps:spPr>
                          <a:xfrm>
                            <a:off x="6013145" y="19357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" name="Shape 43210"/>
                        <wps:cNvSpPr/>
                        <wps:spPr>
                          <a:xfrm>
                            <a:off x="3047" y="1941955"/>
                            <a:ext cx="0" cy="21033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" name="Shape 43211"/>
                        <wps:cNvSpPr/>
                        <wps:spPr>
                          <a:xfrm>
                            <a:off x="3047" y="40453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" name="Shape 43212"/>
                        <wps:cNvSpPr/>
                        <wps:spPr>
                          <a:xfrm>
                            <a:off x="6096" y="404837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" name="Shape 43213"/>
                        <wps:cNvSpPr/>
                        <wps:spPr>
                          <a:xfrm>
                            <a:off x="1011884" y="1941955"/>
                            <a:ext cx="0" cy="21033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" name="Shape 43214"/>
                        <wps:cNvSpPr/>
                        <wps:spPr>
                          <a:xfrm>
                            <a:off x="1011884" y="40453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" name="Shape 43215"/>
                        <wps:cNvSpPr/>
                        <wps:spPr>
                          <a:xfrm>
                            <a:off x="1014933" y="404837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" name="Shape 43216"/>
                        <wps:cNvSpPr/>
                        <wps:spPr>
                          <a:xfrm>
                            <a:off x="3402151" y="1941955"/>
                            <a:ext cx="0" cy="21033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" name="Shape 43217"/>
                        <wps:cNvSpPr/>
                        <wps:spPr>
                          <a:xfrm>
                            <a:off x="3399102" y="404837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56" name="Shape 43218"/>
                        <wps:cNvSpPr/>
                        <wps:spPr>
                          <a:xfrm>
                            <a:off x="3405200" y="404837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57" name="Shape 43219"/>
                        <wps:cNvSpPr/>
                        <wps:spPr>
                          <a:xfrm>
                            <a:off x="6013145" y="1941955"/>
                            <a:ext cx="0" cy="21033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6" name="Shape 43220"/>
                        <wps:cNvSpPr/>
                        <wps:spPr>
                          <a:xfrm>
                            <a:off x="6013145" y="40453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" o:spid="_x0000_s1026" style="position:absolute;margin-left:79.45pt;margin-top:-152.8pt;width:473.7pt;height:319pt;z-index:-251621376;mso-position-horizontal-relative:page" coordsize="60161,40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" o:allowincell="f">
                <v:shape id="Shape 43192" o:spid="_x0000_s1027" style="position:absolute;top:30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szsMQA&#10;AADaAAAADwAAAGRycy9kb3ducmV2LnhtbESPQWvCQBSE7wX/w/IEL0U3FVoluopIIkJPVQ96e2af&#10;STT7Ns2uMf333YLQ4zAz3zDzZWcq0VLjSssK3kYRCOLM6pJzBYd9OpyCcB5ZY2WZFPyQg+Wi9zLH&#10;WNsHf1G787kIEHYxKii8r2MpXVaQQTeyNXHwLrYx6INscqkbfAS4qeQ4ij6kwZLDQoE1rQvKbru7&#10;UZAeP9tTnmzM6+2aJOfoe5KO8azUoN+tZiA8df4//GxvtYJ3+LsSb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+rM7DEAAAA2gAAAA8AAAAAAAAAAAAAAAAAmAIAAGRycy9k&#10;b3ducmV2LnhtbFBLBQYAAAAABAAEAPUAAACJAwAAAAA=&#10;" path="m,l6096,e" filled="f" strokeweight=".16928mm">
                  <v:path arrowok="t" textboxrect="0,0,6096,0"/>
                </v:shape>
                <v:shape id="Shape 43193" o:spid="_x0000_s1028" style="position:absolute;left:60;top:30;width:10028;height:0;visibility:visible;mso-wrap-style:square;v-text-anchor:top" coordsize="100279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rR/8QA&#10;AADaAAAADwAAAGRycy9kb3ducmV2LnhtbESPQWvCQBSE7wX/w/KE3szGFqWNrtIGSgsVwbTo9ZF9&#10;JtHs25DdxPjvu4LQ4zAz3zDL9WBq0VPrKssKplEMgji3uuJCwe/Px+QFhPPIGmvLpOBKDtar0cMS&#10;E20vvKM+84UIEHYJKii9bxIpXV6SQRfZhjh4R9sa9EG2hdQtXgLc1PIpjufSYMVhocSG0pLyc9YZ&#10;Bcd3Lp7x9Hnep6/61OWbbnb43ir1OB7eFiA8Df4/fG9/aQVzuF0JN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a0f/EAAAA2gAAAA8AAAAAAAAAAAAAAAAAmAIAAGRycy9k&#10;b3ducmV2LnhtbFBLBQYAAAAABAAEAPUAAACJAwAAAAA=&#10;" path="m,l1002790,e" filled="f" strokeweight=".16928mm">
                  <v:path arrowok="t" textboxrect="0,0,1002790,0"/>
                </v:shape>
                <v:shape id="Shape 43194" o:spid="_x0000_s1029" style="position:absolute;left:10118;width:0;height:60;visibility:visible;mso-wrap-style:square;v-text-anchor:top" coordsize="0,60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EVP8QA&#10;AADaAAAADwAAAGRycy9kb3ducmV2LnhtbESPQWvCQBSE74L/YXmF3swmRaqmWYNYhLaeTBvs8ZF9&#10;JqHZtyG71fjvuwXB4zAz3zBZPppOnGlwrWUFSRSDIK6sbrlW8PW5my1BOI+ssbNMCq7kIF9PJxmm&#10;2l74QOfC1yJA2KWooPG+T6V0VUMGXWR74uCd7GDQBznUUg94CXDTyac4fpYGWw4LDfa0baj6KX6N&#10;gtXGvJvX79rO5x+nZLcvS3c9lko9PoybFxCeRn8P39pvWsEC/q+EGy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RFT/EAAAA2gAAAA8AAAAAAAAAAAAAAAAAmAIAAGRycy9k&#10;b3ducmV2LnhtbFBLBQYAAAAABAAEAPUAAACJAwAAAAA=&#10;" path="m,6094l,e" filled="f" strokeweight=".16928mm">
                  <v:path arrowok="t" textboxrect="0,0,0,6094"/>
                </v:shape>
                <v:shape id="Shape 43195" o:spid="_x0000_s1030" style="position:absolute;left:10149;top:30;width:23842;height:0;visibility:visible;mso-wrap-style:square;v-text-anchor:top" coordsize="238416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/EH0b0A&#10;AADaAAAADwAAAGRycy9kb3ducmV2LnhtbERPTYvCMBC9C/6HMIK3NdWDLF2jqCCIF13XvQ/N2BSb&#10;SWmmtv77zWHB4+N9rzaDr9WT2lgFNjCfZaCIi2ArLg3cfg4fn6CiIFusA5OBF0XYrMejFeY29PxN&#10;z6uUKoVwzNGAE2lyrWPhyGOchYY4cffQepQE21LbFvsU7mu9yLKl9lhxanDY0N5R8bh23oC45SHu&#10;zqffy+0lu7rsu4uWzpjpZNh+gRIa5C3+dx+tgbQ1XUk3QK/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+/EH0b0AAADaAAAADwAAAAAAAAAAAAAAAACYAgAAZHJzL2Rvd25yZXYu&#10;eG1sUEsFBgAAAAAEAAQA9QAAAIIDAAAAAA==&#10;" path="m,l2384169,e" filled="f" strokeweight=".16928mm">
                  <v:path arrowok="t" textboxrect="0,0,2384169,0"/>
                </v:shape>
                <v:shape id="Shape 43196" o:spid="_x0000_s1031" style="position:absolute;left:33991;top:30;width:60;height:0;visibility:visible;mso-wrap-style:square;v-text-anchor:top" coordsize="60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jZz8QA&#10;AADaAAAADwAAAGRycy9kb3ducmV2LnhtbESP0WrCQBRE3wv+w3ILfaublCKaukoRpK0IYuIHXLLX&#10;bGr2bsxuk/Tv3ULBx2FmzjDL9Wgb0VPna8cK0mkCgrh0uuZKwanYPs9B+ICssXFMCn7Jw3o1eVhi&#10;pt3AR+rzUIkIYZ+hAhNCm0npS0MW/dS1xNE7u85iiLKrpO5wiHDbyJckmUmLNccFgy1tDJWX/Mcq&#10;GIrdmH/v+/PrYW+u6WW2+Ei/glJPj+P7G4hAY7iH/9ufWsEC/q7EG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I2c/EAAAA2gAAAA8AAAAAAAAAAAAAAAAAmAIAAGRycy9k&#10;b3ducmV2LnhtbFBLBQYAAAAABAAEAPUAAACJAwAAAAA=&#10;" path="m,l6097,e" filled="f" strokeweight=".16928mm">
                  <v:path arrowok="t" textboxrect="0,0,6097,0"/>
                </v:shape>
                <v:shape id="Shape 43197" o:spid="_x0000_s1032" style="position:absolute;left:34052;top:30;width:26047;height:0;visibility:visible;mso-wrap-style:square;v-text-anchor:top" coordsize="260477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Y1bcQA&#10;AADbAAAADwAAAGRycy9kb3ducmV2LnhtbESPwW7CQAxE75X4h5WReisbQKIQ2EQoFVVVeoHyASZr&#10;koisN8puIfx9fajUm60Zzzxv8sG16kZ9aDwbmE4SUMSltw1XBk7fu5clqBCRLbaeycCDAuTZ6GmD&#10;qfV3PtDtGCslIRxSNFDH2KVah7Imh2HiO2LRLr53GGXtK217vEu4a/UsSRbaYcPSUGNHRU3l9fjj&#10;DBS43b/Pl3Fxdo/XVfG5/3oLh2DM83jYrkFFGuK/+e/6wwq+0MsvMoDO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2NW3EAAAA2wAAAA8AAAAAAAAAAAAAAAAAmAIAAGRycy9k&#10;b3ducmV2LnhtbFBLBQYAAAAABAAEAPUAAACJAwAAAAA=&#10;" path="m,l2604770,e" filled="f" strokeweight=".16928mm">
                  <v:path arrowok="t" textboxrect="0,0,2604770,0"/>
                </v:shape>
                <v:shape id="Shape 43198" o:spid="_x0000_s1033" style="position:absolute;left:60100;top:30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XKA8IA&#10;AADbAAAADwAAAGRycy9kb3ducmV2LnhtbERPO2vDMBDeC/kP4gLdGtkdSnGshBAIhGQIcduh2yGd&#10;H7F1MpYa2/8+KhS63cf3vHw72U7cafCNYwXpKgFBrJ1puFLw+XF4eQfhA7LBzjEpmMnDdrN4yjEz&#10;buQr3YtQiRjCPkMFdQh9JqXXNVn0K9cTR650g8UQ4VBJM+AYw20nX5PkTVpsODbU2NO+Jt0WP1bB&#10;Kb20O6ur402XhWm+2v33uZiVel5OuzWIQFP4F/+5jybOT+H3l3iA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dcoDwgAAANsAAAAPAAAAAAAAAAAAAAAAAJgCAABkcnMvZG93&#10;bnJldi54bWxQSwUGAAAAAAQABAD1AAAAhwMAAAAA&#10;" path="m,l6095,e" filled="f" strokeweight=".16928mm">
                  <v:path arrowok="t" textboxrect="0,0,6095,0"/>
                </v:shape>
                <v:shape id="Shape 43199" o:spid="_x0000_s1034" style="position:absolute;left:30;top:60;width:0;height:19297;visibility:visible;mso-wrap-style:square;v-text-anchor:top" coordsize="0,19296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doEcEA&#10;AADbAAAADwAAAGRycy9kb3ducmV2LnhtbERPTWsCMRC9F/wPYQRvNasHKVujqCD2JHbrwd6GzbiJ&#10;biZLkuraX98UCr3N433OfNm7VtwoROtZwWRcgCCuvbbcKDh+bJ9fQMSErLH1TAoeFGG5GDzNsdT+&#10;zu90q1IjcgjHEhWYlLpSylgbchjHviPO3NkHhynD0Egd8J7DXSunRTGTDi3nBoMdbQzV1+rLKTh5&#10;rw+nz/0mtLuqNvuL/T6urVKjYb96BZGoT//iP/ebzvOn8PtLPkA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/XaBHBAAAA2wAAAA8AAAAAAAAAAAAAAAAAmAIAAGRycy9kb3du&#10;cmV2LnhtbFBLBQYAAAAABAAEAPUAAACGAwAAAAA=&#10;" path="m,1929638l,e" filled="f" strokeweight=".48pt">
                  <v:path arrowok="t" textboxrect="0,0,0,1929638"/>
                </v:shape>
                <v:shape id="Shape 43200" o:spid="_x0000_s1035" style="position:absolute;left:10118;top:60;width:0;height:19297;visibility:visible;mso-wrap-style:square;v-text-anchor:top" coordsize="0,19296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j6HMIA&#10;AADbAAAADwAAAGRycy9kb3ducmV2LnhtbERPS2sCMRC+C/0PYQreNNtqq2yNIgXBi1jX53HYjJvF&#10;zWTZRF3/vSkUepuP7zmTWWsrcaPGl44VvPUTEMS50yUXCnbbRW8MwgdkjZVjUvAgD7PpS2eCqXZ3&#10;3tAtC4WIIexTVGBCqFMpfW7Iou+7mjhyZ9dYDBE2hdQN3mO4reR7knxKiyXHBoM1fRvKL9nVKhjm&#10;p3G2TkbGbw+ry+54mO8/zj9KdV/b+ReIQG34F/+5lzrOH8DvL/EAOX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yPocwgAAANsAAAAPAAAAAAAAAAAAAAAAAJgCAABkcnMvZG93&#10;bnJldi54bWxQSwUGAAAAAAQABAD1AAAAhwMAAAAA&#10;" path="m,1929638l,e" filled="f" strokeweight=".16928mm">
                  <v:path arrowok="t" textboxrect="0,0,0,1929638"/>
                </v:shape>
                <v:shape id="Shape 43201" o:spid="_x0000_s1036" style="position:absolute;left:34021;top:60;width:0;height:19297;visibility:visible;mso-wrap-style:square;v-text-anchor:top" coordsize="0,19296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f0MMIA&#10;AADbAAAADwAAAGRycy9kb3ducmV2LnhtbERP22oCMRB9L/gPYYS+FM22SKmrUVqhILQIrhd8HDbj&#10;7mIyWZLUXf++EQp9m8O5znzZWyOu5EPjWMHzOANBXDrdcKVgv/scvYEIEVmjcUwKbhRguRg8zDHX&#10;ruMtXYtYiRTCIUcFdYxtLmUoa7IYxq4lTtzZeYsxQV9J7bFL4dbIlyx7lRYbTg01trSqqbwUP1aB&#10;OcXvp+5g2Uy3683Rfa0+jC+Uehz27zMQkfr4L/5zr3WaP4H7L+kAu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p/QwwgAAANsAAAAPAAAAAAAAAAAAAAAAAJgCAABkcnMvZG93&#10;bnJldi54bWxQSwUGAAAAAAQABAD1AAAAhwMAAAAA&#10;" path="m,1929638l,e" filled="f" strokeweight=".16936mm">
                  <v:path arrowok="t" textboxrect="0,0,0,1929638"/>
                </v:shape>
                <v:shape id="Shape 43202" o:spid="_x0000_s1037" style="position:absolute;left:60131;top:60;width:0;height:19297;visibility:visible;mso-wrap-style:square;v-text-anchor:top" coordsize="0,19296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G8aMEA&#10;AADbAAAADwAAAGRycy9kb3ducmV2LnhtbERPTWvCQBC9C/6HZYTezEalItFVgqDY9qSWep1mxyQ0&#10;Oxt2V5P++25B8DaP9zmrTW8acSfna8sKJkkKgriwuuZSwed5N16A8AFZY2OZFPySh816OFhhpm3H&#10;R7qfQiliCPsMFVQhtJmUvqjIoE9sSxy5q3UGQ4SulNphF8NNI6dpOpcGa44NFba0raj4Od2MAtfq&#10;y8d7jn2Q1+/tW377Os66vVIvoz5fggjUh6f44T7oOP8V/n+JB8j1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rxvGjBAAAA2wAAAA8AAAAAAAAAAAAAAAAAmAIAAGRycy9kb3du&#10;cmV2LnhtbFBLBQYAAAAABAAEAPUAAACGAwAAAAA=&#10;" path="m,1929638l,e" filled="f" strokeweight=".16931mm">
                  <v:path arrowok="t" textboxrect="0,0,0,1929638"/>
                </v:shape>
                <v:shape id="Shape 43203" o:spid="_x0000_s1038" style="position:absolute;top:19387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TAVsAA&#10;AADbAAAADwAAAGRycy9kb3ducmV2LnhtbERPzYrCMBC+C/sOYRb2pqkeinaNIrIrFbyofYCxmW1L&#10;m0lpYu369EYQvM3H9zvL9WAa0VPnKssKppMIBHFudcWFguz8O56DcB5ZY2OZFPyTg/XqY7TERNsb&#10;H6k/+UKEEHYJKii9bxMpXV6SQTexLXHg/mxn0AfYFVJ3eAvhppGzKIqlwYpDQ4ktbUvK69PVKNje&#10;077eHeJjnGG9Tw+zxc8FtVJfn8PmG4Snwb/FL3eqw/wYnr+EA+Tq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9TAVsAAAADbAAAADwAAAAAAAAAAAAAAAACYAgAAZHJzL2Rvd25y&#10;ZXYueG1sUEsFBgAAAAAEAAQA9QAAAIUDAAAAAA==&#10;" path="m,l6096,e" filled="f" strokeweight=".16931mm">
                  <v:path arrowok="t" textboxrect="0,0,6096,0"/>
                </v:shape>
                <v:shape id="Shape 43204" o:spid="_x0000_s1039" style="position:absolute;left:60;top:19387;width:10028;height:0;visibility:visible;mso-wrap-style:square;v-text-anchor:top" coordsize="100279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zgGsAA&#10;AADbAAAADwAAAGRycy9kb3ducmV2LnhtbERP22oCMRB9L/gPYYS+1VmltLIaRUShSKHU2/OwGXdX&#10;N5Owibr9+6ZQ8G0O5zrTeWcbdeM21E40DAcZKJbCmVpKDfvd+mUMKkQSQ40T1vDDAeaz3tOUcuPu&#10;8s23bSxVCpGQk4YqRp8jhqJiS2HgPEviTq61FBNsSzQt3VO4bXCUZW9oqZbUUJHnZcXFZXu1GnCI&#10;m/Xn68r5ka83Yzyb49chav3c7xYTUJG7+BD/uz9Mmv8Of7+kA3D2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9zgGsAAAADbAAAADwAAAAAAAAAAAAAAAACYAgAAZHJzL2Rvd25y&#10;ZXYueG1sUEsFBgAAAAAEAAQA9QAAAIUDAAAAAA==&#10;" path="m,l1002790,e" filled="f" strokeweight=".16931mm">
                  <v:path arrowok="t" textboxrect="0,0,1002790,0"/>
                </v:shape>
                <v:shape id="Shape 43205" o:spid="_x0000_s1040" style="position:absolute;left:10118;top:19357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NWT8QA&#10;AADbAAAADwAAAGRycy9kb3ducmV2LnhtbESPT2vCQBDF7wW/wzJCb3VTpRJSV6mKIPSkLT0P2TEJ&#10;Zmdjds2fb985CN5meG/e+81qM7haddSGyrOB91kCijj3tuLCwO/P4S0FFSKyxdozGRgpwGY9eVlh&#10;Zn3PJ+rOsVASwiFDA2WMTaZ1yEtyGGa+IRbt4luHUda20LbFXsJdredJstQOK5aGEhvalZRfz3dn&#10;IN3u+275/Xe6LY7b/aH/GOvFWBnzOh2+PkFFGuLT/Lg+WsEXWPlFBt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TVk/EAAAA2wAAAA8AAAAAAAAAAAAAAAAAmAIAAGRycy9k&#10;b3ducmV2LnhtbFBLBQYAAAAABAAEAPUAAACJAwAAAAA=&#10;" path="m,6095l,e" filled="f" strokeweight=".16928mm">
                  <v:path arrowok="t" textboxrect="0,0,0,6095"/>
                </v:shape>
                <v:shape id="Shape 43206" o:spid="_x0000_s1041" style="position:absolute;left:10149;top:19387;width:23842;height:0;visibility:visible;mso-wrap-style:square;v-text-anchor:top" coordsize="238416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CHdb0A&#10;AADbAAAADwAAAGRycy9kb3ducmV2LnhtbERPSwrCMBDdC94hjOBGNFVEtBpFBNGNiB9cD83YFptJ&#10;aWKttzeC4G4e7zuLVWMKUVPlcssKhoMIBHFidc6pgutl25+CcB5ZY2GZFLzJwWrZbi0w1vbFJ6rP&#10;PhUhhF2MCjLvy1hKl2Rk0A1sSRy4u60M+gCrVOoKXyHcFHIURRNpMOfQkGFJm4ySx/lpFNwvu/Vh&#10;fIvG+6Ps7VzdjOj5MEp1O816DsJT4//in3uvw/wZfH8JB8jl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4CHdb0AAADbAAAADwAAAAAAAAAAAAAAAACYAgAAZHJzL2Rvd25yZXYu&#10;eG1sUEsFBgAAAAAEAAQA9QAAAIIDAAAAAA==&#10;" path="m,l2384169,e" filled="f" strokeweight=".16931mm">
                  <v:path arrowok="t" textboxrect="0,0,2384169,0"/>
                </v:shape>
                <v:shape id="Shape 43207" o:spid="_x0000_s1042" style="position:absolute;left:33991;top:19387;width:60;height:0;visibility:visible;mso-wrap-style:square;v-text-anchor:top" coordsize="60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Gzz8IA&#10;AADbAAAADwAAAGRycy9kb3ducmV2LnhtbERP3WrCMBS+H/gO4Qi7GWu6ImNUo8SNwmTzYp0PcGiO&#10;bbE5KU1Wq0+/XAhefnz/q81kOzHS4FvHCl6SFARx5UzLtYLDb/H8BsIHZIOdY1JwIQ+b9exhhblx&#10;Z/6hsQy1iCHsc1TQhNDnUvqqIYs+cT1x5I5usBgiHGppBjzHcNvJLE1fpcWWY0ODPb03VJ3KP6vg&#10;K2TmqUg/tN5e3WLnv3W/P2qlHueTXoIINIW7+Ob+NAqyuD5+iT9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YbPPwgAAANsAAAAPAAAAAAAAAAAAAAAAAJgCAABkcnMvZG93&#10;bnJldi54bWxQSwUGAAAAAAQABAD1AAAAhwMAAAAA&#10;" path="m,l6097,e" filled="f" strokeweight=".16931mm">
                  <v:path arrowok="t" textboxrect="0,0,6097,0"/>
                </v:shape>
                <v:shape id="Shape 43208" o:spid="_x0000_s1043" style="position:absolute;left:34052;top:19387;width:26047;height:0;visibility:visible;mso-wrap-style:square;v-text-anchor:top" coordsize="260477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eZ0cMA&#10;AADbAAAADwAAAGRycy9kb3ducmV2LnhtbESPT4vCMBTE78J+h/AW9qapHkS7pkUWurgXwT8Ie3s0&#10;z6bYvNQmav32RhA8DjPzG2aR97YRV+p87VjBeJSAIC6drrlSsN8VwxkIH5A1No5JwZ085NnHYIGp&#10;djfe0HUbKhEh7FNUYEJoUyl9aciiH7mWOHpH11kMUXaV1B3eItw2cpIkU2mx5rhgsKUfQ+Vpe7EK&#10;zv/Hjfs77H+xuMvpen6emWLulfr67JffIAL14R1+tVdawWQMzy/xB8j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NeZ0cMAAADbAAAADwAAAAAAAAAAAAAAAACYAgAAZHJzL2Rv&#10;d25yZXYueG1sUEsFBgAAAAAEAAQA9QAAAIgDAAAAAA==&#10;" path="m,l2604770,e" filled="f" strokeweight=".16931mm">
                  <v:path arrowok="t" textboxrect="0,0,2604770,0"/>
                </v:shape>
                <v:shape id="Shape 43209" o:spid="_x0000_s1044" style="position:absolute;left:60131;top:19357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RIrMQA&#10;AADbAAAADwAAAGRycy9kb3ducmV2LnhtbESPQWsCMRSE74X+h/AEbzXrKkVWo9iCoEIPtV68PTfP&#10;zermZUnSdf33TaHQ4zAz3zCLVW8b0ZEPtWMF41EGgrh0uuZKwfFr8zIDESKyxsYxKXhQgNXy+WmB&#10;hXZ3/qTuECuRIBwKVGBibAspQ2nIYhi5ljh5F+ctxiR9JbXHe4LbRuZZ9iot1pwWDLb0bqi8Hb6t&#10;Alua7vyxe/Onabe9Tmi337jbXqnhoF/PQUTq43/4r73VCvIcfr+kHyC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USKzEAAAA2wAAAA8AAAAAAAAAAAAAAAAAmAIAAGRycy9k&#10;b3ducmV2LnhtbFBLBQYAAAAABAAEAPUAAACJAwAAAAA=&#10;" path="m,6095l,e" filled="f" strokeweight=".16931mm">
                  <v:path arrowok="t" textboxrect="0,0,0,6095"/>
                </v:shape>
                <v:shape id="Shape 43210" o:spid="_x0000_s1045" style="position:absolute;left:30;top:19419;width:0;height:21034;visibility:visible;mso-wrap-style:square;v-text-anchor:top" coordsize="0,2103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SHucQA&#10;AADbAAAADwAAAGRycy9kb3ducmV2LnhtbESPwWrDMBBE74X+g9hAb40cF9rgRg5uIBDIoTTxJbfF&#10;2lh2rZWxFNv5+6pQ6HGYmTfMZjvbTow0+MaxgtUyAUFcOd1wraA875/XIHxA1tg5JgV38rDNHx82&#10;mGk38ReNp1CLCGGfoQITQp9J6StDFv3S9cTRu7rBYohyqKUecIpw28k0SV6lxYbjgsGedoaq79PN&#10;KhjL6s18THRpjm1bfKaFLM35qtTTYi7eQQSaw3/4r33QCtIX+P0Sf4D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Eh7nEAAAA2wAAAA8AAAAAAAAAAAAAAAAAmAIAAGRycy9k&#10;b3ducmV2LnhtbFBLBQYAAAAABAAEAPUAAACJAwAAAAA=&#10;" path="m,2103373l,e" filled="f" strokeweight=".48pt">
                  <v:path arrowok="t" textboxrect="0,0,0,2103373"/>
                </v:shape>
                <v:shape id="Shape 43211" o:spid="_x0000_s1046" style="position:absolute;left:30;top:40453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KeDcIA&#10;AADbAAAADwAAAGRycy9kb3ducmV2LnhtbESPUWvCMBSF3wf+h3CFvc1UkaHVKKIIIuxhbj/gtrk2&#10;xeYmNrHt/r0ZDPZ4OOd8h7PeDrYRHbWhdqxgOslAEJdO11wp+P46vi1AhIissXFMCn4owHYzellj&#10;rl3Pn9RdYiUShEOOCkyMPpcylIYshonzxMm7utZiTLKtpG6xT3DbyFmWvUuLNacFg572hsrb5WEV&#10;fBjpz4twmB9k77umeNyLZYFKvY6H3QpEpCH+h//aJ61gNoffL+kHyM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cp4NwgAAANsAAAAPAAAAAAAAAAAAAAAAAJgCAABkcnMvZG93&#10;bnJldi54bWxQSwUGAAAAAAQABAD1AAAAhwMAAAAA&#10;" path="m,6096l,e" filled="f" strokeweight=".48pt">
                  <v:path arrowok="t" textboxrect="0,0,0,6096"/>
                </v:shape>
                <v:shape id="Shape 43212" o:spid="_x0000_s1047" style="position:absolute;left:60;top:40483;width:10028;height:0;visibility:visible;mso-wrap-style:square;v-text-anchor:top" coordsize="100279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IJZsQA&#10;AADbAAAADwAAAGRycy9kb3ducmV2LnhtbESPT2sCMRTE74LfITyhF6nZCi12NYoWCvUi+OfQ4+vm&#10;ubu4eVmTdI399KYgeBxm5jfMbBFNIzpyvras4GWUgSAurK65VHDYfz5PQPiArLGxTAqu5GEx7/dm&#10;mGt74S11u1CKBGGfo4IqhDaX0hcVGfQj2xIn72idwZCkK6V2eElw08hxlr1JgzWnhQpb+qioOO1+&#10;jYKf9fd+M3FnN4zv0f91uPKx3Sr1NIjLKYhAMTzC9/aXVjB+hf8v6QfI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+CCWbEAAAA2wAAAA8AAAAAAAAAAAAAAAAAmAIAAGRycy9k&#10;b3ducmV2LnhtbFBLBQYAAAAABAAEAPUAAACJAwAAAAA=&#10;" path="m,l1002790,e" filled="f" strokeweight=".48pt">
                  <v:path arrowok="t" textboxrect="0,0,1002790,0"/>
                </v:shape>
                <v:shape id="Shape 43213" o:spid="_x0000_s1048" style="position:absolute;left:10118;top:19419;width:0;height:21034;visibility:visible;mso-wrap-style:square;v-text-anchor:top" coordsize="0,2103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1ASsUA&#10;AADbAAAADwAAAGRycy9kb3ducmV2LnhtbESPQWvCQBSE7wX/w/IEL0U3epASXUUtRUFaaFT0+Mg+&#10;k2j2bcyuMf333ULB4zAz3zDTeWtK0VDtCssKhoMIBHFqdcGZgv3uo/8GwnlkjaVlUvBDDuazzssU&#10;Y20f/E1N4jMRIOxiVJB7X8VSujQng25gK+LgnW1t0AdZZ1LX+AhwU8pRFI2lwYLDQo4VrXJKr8nd&#10;KLhU++X764Gb9W13+vRbWyZfx6FSvW67mIDw1Ppn+L+90QpGY/j7En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nUBKxQAAANsAAAAPAAAAAAAAAAAAAAAAAJgCAABkcnMv&#10;ZG93bnJldi54bWxQSwUGAAAAAAQABAD1AAAAigMAAAAA&#10;" path="m,2103373l,e" filled="f" strokeweight=".16928mm">
                  <v:path arrowok="t" textboxrect="0,0,0,2103373"/>
                </v:shape>
                <v:shape id="Shape 43214" o:spid="_x0000_s1049" style="position:absolute;left:10118;top:40453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xgsMA&#10;AADbAAAADwAAAGRycy9kb3ducmV2LnhtbESPQYvCMBSE78L+h/AWvGmqh9WtRpEVYUVE1KrXR/O2&#10;LTYvpYm2/nsjCHscZuYbZjpvTSnuVLvCsoJBPwJBnFpdcKYgOa56YxDOI2ssLZOCBzmYzz46U4y1&#10;bXhP94PPRICwi1FB7n0VS+nSnAy6vq2Ig/dna4M+yDqTusYmwE0ph1H0JQ0WHBZyrOgnp/R6uBkF&#10;+912KflyPg6KRfTdJLvr5rROlOp+tosJCE+t/w+/279awXAEry/hB8j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axgsMAAADbAAAADwAAAAAAAAAAAAAAAACYAgAAZHJzL2Rv&#10;d25yZXYueG1sUEsFBgAAAAAEAAQA9QAAAIgDAAAAAA==&#10;" path="m,6096l,e" filled="f" strokeweight=".16928mm">
                  <v:path arrowok="t" textboxrect="0,0,0,6096"/>
                </v:shape>
                <v:shape id="Shape 43215" o:spid="_x0000_s1050" style="position:absolute;left:10149;top:40483;width:23842;height:0;visibility:visible;mso-wrap-style:square;v-text-anchor:top" coordsize="238416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cLpsAA&#10;AADbAAAADwAAAGRycy9kb3ducmV2LnhtbERPTWvCQBC9C/0PyxS86UaxQVI3QQShJe2htvQ8ZMck&#10;mJ0N2TFJ/333UOjx8b4Pxew6NdIQWs8GNusEFHHlbcu1ga/P82oPKgiyxc4zGfihAEX+sDhgZv3E&#10;HzRepFYxhEOGBhqRPtM6VA05DGvfE0fu6geHEuFQazvgFMNdp7dJkmqHLceGBns6NVTdLndnwO/e&#10;5FTqp6rcSyrOvfd6/n41Zvk4H59BCc3yL/5zv1gD2zg2fok/QO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KcLpsAAAADbAAAADwAAAAAAAAAAAAAAAACYAgAAZHJzL2Rvd25y&#10;ZXYueG1sUEsFBgAAAAAEAAQA9QAAAIUDAAAAAA==&#10;" path="m,l2384169,e" filled="f" strokeweight=".48pt">
                  <v:path arrowok="t" textboxrect="0,0,2384169,0"/>
                </v:shape>
                <v:shape id="Shape 43216" o:spid="_x0000_s1051" style="position:absolute;left:34021;top:19419;width:0;height:21034;visibility:visible;mso-wrap-style:square;v-text-anchor:top" coordsize="0,2103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jL8scA&#10;AADbAAAADwAAAGRycy9kb3ducmV2LnhtbESPQWvCQBSE7wX/w/KEXkrdGMHG6CpBKBXqwWqhHl+z&#10;zyRt9m3IbjX117uC4HGYmW+Y2aIztThS6yrLCoaDCARxbnXFhYLP3etzAsJ5ZI21ZVLwTw4W897D&#10;DFNtT/xBx60vRICwS1FB6X2TSunykgy6gW2Ig3ewrUEfZFtI3eIpwE0t4ygaS4MVh4USG1qWlP9u&#10;/4yCUfxuRt/785fZZE8vk/36J0vezko99rtsCsJT5+/hW3ulFcQTuH4JP0DO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6Yy/LHAAAA2wAAAA8AAAAAAAAAAAAAAAAAmAIAAGRy&#10;cy9kb3ducmV2LnhtbFBLBQYAAAAABAAEAPUAAACMAwAAAAA=&#10;" path="m,2103373l,e" filled="f" strokeweight=".16936mm">
                  <v:path arrowok="t" textboxrect="0,0,0,2103373"/>
                </v:shape>
                <v:shape id="Shape 43217" o:spid="_x0000_s1052" style="position:absolute;left:33991;top:40483;width:60;height:0;visibility:visible;mso-wrap-style:square;v-text-anchor:top" coordsize="60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o7hsEA&#10;AADbAAAADwAAAGRycy9kb3ducmV2LnhtbERPW2vCMBR+F/Yfwhn4IjPxwiadUbQgiIiwbuz50Jw1&#10;Zc1JaaLWf28eBB8/vvty3btGXKgLtWcNk7ECQVx6U3Ol4ed797YAESKywcYzabhRgPXqZbDEzPgr&#10;f9GliJVIIRwy1GBjbDMpQ2nJYRj7ljhxf75zGBPsKmk6vKZw18ipUu/SYc2pwWJLuaXyvzg7Dapc&#10;jHgXDsf2186njcqLj+0p13r42m8+QUTq41P8cO+Nhllan76k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MKO4bBAAAA2wAAAA8AAAAAAAAAAAAAAAAAmAIAAGRycy9kb3du&#10;cmV2LnhtbFBLBQYAAAAABAAEAPUAAACGAwAAAAA=&#10;" path="m,l6097,e" filled="f" strokeweight=".48pt">
                  <v:path arrowok="t" textboxrect="0,0,6097,0"/>
                </v:shape>
                <v:shape id="Shape 43218" o:spid="_x0000_s1053" style="position:absolute;left:34052;top:40483;width:26047;height:0;visibility:visible;mso-wrap-style:square;v-text-anchor:top" coordsize="260477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u98UA&#10;AADbAAAADwAAAGRycy9kb3ducmV2LnhtbESPQWvCQBSE70L/w/IKvdWNLUobXaVYEop6qQ05P7LP&#10;JDT7NmTXJPXXu0LB4zAz3zCrzWga0VPnassKZtMIBHFhdc2lguwneX4D4TyyxsYyKfgjB5v1w2SF&#10;sbYDf1N/9KUIEHYxKqi8b2MpXVGRQTe1LXHwTrYz6IPsSqk7HALcNPIlihbSYM1hocKWthUVv8ez&#10;UZAn8qIPdbZIPvvzfPve5vtdmir19Dh+LEF4Gv09/N/+0gpeZ3D7En6AX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u73xQAAANsAAAAPAAAAAAAAAAAAAAAAAJgCAABkcnMv&#10;ZG93bnJldi54bWxQSwUGAAAAAAQABAD1AAAAigMAAAAA&#10;" path="m,l2604770,e" filled="f" strokeweight=".48pt">
                  <v:path arrowok="t" textboxrect="0,0,2604770,0"/>
                </v:shape>
                <v:shape id="Shape 43219" o:spid="_x0000_s1054" style="position:absolute;left:60131;top:19419;width:0;height:21034;visibility:visible;mso-wrap-style:square;v-text-anchor:top" coordsize="0,2103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xpncYA&#10;AADeAAAADwAAAGRycy9kb3ducmV2LnhtbESP0WrCQBRE3wv+w3IF3+pGk0pJXYOIAR9aktp+wCV7&#10;mwSzd0N2NfHv3UKhj8PMnGG22WQ6caPBtZYVrJYRCOLK6pZrBd9f+fMrCOeRNXaWScGdHGS72dMW&#10;U21H/qTb2dciQNilqKDxvk+ldFVDBt3S9sTB+7GDQR/kUEs94BjgppPrKNpIgy2HhQZ7OjRUXc5X&#10;o2CU797oMf64l0dbxmVU5MUklVrMp/0bCE+T/w//tU9aQZLELxv4vROugNw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SxpncYAAADeAAAADwAAAAAAAAAAAAAAAACYAgAAZHJz&#10;L2Rvd25yZXYueG1sUEsFBgAAAAAEAAQA9QAAAIsDAAAAAA==&#10;" path="m,2103373l,e" filled="f" strokeweight=".16931mm">
                  <v:path arrowok="t" textboxrect="0,0,0,2103373"/>
                </v:shape>
                <v:shape id="Shape 43220" o:spid="_x0000_s1055" style="position:absolute;left:60131;top:40453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AfOccA&#10;AADeAAAADwAAAGRycy9kb3ducmV2LnhtbESPT2sCMRTE74V+h/AKvdVs7fqnW6NIseCxVRG8PTav&#10;m91uXtYk1fXbm4LQ4zAzv2Fmi9624kQ+1I4VPA8yEMSl0zVXCnbbj6cpiBCRNbaOScGFAizm93cz&#10;LLQ78xedNrESCcKhQAUmxq6QMpSGLIaB64iT9+28xZikr6T2eE5w28phlo2lxZrTgsGO3g2VP5tf&#10;q2A1PDTL170JzbpaNZ/2eKxzP1bq8aFfvoGI1Mf/8K291gry/GU0gb876QrI+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1gHznHAAAA3gAAAA8AAAAAAAAAAAAAAAAAmAIAAGRy&#10;cy9kb3ducmV2LnhtbFBLBQYAAAAABAAEAPUAAACMAw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proofErr w:type="gramStart"/>
      <w:r w:rsidRPr="00993A67">
        <w:rPr>
          <w:rFonts w:ascii="Times New Roman" w:eastAsia="Times New Roman" w:hAnsi="Times New Roman" w:cs="Times New Roman"/>
          <w:color w:val="0D0D0D"/>
          <w:spacing w:val="-1"/>
          <w:position w:val="1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 w:eastAsia="ru-RU"/>
        </w:rPr>
        <w:t>К</w:t>
      </w:r>
      <w:proofErr w:type="gramEnd"/>
      <w:r w:rsidRPr="00993A67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 w:eastAsia="ru-RU"/>
        </w:rPr>
        <w:t xml:space="preserve"> 07</w:t>
      </w:r>
      <w:r w:rsidRPr="00993A67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 w:eastAsia="ru-RU"/>
        </w:rPr>
        <w:tab/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э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ффек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в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дейс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в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ов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ть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в чр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звыч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ых               </w:t>
      </w:r>
      <w:r w:rsidRPr="00993A67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уа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ци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ях, соблюдать</w:t>
      </w:r>
      <w:r w:rsidRPr="00993A67">
        <w:rPr>
          <w:rFonts w:ascii="Times New Roman" w:eastAsia="Times New Roman" w:hAnsi="Times New Roman" w:cs="Times New Roman"/>
          <w:color w:val="0D0D0D"/>
          <w:spacing w:val="73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ормы</w:t>
      </w:r>
      <w:r w:rsidRPr="00993A67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э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к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логиче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кой безо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ст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рабоч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</w:t>
      </w:r>
      <w:r w:rsidRPr="00993A67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ме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е; сод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й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ствов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ть        </w:t>
      </w:r>
      <w:r w:rsidRPr="00993A67">
        <w:rPr>
          <w:rFonts w:ascii="Times New Roman" w:eastAsia="Times New Roman" w:hAnsi="Times New Roman" w:cs="Times New Roman"/>
          <w:color w:val="0D0D0D"/>
          <w:spacing w:val="-8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пр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ческому осущ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твле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ю                       </w:t>
      </w:r>
      <w:r w:rsidRPr="00993A67">
        <w:rPr>
          <w:rFonts w:ascii="Times New Roman" w:eastAsia="Times New Roman" w:hAnsi="Times New Roman" w:cs="Times New Roman"/>
          <w:color w:val="0D0D0D"/>
          <w:spacing w:val="-8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идеи бер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жл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г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водс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ва</w:t>
      </w:r>
      <w:r w:rsidRPr="00993A67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сч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м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</w:t>
      </w:r>
      <w:r w:rsidRPr="00993A67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за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ции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    </w:t>
      </w:r>
      <w:r w:rsidRPr="00993A67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г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по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ер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, вызыв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ае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м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ых</w:t>
      </w:r>
      <w:r w:rsidRPr="00993A67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ару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ш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ен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ями</w:t>
      </w:r>
      <w:r w:rsidRPr="00993A67">
        <w:rPr>
          <w:rFonts w:ascii="Times New Roman" w:eastAsia="Times New Roman" w:hAnsi="Times New Roman" w:cs="Times New Roman"/>
          <w:color w:val="0D0D0D"/>
          <w:spacing w:val="99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орм безо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ост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ж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недея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ьн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</w:t>
      </w:r>
      <w:r w:rsidRPr="00993A67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р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боч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 месте</w:t>
      </w:r>
    </w:p>
    <w:p w:rsidR="00993A67" w:rsidRPr="00993A67" w:rsidRDefault="00993A67" w:rsidP="00993A67">
      <w:pPr>
        <w:widowControl w:val="0"/>
        <w:tabs>
          <w:tab w:val="left" w:pos="590"/>
          <w:tab w:val="left" w:pos="1098"/>
          <w:tab w:val="left" w:pos="1556"/>
          <w:tab w:val="left" w:pos="2219"/>
          <w:tab w:val="left" w:pos="3135"/>
          <w:tab w:val="left" w:pos="3758"/>
        </w:tabs>
        <w:spacing w:line="240" w:lineRule="auto"/>
        <w:ind w:right="8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 w:type="column"/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на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рабоч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м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е;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ос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овы прое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к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й дея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ь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</w:t>
      </w:r>
      <w:r w:rsidRPr="00993A67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 в колле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к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ве и    </w:t>
      </w:r>
      <w:r w:rsidRPr="00993A67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команде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 xml:space="preserve">по    </w:t>
      </w:r>
      <w:r w:rsidRPr="00993A67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ш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ен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ю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   </w:t>
      </w:r>
      <w:r w:rsidRPr="00993A67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адач ми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ации          </w:t>
      </w:r>
      <w:r w:rsidRPr="00993A67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па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нос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ей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эффек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в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ного</w:t>
      </w:r>
      <w:r w:rsidRPr="00993A67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рав</w:t>
      </w:r>
      <w:r w:rsidRPr="00993A67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 w:eastAsia="ru-RU"/>
        </w:rPr>
        <w:t>л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ен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993A67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иск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ам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ЧС</w:t>
      </w:r>
      <w:r w:rsidRPr="00993A67">
        <w:rPr>
          <w:rFonts w:ascii="Times New Roman" w:eastAsia="Times New Roman" w:hAnsi="Times New Roman" w:cs="Times New Roman"/>
          <w:color w:val="0D0D0D"/>
          <w:spacing w:val="138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на</w:t>
      </w:r>
      <w:r w:rsidRPr="00993A67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рабочем</w:t>
      </w:r>
      <w:r w:rsidRPr="00993A67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ес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ове пр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нципов                     </w:t>
      </w:r>
      <w:r w:rsidRPr="00993A67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эффек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в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г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 в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аимодейс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        </w:t>
      </w:r>
      <w:r w:rsidRPr="00993A67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по        </w:t>
      </w:r>
      <w:r w:rsidRPr="00993A67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озда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ни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ю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</w:t>
      </w:r>
      <w:proofErr w:type="spellStart"/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лов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кои</w:t>
      </w:r>
      <w:proofErr w:type="spellEnd"/>
      <w:r w:rsidRPr="00993A67">
        <w:rPr>
          <w:rFonts w:ascii="Times New Roman" w:eastAsia="Times New Roman" w:hAnsi="Times New Roman" w:cs="Times New Roman"/>
          <w:color w:val="0D0D0D"/>
          <w:spacing w:val="123"/>
          <w:sz w:val="24"/>
          <w:szCs w:val="24"/>
          <w:lang w:val="ru-RU" w:eastAsia="ru-RU"/>
        </w:rPr>
        <w:t xml:space="preserve"> </w:t>
      </w:r>
      <w:proofErr w:type="spellStart"/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родо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щ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ой</w:t>
      </w:r>
      <w:proofErr w:type="spellEnd"/>
      <w:r w:rsidRPr="00993A67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ср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ды осу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щ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вления      </w:t>
      </w:r>
      <w:r w:rsidRPr="00993A67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профес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ио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ль</w:t>
      </w:r>
      <w:r w:rsidRPr="00993A67">
        <w:rPr>
          <w:rFonts w:ascii="Times New Roman" w:eastAsia="Times New Roman" w:hAnsi="Times New Roman" w:cs="Times New Roman"/>
          <w:color w:val="0D0D0D"/>
          <w:spacing w:val="4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дея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</w:p>
    <w:p w:rsidR="00993A67" w:rsidRPr="00993A67" w:rsidRDefault="00993A67" w:rsidP="00993A67">
      <w:pPr>
        <w:widowControl w:val="0"/>
        <w:tabs>
          <w:tab w:val="left" w:pos="486"/>
          <w:tab w:val="left" w:pos="1407"/>
          <w:tab w:val="left" w:pos="1875"/>
          <w:tab w:val="left" w:pos="2381"/>
          <w:tab w:val="left" w:pos="3055"/>
        </w:tabs>
        <w:spacing w:before="10" w:line="240" w:lineRule="auto"/>
        <w:ind w:right="8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порядок</w:t>
      </w:r>
      <w:r w:rsidRPr="00993A67">
        <w:rPr>
          <w:rFonts w:ascii="Times New Roman" w:eastAsia="Times New Roman" w:hAnsi="Times New Roman" w:cs="Times New Roman"/>
          <w:color w:val="0D0D0D"/>
          <w:spacing w:val="114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дейс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в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ий</w:t>
      </w:r>
      <w:r w:rsidRPr="00993A67">
        <w:rPr>
          <w:rFonts w:ascii="Times New Roman" w:eastAsia="Times New Roman" w:hAnsi="Times New Roman" w:cs="Times New Roman"/>
          <w:color w:val="0D0D0D"/>
          <w:spacing w:val="113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993A67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чре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выч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ых си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уа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ци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ях,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нормы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э</w:t>
      </w:r>
      <w:r w:rsidRPr="00993A67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 w:eastAsia="ru-RU"/>
        </w:rPr>
        <w:t>к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олог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че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бе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аснос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         </w:t>
      </w:r>
      <w:r w:rsidRPr="00993A67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при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в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профессионал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993A67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ой        </w:t>
      </w:r>
      <w:r w:rsidRPr="00993A67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ь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ост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; способы       </w:t>
      </w:r>
      <w:r w:rsidRPr="00993A67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ми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ми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ац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      </w:t>
      </w:r>
      <w:r w:rsidRPr="00993A67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г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 по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ерь,</w:t>
      </w:r>
      <w:r w:rsidRPr="00993A67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вы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ыв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мых</w:t>
      </w:r>
      <w:r w:rsidRPr="00993A67">
        <w:rPr>
          <w:rFonts w:ascii="Times New Roman" w:eastAsia="Times New Roman" w:hAnsi="Times New Roman" w:cs="Times New Roman"/>
          <w:color w:val="0D0D0D"/>
          <w:spacing w:val="157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на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ру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ш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ям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норм                                 </w:t>
      </w:r>
      <w:r w:rsidRPr="00993A67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б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ост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жи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едея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</w:t>
      </w:r>
      <w:r w:rsidRPr="00993A67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ь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нос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рабоч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</w:t>
      </w:r>
      <w:r w:rsidRPr="00993A67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м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те 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опаснос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ь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нару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ш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ен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     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орм бе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аснос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ж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недея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ель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ост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 w:eastAsia="ru-RU"/>
        </w:rPr>
        <w:t>д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л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 ре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ли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ац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      </w:t>
      </w:r>
      <w:r w:rsidRPr="00993A67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      </w:t>
      </w:r>
      <w:r w:rsidRPr="00993A67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б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ж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л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г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о 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водс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ва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ectPr w:rsidR="00993A67" w:rsidRPr="00993A67">
          <w:type w:val="continuous"/>
          <w:pgSz w:w="11906" w:h="16838"/>
          <w:pgMar w:top="1134" w:right="846" w:bottom="0" w:left="1701" w:header="0" w:footer="0" w:gutter="0"/>
          <w:cols w:num="2" w:space="708" w:equalWidth="0">
            <w:col w:w="5140" w:space="220"/>
            <w:col w:w="3998"/>
          </w:cols>
        </w:sectPr>
      </w:pPr>
    </w:p>
    <w:p w:rsidR="00993A67" w:rsidRPr="00993A67" w:rsidRDefault="00993A67" w:rsidP="00993A67">
      <w:pPr>
        <w:spacing w:line="240" w:lineRule="auto"/>
        <w:jc w:val="center"/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>I</w:t>
      </w:r>
      <w:r w:rsidRPr="00993A67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 w:eastAsia="ru-RU"/>
        </w:rPr>
        <w:t>.3 Контроль и оценка освоения учебной дисциплины</w:t>
      </w:r>
    </w:p>
    <w:p w:rsidR="00993A67" w:rsidRPr="00993A67" w:rsidRDefault="00993A67" w:rsidP="00993A67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9"/>
        <w:gridCol w:w="1681"/>
        <w:gridCol w:w="1312"/>
        <w:gridCol w:w="958"/>
        <w:gridCol w:w="1312"/>
        <w:gridCol w:w="1333"/>
        <w:gridCol w:w="1312"/>
      </w:tblGrid>
      <w:tr w:rsidR="00993A67" w:rsidRPr="009347A5" w:rsidTr="009347A5">
        <w:tc>
          <w:tcPr>
            <w:tcW w:w="2126" w:type="dxa"/>
            <w:vMerge w:val="restart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Элемент учебной дисциплины</w:t>
            </w:r>
          </w:p>
        </w:tc>
        <w:tc>
          <w:tcPr>
            <w:tcW w:w="8578" w:type="dxa"/>
            <w:gridSpan w:val="6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Виды, формы и методы контроля</w:t>
            </w:r>
          </w:p>
        </w:tc>
      </w:tr>
      <w:tr w:rsidR="00993A67" w:rsidRPr="00993A67" w:rsidTr="009347A5">
        <w:tc>
          <w:tcPr>
            <w:tcW w:w="2126" w:type="dxa"/>
            <w:vMerge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252" w:type="dxa"/>
            <w:gridSpan w:val="2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Текущий контроль</w:t>
            </w:r>
          </w:p>
        </w:tc>
        <w:tc>
          <w:tcPr>
            <w:tcW w:w="2456" w:type="dxa"/>
            <w:gridSpan w:val="2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Рубежный контроль</w:t>
            </w:r>
          </w:p>
        </w:tc>
        <w:tc>
          <w:tcPr>
            <w:tcW w:w="2870" w:type="dxa"/>
            <w:gridSpan w:val="2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Промежуточная аттестация</w:t>
            </w:r>
          </w:p>
        </w:tc>
      </w:tr>
      <w:tr w:rsidR="00993A67" w:rsidRPr="00993A67" w:rsidTr="009347A5">
        <w:tc>
          <w:tcPr>
            <w:tcW w:w="2126" w:type="dxa"/>
            <w:vMerge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29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 и метод контроля</w:t>
            </w:r>
          </w:p>
        </w:tc>
        <w:tc>
          <w:tcPr>
            <w:tcW w:w="142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Проверяемые показатели результата обучения</w:t>
            </w:r>
          </w:p>
        </w:tc>
        <w:tc>
          <w:tcPr>
            <w:tcW w:w="103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 и метод контроля</w:t>
            </w:r>
          </w:p>
        </w:tc>
        <w:tc>
          <w:tcPr>
            <w:tcW w:w="142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Проверяемые показатели результата обучения</w:t>
            </w:r>
          </w:p>
        </w:tc>
        <w:tc>
          <w:tcPr>
            <w:tcW w:w="1447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 и метод контроля</w:t>
            </w:r>
          </w:p>
        </w:tc>
        <w:tc>
          <w:tcPr>
            <w:tcW w:w="142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Проверяемые показатели результата обучения</w:t>
            </w:r>
          </w:p>
        </w:tc>
      </w:tr>
      <w:tr w:rsidR="00993A67" w:rsidRPr="00993A67" w:rsidTr="009347A5">
        <w:tc>
          <w:tcPr>
            <w:tcW w:w="2126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Раздел 1. Безопасность жизнедеятельности: теоретические основы, нормативно-правовое регулирование и органы обеспечения безопасности в Российской Федерации, предупреждение, предотвращение и ликвидация последствий чрезвычайных ситуаций</w:t>
            </w:r>
          </w:p>
        </w:tc>
        <w:tc>
          <w:tcPr>
            <w:tcW w:w="1829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Опрос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Проблемно-аналитические задачи.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Информационные проекты</w:t>
            </w:r>
          </w:p>
        </w:tc>
        <w:tc>
          <w:tcPr>
            <w:tcW w:w="142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proofErr w:type="gramEnd"/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4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7</w:t>
            </w:r>
          </w:p>
          <w:p w:rsidR="00993A67" w:rsidRPr="00993A67" w:rsidRDefault="00993A67" w:rsidP="00993A6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3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47" w:type="dxa"/>
            <w:vMerge w:val="restart"/>
            <w:shd w:val="clear" w:color="auto" w:fill="auto"/>
            <w:vAlign w:val="center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Д.Ф.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Зачет;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Диф</w:t>
            </w:r>
            <w:proofErr w:type="spellEnd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зачет;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Тестирование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vMerge w:val="restart"/>
            <w:shd w:val="clear" w:color="auto" w:fill="auto"/>
            <w:vAlign w:val="center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З1-З5,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У1-У4,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ОК1-11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ПК</w:t>
            </w: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proofErr w:type="gramEnd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.1-1.6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ПК</w:t>
            </w: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  <w:proofErr w:type="gramEnd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.1, ПК3.3-3.5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З1-З5,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У1-У4,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ОК1-11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ПК</w:t>
            </w: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proofErr w:type="gramEnd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.1-1.6</w:t>
            </w:r>
          </w:p>
        </w:tc>
      </w:tr>
      <w:tr w:rsidR="00993A67" w:rsidRPr="00993A67" w:rsidTr="009347A5">
        <w:tc>
          <w:tcPr>
            <w:tcW w:w="2126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Тема 1.1. Теоретические основы безопасности жизнедеятельности</w:t>
            </w:r>
          </w:p>
        </w:tc>
        <w:tc>
          <w:tcPr>
            <w:tcW w:w="1829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Устный опрос;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Практические работы Проблемно-аналитические задачи.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Информационные проекты</w:t>
            </w:r>
          </w:p>
        </w:tc>
        <w:tc>
          <w:tcPr>
            <w:tcW w:w="142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proofErr w:type="gramEnd"/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4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7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3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47" w:type="dxa"/>
            <w:vMerge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vMerge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3A67" w:rsidRPr="00993A67" w:rsidTr="009347A5">
        <w:tc>
          <w:tcPr>
            <w:tcW w:w="2126" w:type="dxa"/>
            <w:shd w:val="clear" w:color="auto" w:fill="auto"/>
          </w:tcPr>
          <w:p w:rsidR="00993A67" w:rsidRPr="00993A67" w:rsidRDefault="00993A67" w:rsidP="00993A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160" w:line="20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Тема 1.2. Безопасное поведение человека в чрезвычайных ситуациях и способы защиты населения от оружия массового поражения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29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Устный опрос;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Практические работы Проблемно-аналитические задачи.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Информационные проекты</w:t>
            </w:r>
          </w:p>
        </w:tc>
        <w:tc>
          <w:tcPr>
            <w:tcW w:w="142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proofErr w:type="gramEnd"/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4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7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3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47" w:type="dxa"/>
            <w:vMerge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vMerge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3A67" w:rsidRPr="00993A67" w:rsidTr="009347A5">
        <w:tc>
          <w:tcPr>
            <w:tcW w:w="2126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Тема 1.3. Организационные и правовые основы обеспечения безопасности жизнедеятельности в чрезвычайных ситуациях</w:t>
            </w:r>
          </w:p>
        </w:tc>
        <w:tc>
          <w:tcPr>
            <w:tcW w:w="1829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Устный опрос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Практические работы.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Проблемно-аналитические задачи.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Информационные проекты</w:t>
            </w:r>
          </w:p>
        </w:tc>
        <w:tc>
          <w:tcPr>
            <w:tcW w:w="142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proofErr w:type="gramEnd"/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4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7</w:t>
            </w:r>
          </w:p>
          <w:p w:rsidR="00993A67" w:rsidRPr="00993A67" w:rsidRDefault="00993A67" w:rsidP="00993A6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3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47" w:type="dxa"/>
            <w:vMerge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vMerge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3A67" w:rsidRPr="009347A5" w:rsidTr="009347A5">
        <w:tc>
          <w:tcPr>
            <w:tcW w:w="2126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Раздел 2. Основы военной службы и медицинской подготовки 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Модуль «Основы военной службы» </w:t>
            </w:r>
            <w:proofErr w:type="gramStart"/>
            <w:r w:rsidRPr="00993A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( </w:t>
            </w:r>
            <w:proofErr w:type="gramEnd"/>
            <w:r w:rsidRPr="00993A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для юношей)</w:t>
            </w:r>
          </w:p>
        </w:tc>
        <w:tc>
          <w:tcPr>
            <w:tcW w:w="1829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Устный опрос;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Практические работы Проблемно-аналитические задачи.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Информационные проекты</w:t>
            </w:r>
          </w:p>
        </w:tc>
        <w:tc>
          <w:tcPr>
            <w:tcW w:w="142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proofErr w:type="gramEnd"/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4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7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3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47" w:type="dxa"/>
            <w:vMerge w:val="restart"/>
            <w:shd w:val="clear" w:color="auto" w:fill="auto"/>
            <w:vAlign w:val="center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Диф</w:t>
            </w:r>
            <w:proofErr w:type="spellEnd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 Зачет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Тестирование</w:t>
            </w:r>
          </w:p>
        </w:tc>
        <w:tc>
          <w:tcPr>
            <w:tcW w:w="1423" w:type="dxa"/>
            <w:vMerge w:val="restart"/>
            <w:shd w:val="clear" w:color="auto" w:fill="auto"/>
            <w:vAlign w:val="center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ОК1-10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ПК</w:t>
            </w: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proofErr w:type="gramEnd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.1-1.6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ПК</w:t>
            </w: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  <w:proofErr w:type="gramEnd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.1,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ПК3.3;3.5.</w:t>
            </w:r>
          </w:p>
        </w:tc>
      </w:tr>
      <w:tr w:rsidR="00993A67" w:rsidRPr="00993A67" w:rsidTr="009347A5">
        <w:tc>
          <w:tcPr>
            <w:tcW w:w="2126" w:type="dxa"/>
            <w:shd w:val="clear" w:color="auto" w:fill="auto"/>
          </w:tcPr>
          <w:p w:rsidR="00993A67" w:rsidRPr="00993A67" w:rsidRDefault="00993A67" w:rsidP="00993A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160" w:line="20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Тема 2.1. Исторический генезис военной службы в России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29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Устный опрос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Практические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работы,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Проблемно-аналитические задачи.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Информационные проекты</w:t>
            </w:r>
          </w:p>
        </w:tc>
        <w:tc>
          <w:tcPr>
            <w:tcW w:w="142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proofErr w:type="gramEnd"/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4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7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3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47" w:type="dxa"/>
            <w:vMerge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vMerge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3A67" w:rsidRPr="00993A67" w:rsidTr="009347A5">
        <w:tc>
          <w:tcPr>
            <w:tcW w:w="2126" w:type="dxa"/>
            <w:shd w:val="clear" w:color="auto" w:fill="auto"/>
          </w:tcPr>
          <w:p w:rsidR="00993A67" w:rsidRPr="00993A67" w:rsidRDefault="00993A67" w:rsidP="00993A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160" w:line="20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Тема 2.2. Аксиология военной службы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29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Устный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Опрос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proofErr w:type="gramEnd"/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4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7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3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47" w:type="dxa"/>
            <w:vMerge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vMerge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3A67" w:rsidRPr="00993A67" w:rsidTr="009347A5">
        <w:tc>
          <w:tcPr>
            <w:tcW w:w="2126" w:type="dxa"/>
            <w:shd w:val="clear" w:color="auto" w:fill="auto"/>
          </w:tcPr>
          <w:p w:rsidR="00993A67" w:rsidRPr="00993A67" w:rsidRDefault="00993A67" w:rsidP="00993A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160" w:line="20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Тема 2.3. Праксиология воинской службы  </w:t>
            </w:r>
          </w:p>
        </w:tc>
        <w:tc>
          <w:tcPr>
            <w:tcW w:w="1829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Устный и письменный опрос, практические занятия.</w:t>
            </w:r>
          </w:p>
        </w:tc>
        <w:tc>
          <w:tcPr>
            <w:tcW w:w="142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З-У.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proofErr w:type="gramEnd"/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4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7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3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47" w:type="dxa"/>
            <w:vMerge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vMerge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3A67" w:rsidRPr="00993A67" w:rsidTr="009347A5">
        <w:tc>
          <w:tcPr>
            <w:tcW w:w="2126" w:type="dxa"/>
            <w:shd w:val="clear" w:color="auto" w:fill="auto"/>
          </w:tcPr>
          <w:p w:rsidR="00993A67" w:rsidRPr="00993A67" w:rsidRDefault="00993A67" w:rsidP="00993A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160" w:line="20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Тема 2.4. Строевая, огневая и физическая подготовка</w:t>
            </w:r>
          </w:p>
          <w:p w:rsidR="00993A67" w:rsidRPr="00993A67" w:rsidRDefault="00993A67" w:rsidP="00993A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160" w:line="20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829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Устный и письменный опрос, практические занятия</w:t>
            </w:r>
          </w:p>
        </w:tc>
        <w:tc>
          <w:tcPr>
            <w:tcW w:w="142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proofErr w:type="gramEnd"/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4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7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3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47" w:type="dxa"/>
            <w:vMerge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vMerge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3A67" w:rsidRPr="00993A67" w:rsidTr="009347A5">
        <w:tc>
          <w:tcPr>
            <w:tcW w:w="2126" w:type="dxa"/>
            <w:shd w:val="clear" w:color="auto" w:fill="auto"/>
          </w:tcPr>
          <w:p w:rsidR="00993A67" w:rsidRPr="00993A67" w:rsidRDefault="00993A67" w:rsidP="00993A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160" w:line="20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Тема 2.5. Методико-санитарная подготовка военнослужащих</w:t>
            </w:r>
          </w:p>
        </w:tc>
        <w:tc>
          <w:tcPr>
            <w:tcW w:w="1829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proofErr w:type="gramEnd"/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4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7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3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47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3A67" w:rsidRPr="00993A67" w:rsidTr="009347A5">
        <w:tc>
          <w:tcPr>
            <w:tcW w:w="2126" w:type="dxa"/>
            <w:shd w:val="clear" w:color="auto" w:fill="auto"/>
          </w:tcPr>
          <w:p w:rsidR="00993A67" w:rsidRPr="00993A67" w:rsidRDefault="00993A67" w:rsidP="00993A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160" w:line="20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Модуль « Основы медицинских знаний» (для девушек)</w:t>
            </w:r>
          </w:p>
        </w:tc>
        <w:tc>
          <w:tcPr>
            <w:tcW w:w="1829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proofErr w:type="gramEnd"/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4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7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3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47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3A67" w:rsidRPr="00993A67" w:rsidTr="009347A5">
        <w:tc>
          <w:tcPr>
            <w:tcW w:w="2126" w:type="dxa"/>
            <w:shd w:val="clear" w:color="auto" w:fill="auto"/>
          </w:tcPr>
          <w:p w:rsidR="00993A67" w:rsidRPr="00993A67" w:rsidRDefault="00993A67" w:rsidP="00993A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160" w:line="20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Тема 2.1. Введение в микробиологию, иммунологию и эпидемиологию</w:t>
            </w:r>
          </w:p>
        </w:tc>
        <w:tc>
          <w:tcPr>
            <w:tcW w:w="1829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proofErr w:type="gramEnd"/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4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7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3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47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3A67" w:rsidRPr="00993A67" w:rsidTr="009347A5">
        <w:tc>
          <w:tcPr>
            <w:tcW w:w="2126" w:type="dxa"/>
            <w:shd w:val="clear" w:color="auto" w:fill="auto"/>
          </w:tcPr>
          <w:p w:rsidR="00993A67" w:rsidRPr="00993A67" w:rsidRDefault="00993A67" w:rsidP="00993A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160" w:line="20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Тема 2.2. Оказание первой (доврачебной) помощи при неотложных состояниях и травматизме</w:t>
            </w:r>
          </w:p>
        </w:tc>
        <w:tc>
          <w:tcPr>
            <w:tcW w:w="1829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proofErr w:type="gramEnd"/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4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7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3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47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3A67" w:rsidRPr="00993A67" w:rsidTr="009347A5">
        <w:tc>
          <w:tcPr>
            <w:tcW w:w="2126" w:type="dxa"/>
            <w:shd w:val="clear" w:color="auto" w:fill="auto"/>
          </w:tcPr>
          <w:p w:rsidR="00993A67" w:rsidRPr="00993A67" w:rsidRDefault="00993A67" w:rsidP="00993A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160" w:line="20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Тема 2.3. Обеспечение здорового образа жизни</w:t>
            </w:r>
          </w:p>
        </w:tc>
        <w:tc>
          <w:tcPr>
            <w:tcW w:w="1829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proofErr w:type="gramEnd"/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4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7</w:t>
            </w:r>
          </w:p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3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47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93A67" w:rsidRPr="00993A67" w:rsidRDefault="00993A67" w:rsidP="00993A6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br w:type="page"/>
        <w:t>2. Комплект оценочных средств (КОС)</w:t>
      </w:r>
    </w:p>
    <w:p w:rsidR="00993A67" w:rsidRPr="00993A67" w:rsidRDefault="00993A67" w:rsidP="00993A67">
      <w:pPr>
        <w:spacing w:line="240" w:lineRule="auto"/>
        <w:ind w:firstLine="709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Раздел 1. Безопасность жизнедеятельности: теоретические основы, нормативно-правовое регулирование и органы обеспечения безопасности в Российской Федерации, предупреждение, предотвращение и ликвидация последствий чрезвычайных ситуаций</w:t>
      </w:r>
    </w:p>
    <w:p w:rsidR="00993A67" w:rsidRPr="00993A67" w:rsidRDefault="00993A67" w:rsidP="00993A67">
      <w:pPr>
        <w:spacing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Тема 1.1. </w:t>
      </w:r>
      <w:r w:rsidRPr="00993A67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Теоретические основы безопасности жизнедеятельности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Контрольные вопросы:</w:t>
      </w:r>
    </w:p>
    <w:p w:rsidR="00993A67" w:rsidRPr="00993A67" w:rsidRDefault="00993A67" w:rsidP="00993A67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993A67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1. Виды и нормирование освещения</w:t>
      </w:r>
    </w:p>
    <w:p w:rsidR="00993A67" w:rsidRPr="00993A67" w:rsidRDefault="00993A67" w:rsidP="00993A67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993A67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2. Организация рабочего места для создания комфортных зрительных условий</w:t>
      </w:r>
    </w:p>
    <w:p w:rsidR="00993A67" w:rsidRPr="00993A67" w:rsidRDefault="00993A67" w:rsidP="00993A67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993A67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3. Искусственные источники света</w:t>
      </w:r>
    </w:p>
    <w:p w:rsidR="00993A67" w:rsidRPr="00993A67" w:rsidRDefault="00993A67" w:rsidP="00993A67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993A67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4. Количественные показатели стихийных явлений, характерных для Подмосковья.</w:t>
      </w:r>
    </w:p>
    <w:p w:rsidR="00993A67" w:rsidRPr="00993A67" w:rsidRDefault="00993A67" w:rsidP="00993A67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993A67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5. Формы и способы современного терроризма</w:t>
      </w:r>
    </w:p>
    <w:p w:rsidR="00993A67" w:rsidRPr="00993A67" w:rsidRDefault="00993A67" w:rsidP="00993A67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993A67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6. Виды глобальных воздействий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7. Какие основные параметры воздушной среды определяют микроклимат рабочей зоны производственных помещений? 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8. Какие факторы учитываются при нормировании микроклимата рабочей зоны помещений? 3. Какими нормативными документами регламентированы условия производственной среды? 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9. Дайте определение оптимальных и допустимых параметров микроклимата.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10. Назовите приборы для измерения температуры, относительной влажности и скорости движения воздуха. 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11. Какой период года считается теплым, холодным и переходным? 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12. Какие санитарно-гигиенические мероприятия позволяют создавать и поддерживать микроклимат рабочей зоны в соответствии с требованиями ГОСТов и санитарных норм?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13. Чем характеризуется понятие «физический (умственный) труд»? 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14. Что понимается под условиями труда, какие они бывают? 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15. Что понимается под тяжестью труда, какие факторы определяют тяжесть труда?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16.  Как работы подразделяются на категории по степени тяжести? 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17. Что понимается под напряженностью труда? 5. Что понимается под работоспособностью? 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18. Как изменяется работоспособность человека в течение суток, недели, года?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>Проблемно-аналитическое задание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естественных условиях на поверхности Земли температура атмосферного воздуха изменяется от -88 до +60</w:t>
      </w:r>
      <w:r w:rsidRPr="00993A6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 w:eastAsia="ru-RU"/>
        </w:rPr>
        <w:t>0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С. Какова наивысшая и минимальная температура внутренних органов, которую выдерживает человек? Какова комфортная температура для человека, выполняющего легкую (тяжелую) работу летом и зимой? Как интерпретирует классическая кривая </w:t>
      </w:r>
      <w:proofErr w:type="spellStart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Шелфорда</w:t>
      </w:r>
      <w:proofErr w:type="spellEnd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зависимость жизненного потенциала человека от температуры окружающего воздуха?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>Информационный проект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Подготовить информационный проект (презентацию) по теме «Требования СанПиН 2.2.4.3359-16 к физическим факторам на рабочих местах»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Сравнительный анализ 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Сравниваются тексты СНиП 23-05-95 "Нормы проектирования. Естественное и искусственное освещение" и </w:t>
      </w:r>
      <w:proofErr w:type="spellStart"/>
      <w:r w:rsidRPr="00993A67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СанПин</w:t>
      </w:r>
      <w:proofErr w:type="spellEnd"/>
      <w:r w:rsidRPr="00993A67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 2.2.1/2.1.1.1278-03 "Гигиенические требования к естественному, искусственному и совмещенному освещению жилых и общественных зданий". Учебное задание выполняется в составе рабочих групп и включает несколько задач: 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- Провести сравнительный анализ   требований по видам освещения (ответ оформляется в форме таблицы со ссылками на статьи сравниваемых документов).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- Определить, в чем заключается специфика документов по структуре и содержанию (ответ оформляется в тезисной форме). 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Тема 1.2 </w:t>
      </w:r>
      <w:r w:rsidRPr="00993A67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Безопасное поведение человека в чрезвычайных ситуациях и способы защиты населения от оружия массового поражения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Контрольные вопросы: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Ядерное оружие.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Химическое и биологическое оружие.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Средства индивидуальной защиты от оружия массового поражения.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 Средства коллективной защиты от оружия массового поражения.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5. Приборы радиационной и химической разведки и контроля.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6. Правила поведения и действия людей в зонах радиоактивного, химического заражения и в очаге биологического поражения.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Практические занятия: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Средства индивидуальной защиты от оружия массового поражения. Отработка нормативов по надевания противогаза и ОЗК.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Средства коллективной защиты от оружия массового поражения.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Приборы радиационной и химической разведки и контроля</w:t>
      </w:r>
      <w:r w:rsidRPr="00993A67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.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Тема 1.3. Организационные и правовые основы обеспечения безопасности жизнедеятельности в чрезвычайных ситуациях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Контрольные вопросы:   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1.Защита при землетрясениях, извержениях вулканов, ураганах, бурях, смерчах, грозах.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2.Защита при снежных заносах, сходе лавин, метели, вьюге, селях, оползнях.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3.Защита при наводнениях, лесных, степных и торфяных пожарах.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4. В чем проявляется механическое (термическое, электролитическое, биологическое) действие электрического тока на организм человека? 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5. Что такое электрический удар? Чем контактные электрические ожоги отличаются от </w:t>
      </w:r>
      <w:proofErr w:type="gramStart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дуговых</w:t>
      </w:r>
      <w:proofErr w:type="gramEnd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? 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6. Как влияет на тяжесть поражения электрическим током продолжительность его воздействия (характер тока, путь тока через тело человека, индивидуальные свойства человека, условия внешней среды)? 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7. В чем проявляется действие ощутимого тока? 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8. В сетях с U≤ 500</w:t>
      </w:r>
      <w:proofErr w:type="gramStart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</w:t>
      </w:r>
      <w:proofErr w:type="gramEnd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выше опасность поражения постоянным или переменным током?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9. Что такое зона растекания тока замыкания? Как правильно человеку следует выбираться из зоны растекания тока замыкания? 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10. Основные показатели воздушной среды, их влияние на организм человека</w:t>
      </w:r>
    </w:p>
    <w:p w:rsidR="00993A67" w:rsidRPr="00993A67" w:rsidRDefault="00993A67" w:rsidP="00993A6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11. Микроклимат производственного помещения</w:t>
      </w:r>
    </w:p>
    <w:p w:rsidR="00993A67" w:rsidRPr="00993A67" w:rsidRDefault="00993A67" w:rsidP="00993A6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12. Понятие терморегуляции и уравнения теплового баланса</w:t>
      </w:r>
    </w:p>
    <w:p w:rsidR="00993A67" w:rsidRPr="00993A67" w:rsidRDefault="00993A67" w:rsidP="00993A6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13. Способы оздоровления воздушной среды производственных помещений</w:t>
      </w:r>
    </w:p>
    <w:p w:rsidR="00993A67" w:rsidRPr="00993A67" w:rsidRDefault="00993A67" w:rsidP="00993A67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993A67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14. Организационные мероприятия обеспечения электробезопасности</w:t>
      </w:r>
    </w:p>
    <w:p w:rsidR="00993A67" w:rsidRPr="00993A67" w:rsidRDefault="00993A67" w:rsidP="00993A67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993A67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15. Технические мероприятия обеспечения электробезопасности</w:t>
      </w:r>
    </w:p>
    <w:p w:rsidR="00993A67" w:rsidRPr="00993A67" w:rsidRDefault="00993A67" w:rsidP="00993A67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993A67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16. Принцип действия защитного заземления</w:t>
      </w:r>
    </w:p>
    <w:p w:rsidR="00993A67" w:rsidRPr="00993A67" w:rsidRDefault="00993A67" w:rsidP="00993A67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993A67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17. Устройство защитного заземления</w:t>
      </w:r>
    </w:p>
    <w:p w:rsidR="00993A67" w:rsidRPr="00993A67" w:rsidRDefault="00993A67" w:rsidP="00993A67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993A67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18. Принцип действия </w:t>
      </w:r>
      <w:proofErr w:type="spellStart"/>
      <w:r w:rsidRPr="00993A67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зануления</w:t>
      </w:r>
      <w:proofErr w:type="spellEnd"/>
    </w:p>
    <w:p w:rsidR="00993A67" w:rsidRPr="00993A67" w:rsidRDefault="00993A67" w:rsidP="00993A67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993A67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19. Устройство </w:t>
      </w:r>
      <w:proofErr w:type="spellStart"/>
      <w:r w:rsidRPr="00993A67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зануления</w:t>
      </w:r>
      <w:proofErr w:type="spellEnd"/>
    </w:p>
    <w:p w:rsidR="00993A67" w:rsidRPr="00993A67" w:rsidRDefault="00993A67" w:rsidP="00993A67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993A67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20. Понятие акустического шума</w:t>
      </w:r>
    </w:p>
    <w:p w:rsidR="00993A67" w:rsidRPr="00993A67" w:rsidRDefault="00993A67" w:rsidP="00993A67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993A67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21. Влияние акустического шума не человека</w:t>
      </w:r>
    </w:p>
    <w:p w:rsidR="00993A67" w:rsidRPr="00993A67" w:rsidRDefault="00993A67" w:rsidP="00993A67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993A67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22. Количественные параметры оценки акустического шума</w:t>
      </w:r>
    </w:p>
    <w:p w:rsidR="00993A67" w:rsidRPr="00993A67" w:rsidRDefault="00993A67" w:rsidP="00993A67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993A67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23.  Нормирование акустических воздействий</w:t>
      </w:r>
    </w:p>
    <w:p w:rsidR="00993A67" w:rsidRPr="00993A67" w:rsidRDefault="00993A67" w:rsidP="00993A67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993A67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24. Методы и средства защиты от шума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Проблемно-аналитическое задание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Федеральный закон "Об охране окружающей среды" и ГОСТ </w:t>
      </w:r>
      <w:proofErr w:type="gramStart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</w:t>
      </w:r>
      <w:proofErr w:type="gramEnd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14.13-07 определяют необходимость внедрения наилучших из доступных современных технологий (НИДСТ). Каким требованиям должны отвечать данные технологии?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Информационный проект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Подготовить информационный проект (презентацию) по теме «Современные индивидуальные средства и устройства защиты»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Проблемно-аналитическое задание</w:t>
      </w:r>
    </w:p>
    <w:p w:rsidR="00993A67" w:rsidRPr="00993A67" w:rsidRDefault="00993A67" w:rsidP="00993A6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993A67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Среди </w:t>
      </w:r>
      <w:proofErr w:type="gramStart"/>
      <w:r w:rsidRPr="00993A67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факторов, определяющих степень поражения человека током числятся</w:t>
      </w:r>
      <w:proofErr w:type="gramEnd"/>
      <w:r w:rsidRPr="00993A67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: сила тока, вид тока, путь тока, время его прохождения через человека, индивидуальные особенности организма. Почему среди перечисленных параметров нет величины напряжения?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Информационный проект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Подготовить информационный проект (презентацию) по теме «Классификация помещений (условий работы) по опасности поражения током»</w:t>
      </w:r>
    </w:p>
    <w:p w:rsidR="00993A67" w:rsidRPr="00993A67" w:rsidRDefault="00993A67" w:rsidP="00993A67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Раздел 2. Основы военной службы и медицинской подготовки 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Модуль «Основы военной службы» </w:t>
      </w:r>
      <w:proofErr w:type="gramStart"/>
      <w:r w:rsidRPr="00993A67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( </w:t>
      </w:r>
      <w:proofErr w:type="gramEnd"/>
      <w:r w:rsidRPr="00993A67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для юношей)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Классификация вредных веществ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Виды комбинированного действия вредных веществ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Нормирование воздействия вредных веществ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 Повседневные абиотические факторы.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5. Защита при автомобильных и железнодорожных авариях (катастрофах).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6.Защита при авариях (катастрофах) на воздушном и водном транспорте.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7. Защита при авариях (катастрофах) на пожароопасных объектах.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8. Защита при авариях (катастрофах) на взрывоопасных объектах.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9. Защита при авариях (катастрофах) на </w:t>
      </w:r>
      <w:proofErr w:type="spellStart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гидродинамически</w:t>
      </w:r>
      <w:proofErr w:type="spellEnd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опасных объектах.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10. Защита при авариях (катастрофах) на химически опасных объектах.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11. Защита при авариях (катастрофах) на радиационно-опасных объектах.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12. Обеспечение безопасности при эпидемии.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13. Обеспечение безопасности при нахождении на территории ведения боевых действий и во время общественных беспорядков.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14. Обеспечение безопасности в случае захвата заложником.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15. Обеспечение безопасности при обнаружении подозрительных предметов, угрозе совершения и совершённом теракте.</w:t>
      </w:r>
    </w:p>
    <w:p w:rsidR="00993A67" w:rsidRPr="00993A67" w:rsidRDefault="00993A67" w:rsidP="00993A6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16. Что понимают под пожарной профилактикой? </w:t>
      </w:r>
    </w:p>
    <w:p w:rsidR="00993A67" w:rsidRPr="00993A67" w:rsidRDefault="00993A67" w:rsidP="00993A6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17. Какие вопросы решаются при проектировании и строительстве промышленного объекта? </w:t>
      </w:r>
    </w:p>
    <w:p w:rsidR="00993A67" w:rsidRPr="00993A67" w:rsidRDefault="00993A67" w:rsidP="00993A6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18. Как можно повысить огнестойкость зданий и сооружений? </w:t>
      </w:r>
    </w:p>
    <w:p w:rsidR="00993A67" w:rsidRPr="00993A67" w:rsidRDefault="00993A67" w:rsidP="00993A6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19. В чем смысл зонирования территории промышленного предприятия? </w:t>
      </w:r>
    </w:p>
    <w:p w:rsidR="00993A67" w:rsidRPr="00993A67" w:rsidRDefault="00993A67" w:rsidP="00993A6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20. Что учитывается при устройстве противопожарных разрывов и противопожарных преград? </w:t>
      </w:r>
    </w:p>
    <w:p w:rsidR="00993A67" w:rsidRPr="00993A67" w:rsidRDefault="00993A67" w:rsidP="00993A6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21. Проектирование безопасной эвакуации людей на случай возникновения пожара. </w:t>
      </w:r>
    </w:p>
    <w:p w:rsidR="00993A67" w:rsidRPr="00993A67" w:rsidRDefault="00993A67" w:rsidP="00993A6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22. От чего зависит необходимое время эвакуации людей из производственных помещений? </w:t>
      </w:r>
    </w:p>
    <w:p w:rsidR="00993A67" w:rsidRPr="00993A67" w:rsidRDefault="00993A67" w:rsidP="00993A6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23. Назовите условия, необходимые для прекращения горения. </w:t>
      </w:r>
    </w:p>
    <w:p w:rsidR="00993A67" w:rsidRPr="00993A67" w:rsidRDefault="00993A67" w:rsidP="00993A6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24. Классификация методов и средств тушения пожаров. 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Практические занятия: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Отработка порядка и правил действий при возникновении пожара, пользовании средствами пожаротушения.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Отработка действий при возникновении аварии с выбросом сильно действующих ядовитых веществ.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Проблемно-аналитическое задание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Газета "Подмосковье сегодня" ежедневно публикует данные о результатах оценки наличия вредных веществ в населенных пунктах Московской области. Оцените динамику изменения ПДК вредных веществ в Подмосковье за период с 2012 по 2018 год.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Используя государственные доклады МЧС, начиная с 2000 года, оцените тенденцию изменения числа стихийных явлений в РФ в XXI веке.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Информационный проект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Подготовить информационный проект (презентацию) по теме «Приборы контроля наличия вредных веществ в воздухе»</w:t>
      </w:r>
    </w:p>
    <w:p w:rsidR="00993A67" w:rsidRPr="00993A67" w:rsidRDefault="00993A67" w:rsidP="00993A67">
      <w:pPr>
        <w:spacing w:line="240" w:lineRule="auto"/>
        <w:ind w:firstLine="709"/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ru-RU"/>
        </w:rPr>
      </w:pPr>
      <w:r w:rsidRPr="00993A67"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ru-RU"/>
        </w:rPr>
        <w:t xml:space="preserve"> 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Состав и организационная структура Вооружённых Сил.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Виды Вооружённых Сил и рода войск.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Система руководства и управления Вооружёнными Силами.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 Воинская обязанность и комплектование Вооружённых Сил личным составом.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5. Порядок прохождения военной службы.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160" w:line="200" w:lineRule="exact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Тема 2.1. Исторический генезис военной службы в России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Военная присяга. Боевое знамя воинской части.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Военнослужащие и взаимоотношения между ними.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Внутренний порядок, размещение и быт военнослужащих.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 Суточный наряд роты.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5. Воинская дисциплина.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6. Караульная служба. Обязанности и действия часового.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Практические занятия:</w:t>
      </w:r>
    </w:p>
    <w:p w:rsidR="00993A67" w:rsidRPr="00993A67" w:rsidRDefault="00993A67" w:rsidP="00993A67">
      <w:pPr>
        <w:numPr>
          <w:ilvl w:val="0"/>
          <w:numId w:val="4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Военная служба в исторической ретроспективе и перспективе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Тема 2.2.</w:t>
      </w:r>
      <w:r w:rsidRPr="00993A67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Аксиология военной службы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Контрольные вопросы: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Строи и управления ими. Классификация видов строя. Особенности практического применения.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Строевая стойка и повороты на месте.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Движение строевым и походным шагом, бегом, шагом на месте.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 Повороты в движении.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5. Выполнение воинского приветствия без оружия на месте и в движении.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6. Выход из строя и постановка в строй, подход к начальнику и отход от него.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Практические занятия:</w:t>
      </w:r>
    </w:p>
    <w:p w:rsidR="00993A67" w:rsidRPr="00993A67" w:rsidRDefault="00993A67" w:rsidP="00993A67">
      <w:pPr>
        <w:numPr>
          <w:ilvl w:val="0"/>
          <w:numId w:val="46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Военная служба как личностно-значимая и общественная ценность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Тема 2.3.</w:t>
      </w:r>
      <w:r w:rsidRPr="00993A67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Праксиология воинской службы  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Контрольные вопросы: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Материальная часть автомата Калашникова.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Подготовка автомата к стрельбе. Ведения огня из автомата.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Практические занятия: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Неполная разборка и сборкам автомата.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Отработка нормативов по неполной разборке и сборке автомата.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Принятие положение для стрельбы, подготовка автомата к стрельбе, прицеливание.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Тема 2.4.</w:t>
      </w:r>
      <w:r w:rsidRPr="00993A67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Строевая, огневая и физическая подготовка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Контрольные вопросы: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Общие сведения о ранах, осложнения ран, способах остановки кровотечения и обработки ран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Порядок наложения повязки при ранениях головы, туловища, верхних и нижних конечностей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Первая (доврачебная) помощь при ушибах, переломах, вывихах, растяжениях связок и синдроме длительного сдавливания.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 Первая (доврачебная) помощь при ожогах.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5. Первая (доврачебная) помощь при поражении электрическим током.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6. Первая (доврачебная) помощь при утоплении.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7. Первая (доврачебная) помощь при перегревании, переохлаждении организма, при обморожении и общем замерзании.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8. Первая (доврачебная) помощь при отравлениях.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9. Доврачебная помощь при клинической смерти.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Практические занятия</w:t>
      </w: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ab/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Наложение кровоостанавливающего жгута (закрутки), пальцевое прижатие артерий.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Наложение повязок на голову, туловище, верхние и нижние конечности.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Наложение шины на место перелома, транспортировка поражённого.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4. Отработка на тренажёре </w:t>
      </w:r>
      <w:proofErr w:type="spellStart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прекардиального</w:t>
      </w:r>
      <w:proofErr w:type="spellEnd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удара и искусственного дыхания.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5. Отработка на тренажёре непрямого массажа сердца.</w:t>
      </w: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ab/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Тема 2.5. Методико-санитарная подготовка военнослужащих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Контрольные вопросы: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993A67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1.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Перв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proofErr w:type="gramStart"/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я(</w:t>
      </w:r>
      <w:proofErr w:type="gramEnd"/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доврачебная)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щь</w:t>
      </w:r>
      <w:r w:rsidRPr="00993A67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993A67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ях,</w:t>
      </w:r>
      <w:r w:rsidRPr="00993A67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993A67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ибах,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ерелом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х,</w:t>
      </w:r>
      <w:r w:rsidRPr="00993A67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выв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х,</w:t>
      </w:r>
      <w:r w:rsidRPr="00993A67">
        <w:rPr>
          <w:rFonts w:ascii="Times New Roman" w:eastAsia="Times New Roman" w:hAnsi="Times New Roman" w:cs="Times New Roman"/>
          <w:b/>
          <w:bCs/>
          <w:color w:val="0D0D0D"/>
          <w:spacing w:val="-26"/>
          <w:position w:val="1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тяже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 связок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дроме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ельного </w:t>
      </w:r>
      <w:r w:rsidRPr="00993A67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давливан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2. Перва</w:t>
      </w:r>
      <w:proofErr w:type="gramStart"/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я(</w:t>
      </w:r>
      <w:proofErr w:type="gramEnd"/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доврачебная) помощь при ожогах, при поражении электрическим током, при утомлении, при перегревании/переохлаждении организма, при обморожении и общем замерзании при отравлениях. Реанимационные мероприятия.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Практические занятия:</w:t>
      </w:r>
    </w:p>
    <w:p w:rsidR="00993A67" w:rsidRPr="00993A67" w:rsidRDefault="00993A67" w:rsidP="00993A67">
      <w:pPr>
        <w:numPr>
          <w:ilvl w:val="0"/>
          <w:numId w:val="48"/>
        </w:num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Тренинг умений оказания первой (доврачебной) помощи пострадавшим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993A67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Модуль « Основы медицинских знаний» (для девушек)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Тема 2.1. Введение в микробиологию, иммунологию и эпидемиологию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Контрольные вопросы: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1.О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содерж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993A67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аук</w:t>
      </w:r>
      <w:r w:rsidRPr="00993A67">
        <w:rPr>
          <w:rFonts w:ascii="Times New Roman" w:eastAsia="Times New Roman" w:hAnsi="Times New Roman" w:cs="Times New Roman"/>
          <w:color w:val="0D0D0D"/>
          <w:spacing w:val="57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б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иологии,</w:t>
      </w:r>
      <w:r w:rsidRPr="00993A67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</w:t>
      </w:r>
      <w:r w:rsidRPr="00993A67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г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993A67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э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д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2. И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тор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993A67">
        <w:rPr>
          <w:rFonts w:ascii="Times New Roman" w:eastAsia="Times New Roman" w:hAnsi="Times New Roman" w:cs="Times New Roman"/>
          <w:color w:val="0D0D0D"/>
          <w:spacing w:val="164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разв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993A67">
        <w:rPr>
          <w:rFonts w:ascii="Times New Roman" w:eastAsia="Times New Roman" w:hAnsi="Times New Roman" w:cs="Times New Roman"/>
          <w:color w:val="0D0D0D"/>
          <w:spacing w:val="163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лог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3. Ес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вен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993A67">
        <w:rPr>
          <w:rFonts w:ascii="Times New Roman" w:eastAsia="Times New Roman" w:hAnsi="Times New Roman" w:cs="Times New Roman"/>
          <w:color w:val="0D0D0D"/>
          <w:spacing w:val="164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к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</w:t>
      </w:r>
      <w:r w:rsidRPr="00993A67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ы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993A67">
        <w:rPr>
          <w:rFonts w:ascii="Times New Roman" w:eastAsia="Times New Roman" w:hAnsi="Times New Roman" w:cs="Times New Roman"/>
          <w:color w:val="0D0D0D"/>
          <w:spacing w:val="161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162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4. Пато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ми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роорган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5.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Б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есс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им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ом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ая ла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ен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ая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фек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ци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6. И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фек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ци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ые</w:t>
      </w:r>
      <w:r w:rsidRPr="00993A67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або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ле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993A67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бац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лло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во.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993A67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 w:eastAsia="ru-RU"/>
        </w:rPr>
        <w:t>7.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Периоды</w:t>
      </w:r>
      <w:r w:rsidRPr="00993A67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роте</w:t>
      </w:r>
      <w:r w:rsidRPr="00993A67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 w:eastAsia="ru-RU"/>
        </w:rPr>
        <w:t>к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заболе</w:t>
      </w:r>
      <w:r w:rsidRPr="00993A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8. 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993A67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993A67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«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ммун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».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9. .</w:t>
      </w:r>
      <w:r w:rsidRPr="00993A67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993A67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тела.</w:t>
      </w:r>
      <w:r w:rsidRPr="00993A67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Ф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ормы</w:t>
      </w:r>
      <w:r w:rsidRPr="00993A67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993A67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993A67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му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мч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вост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993A67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 заболев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10. .</w:t>
      </w:r>
      <w:r w:rsidRPr="00993A67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</w:t>
      </w:r>
      <w:r w:rsidRPr="00993A67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</w:pP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11. Общ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нци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993A67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993A67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инфе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ных</w:t>
      </w:r>
      <w:r w:rsidRPr="00993A67">
        <w:rPr>
          <w:rFonts w:ascii="Times New Roman" w:eastAsia="Times New Roman" w:hAnsi="Times New Roman" w:cs="Times New Roman"/>
          <w:color w:val="0D0D0D"/>
          <w:spacing w:val="43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аболев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12.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.</w:t>
      </w:r>
      <w:r w:rsidRPr="00993A67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Д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зин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фек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ци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я,</w:t>
      </w:r>
      <w:r w:rsidRPr="00993A67">
        <w:rPr>
          <w:rFonts w:ascii="Times New Roman" w:eastAsia="Times New Roman" w:hAnsi="Times New Roman" w:cs="Times New Roman"/>
          <w:color w:val="0D0D0D"/>
          <w:spacing w:val="47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ее в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ды</w:t>
      </w:r>
      <w:r w:rsidRPr="00993A67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особы.</w:t>
      </w:r>
      <w:r w:rsidRPr="00993A67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Д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 w:eastAsia="ru-RU"/>
        </w:rPr>
        <w:t>к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ци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я,</w:t>
      </w:r>
      <w:r w:rsidRPr="00993A67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ее</w:t>
      </w:r>
      <w:r w:rsidRPr="00993A67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виды</w:t>
      </w:r>
      <w:r w:rsidRPr="00993A67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особы.</w:t>
      </w:r>
    </w:p>
    <w:p w:rsidR="00993A67" w:rsidRPr="00993A67" w:rsidRDefault="00993A67" w:rsidP="00993A67">
      <w:pPr>
        <w:widowControl w:val="0"/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13.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 xml:space="preserve"> Д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ер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ац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я,</w:t>
      </w:r>
      <w:r w:rsidRPr="00993A67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ее</w:t>
      </w:r>
      <w:r w:rsidRPr="00993A67">
        <w:rPr>
          <w:rFonts w:ascii="Times New Roman" w:eastAsia="Times New Roman" w:hAnsi="Times New Roman" w:cs="Times New Roman"/>
          <w:color w:val="0D0D0D"/>
          <w:spacing w:val="70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ды</w:t>
      </w:r>
      <w:r w:rsidRPr="00993A67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 xml:space="preserve">и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Практические занятия:</w:t>
      </w:r>
    </w:p>
    <w:p w:rsidR="00993A67" w:rsidRPr="00993A67" w:rsidRDefault="00993A67" w:rsidP="00993A67">
      <w:pPr>
        <w:widowControl w:val="0"/>
        <w:numPr>
          <w:ilvl w:val="0"/>
          <w:numId w:val="47"/>
        </w:numPr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Иммун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и</w:t>
      </w:r>
      <w:r w:rsidRPr="00993A67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оды иммуно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рофи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л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к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к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</w:p>
    <w:p w:rsidR="00993A67" w:rsidRPr="00993A67" w:rsidRDefault="00993A67" w:rsidP="00993A67">
      <w:pPr>
        <w:widowControl w:val="0"/>
        <w:numPr>
          <w:ilvl w:val="0"/>
          <w:numId w:val="47"/>
        </w:numPr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Правила проведения плановых мероприятий по дезинфекции, дезинсекции и дератизации</w:t>
      </w:r>
    </w:p>
    <w:p w:rsidR="00993A67" w:rsidRPr="00993A67" w:rsidRDefault="00993A67" w:rsidP="00993A67">
      <w:pPr>
        <w:widowControl w:val="0"/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Тема 2.2. Оказание первой (доврачебной) помощи при неотложных состояниях и травматизме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Контрольные вопросы:</w:t>
      </w:r>
    </w:p>
    <w:p w:rsidR="00993A67" w:rsidRPr="00993A67" w:rsidRDefault="00993A67" w:rsidP="00993A67">
      <w:pPr>
        <w:widowControl w:val="0"/>
        <w:numPr>
          <w:ilvl w:val="0"/>
          <w:numId w:val="43"/>
        </w:numPr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993A67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еотложных</w:t>
      </w:r>
      <w:r w:rsidRPr="00993A67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оя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ях,</w:t>
      </w:r>
      <w:r w:rsidRPr="00993A67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993A67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993A67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оры</w:t>
      </w:r>
      <w:r w:rsidRPr="00993A67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993A67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</w:p>
    <w:p w:rsidR="00993A67" w:rsidRPr="00993A67" w:rsidRDefault="00993A67" w:rsidP="00993A67">
      <w:pPr>
        <w:widowControl w:val="0"/>
        <w:numPr>
          <w:ilvl w:val="0"/>
          <w:numId w:val="43"/>
        </w:numPr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proofErr w:type="gramStart"/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Оказа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ервой</w:t>
      </w:r>
      <w:r w:rsidRPr="00993A67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довра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че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б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ой</w:t>
      </w:r>
      <w:r w:rsidRPr="00993A67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омо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щ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ри</w:t>
      </w:r>
      <w:r w:rsidRPr="00993A67">
        <w:rPr>
          <w:rFonts w:ascii="Times New Roman" w:eastAsia="Times New Roman" w:hAnsi="Times New Roman" w:cs="Times New Roman"/>
          <w:color w:val="0D0D0D"/>
          <w:spacing w:val="70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ложных</w:t>
      </w:r>
      <w:r w:rsidRPr="00993A67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со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оя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ни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я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х:</w:t>
      </w:r>
      <w:r w:rsidRPr="00993A67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ожо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г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ах,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</w:r>
      <w:proofErr w:type="spellStart"/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э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лек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ротравм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х</w:t>
      </w:r>
      <w:proofErr w:type="spellEnd"/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,</w:t>
      </w:r>
      <w:r w:rsidRPr="00993A67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ораж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ии</w:t>
      </w:r>
      <w:r w:rsidRPr="00993A67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молнией,</w:t>
      </w:r>
      <w:r w:rsidRPr="00993A67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мор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ж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,</w:t>
      </w:r>
      <w:r w:rsidRPr="00993A67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епловом</w:t>
      </w:r>
      <w:r w:rsidRPr="00993A67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уд</w:t>
      </w:r>
      <w:r w:rsidRPr="00993A67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,</w:t>
      </w:r>
      <w:r w:rsidRPr="00993A67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уто</w:t>
      </w:r>
      <w:r w:rsidRPr="00993A67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л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,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отравл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,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сул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е,</w:t>
      </w:r>
      <w:r w:rsidRPr="00993A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м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грен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.</w:t>
      </w:r>
      <w:proofErr w:type="gramEnd"/>
    </w:p>
    <w:p w:rsidR="00993A67" w:rsidRPr="00993A67" w:rsidRDefault="00993A67" w:rsidP="00993A67">
      <w:pPr>
        <w:widowControl w:val="0"/>
        <w:numPr>
          <w:ilvl w:val="0"/>
          <w:numId w:val="43"/>
        </w:numPr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оды довра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ебной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реан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993A67" w:rsidRPr="00993A67" w:rsidRDefault="00993A67" w:rsidP="00993A67">
      <w:pPr>
        <w:widowControl w:val="0"/>
        <w:numPr>
          <w:ilvl w:val="0"/>
          <w:numId w:val="43"/>
        </w:numPr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Пробл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993A67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травма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</w:p>
    <w:p w:rsidR="00993A67" w:rsidRPr="00993A67" w:rsidRDefault="00993A67" w:rsidP="00993A67">
      <w:pPr>
        <w:widowControl w:val="0"/>
        <w:numPr>
          <w:ilvl w:val="0"/>
          <w:numId w:val="43"/>
        </w:numPr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По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равмы.</w:t>
      </w:r>
    </w:p>
    <w:p w:rsidR="00993A67" w:rsidRPr="00993A67" w:rsidRDefault="00993A67" w:rsidP="00993A67">
      <w:pPr>
        <w:widowControl w:val="0"/>
        <w:numPr>
          <w:ilvl w:val="0"/>
          <w:numId w:val="43"/>
        </w:numPr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В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иды</w:t>
      </w:r>
      <w:r w:rsidRPr="00993A67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равм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че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х</w:t>
      </w:r>
      <w:r w:rsidRPr="00993A67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вр</w:t>
      </w:r>
      <w:r w:rsidRPr="00993A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жде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ий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.</w:t>
      </w:r>
    </w:p>
    <w:p w:rsidR="00993A67" w:rsidRPr="00993A67" w:rsidRDefault="00993A67" w:rsidP="00993A67">
      <w:pPr>
        <w:widowControl w:val="0"/>
        <w:numPr>
          <w:ilvl w:val="0"/>
          <w:numId w:val="43"/>
        </w:numPr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ры</w:t>
      </w:r>
      <w:r w:rsidRPr="00993A67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</w:t>
      </w:r>
      <w:r w:rsidRPr="00993A67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993A67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ики</w:t>
      </w:r>
      <w:r w:rsidRPr="00993A67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</w:p>
    <w:p w:rsidR="00993A67" w:rsidRPr="00993A67" w:rsidRDefault="00993A67" w:rsidP="00993A67">
      <w:pPr>
        <w:widowControl w:val="0"/>
        <w:numPr>
          <w:ilvl w:val="0"/>
          <w:numId w:val="43"/>
        </w:numPr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993A67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Оказание первой (доврачебной) помощи при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травмах</w:t>
      </w:r>
    </w:p>
    <w:p w:rsidR="00993A67" w:rsidRPr="00993A67" w:rsidRDefault="00993A67" w:rsidP="00993A67">
      <w:pPr>
        <w:widowControl w:val="0"/>
        <w:spacing w:before="10" w:line="240" w:lineRule="auto"/>
        <w:ind w:left="720" w:right="-17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val="ru-RU"/>
        </w:rPr>
      </w:pPr>
      <w:r w:rsidRPr="00993A67">
        <w:rPr>
          <w:rFonts w:ascii="Times New Roman" w:eastAsia="Times New Roman" w:hAnsi="Times New Roman" w:cs="Times New Roman"/>
          <w:b/>
          <w:color w:val="0D0D0D"/>
          <w:sz w:val="24"/>
          <w:szCs w:val="24"/>
          <w:lang w:val="ru-RU"/>
        </w:rPr>
        <w:t>Практические занятия:</w:t>
      </w:r>
    </w:p>
    <w:p w:rsidR="00993A67" w:rsidRPr="00993A67" w:rsidRDefault="00993A67" w:rsidP="00993A67">
      <w:pPr>
        <w:widowControl w:val="0"/>
        <w:numPr>
          <w:ilvl w:val="0"/>
          <w:numId w:val="49"/>
        </w:numPr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Тренинг умений оказания первой (доврачебной) помощи при неотложных состояниях</w:t>
      </w:r>
    </w:p>
    <w:p w:rsidR="00993A67" w:rsidRPr="00993A67" w:rsidRDefault="00993A67" w:rsidP="00993A67">
      <w:pPr>
        <w:widowControl w:val="0"/>
        <w:numPr>
          <w:ilvl w:val="0"/>
          <w:numId w:val="49"/>
        </w:numPr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Тренинг умений оказания первой (доврачебной) помощи при травматизме</w:t>
      </w:r>
    </w:p>
    <w:p w:rsidR="00993A67" w:rsidRPr="00993A67" w:rsidRDefault="00993A67" w:rsidP="00993A67">
      <w:pPr>
        <w:widowControl w:val="0"/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993A67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Тема 2.3. Обеспечение здорового образа жизни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Контрольные вопросы:</w:t>
      </w:r>
    </w:p>
    <w:p w:rsidR="00993A67" w:rsidRPr="00993A67" w:rsidRDefault="00993A67" w:rsidP="00993A67">
      <w:pPr>
        <w:numPr>
          <w:ilvl w:val="0"/>
          <w:numId w:val="44"/>
        </w:num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Здоровье</w:t>
      </w:r>
      <w:r w:rsidRPr="00993A67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993A67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вные</w:t>
      </w:r>
      <w:r w:rsidRPr="00993A67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993A67" w:rsidRPr="00993A67" w:rsidRDefault="00993A67" w:rsidP="00993A67">
      <w:pPr>
        <w:numPr>
          <w:ilvl w:val="0"/>
          <w:numId w:val="44"/>
        </w:num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оры</w:t>
      </w:r>
      <w:r w:rsidRPr="00993A67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993A67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</w:t>
      </w:r>
    </w:p>
    <w:p w:rsidR="00993A67" w:rsidRPr="00993A67" w:rsidRDefault="00993A67" w:rsidP="00993A67">
      <w:pPr>
        <w:numPr>
          <w:ilvl w:val="0"/>
          <w:numId w:val="44"/>
        </w:num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Здоров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ы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образ ж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ни и его 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авля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</w:p>
    <w:p w:rsidR="00993A67" w:rsidRPr="00993A67" w:rsidRDefault="00993A67" w:rsidP="00993A67">
      <w:pPr>
        <w:numPr>
          <w:ilvl w:val="0"/>
          <w:numId w:val="44"/>
        </w:num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ко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гиг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аспек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993A67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дорового</w:t>
      </w:r>
      <w:r w:rsidRPr="00993A67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pacing w:val="152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993A67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ни.</w:t>
      </w:r>
    </w:p>
    <w:p w:rsidR="00993A67" w:rsidRPr="00993A67" w:rsidRDefault="00993A67" w:rsidP="00993A67">
      <w:pPr>
        <w:numPr>
          <w:ilvl w:val="0"/>
          <w:numId w:val="44"/>
        </w:num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Дв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иг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ате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 акт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ость</w:t>
      </w:r>
      <w:r w:rsidRPr="00993A67">
        <w:rPr>
          <w:rFonts w:ascii="Times New Roman" w:eastAsia="Times New Roman" w:hAnsi="Times New Roman" w:cs="Times New Roman"/>
          <w:color w:val="0D0D0D"/>
          <w:spacing w:val="89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</w:t>
      </w:r>
      <w:r w:rsidRPr="00993A67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993A67" w:rsidRPr="00993A67" w:rsidRDefault="00993A67" w:rsidP="00993A67">
      <w:pPr>
        <w:numPr>
          <w:ilvl w:val="0"/>
          <w:numId w:val="44"/>
        </w:num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Пи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993A67">
        <w:rPr>
          <w:rFonts w:ascii="Times New Roman" w:eastAsia="Times New Roman" w:hAnsi="Times New Roman" w:cs="Times New Roman"/>
          <w:color w:val="0D0D0D"/>
          <w:spacing w:val="94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доров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</w:p>
    <w:p w:rsidR="00993A67" w:rsidRPr="00993A67" w:rsidRDefault="00993A67" w:rsidP="00993A67">
      <w:pPr>
        <w:numPr>
          <w:ilvl w:val="0"/>
          <w:numId w:val="44"/>
        </w:num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Фак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оры</w:t>
      </w:r>
      <w:r w:rsidRPr="00993A67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ска</w:t>
      </w:r>
      <w:r w:rsidRPr="00993A67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</w:t>
      </w:r>
      <w:r w:rsidRPr="00993A67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л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993A67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доров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я.</w:t>
      </w:r>
    </w:p>
    <w:p w:rsidR="00993A67" w:rsidRPr="00993A67" w:rsidRDefault="00993A67" w:rsidP="00993A67">
      <w:pPr>
        <w:numPr>
          <w:ilvl w:val="0"/>
          <w:numId w:val="44"/>
        </w:num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Вред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ые 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993A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вы</w:t>
      </w:r>
      <w:r w:rsidRPr="00993A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ч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ки и их проф</w:t>
      </w:r>
      <w:r w:rsidRPr="00993A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лак</w:t>
      </w:r>
      <w:r w:rsidRPr="00993A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ика</w:t>
      </w:r>
    </w:p>
    <w:p w:rsidR="00993A67" w:rsidRPr="00993A67" w:rsidRDefault="00993A67" w:rsidP="00993A67">
      <w:pPr>
        <w:widowControl w:val="0"/>
        <w:spacing w:before="10" w:line="240" w:lineRule="auto"/>
        <w:ind w:left="720" w:right="-17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val="ru-RU"/>
        </w:rPr>
      </w:pPr>
      <w:r w:rsidRPr="00993A67">
        <w:rPr>
          <w:rFonts w:ascii="Times New Roman" w:eastAsia="Times New Roman" w:hAnsi="Times New Roman" w:cs="Times New Roman"/>
          <w:b/>
          <w:color w:val="0D0D0D"/>
          <w:sz w:val="24"/>
          <w:szCs w:val="24"/>
          <w:lang w:val="ru-RU"/>
        </w:rPr>
        <w:t>Практические занятия:</w:t>
      </w:r>
    </w:p>
    <w:p w:rsidR="00993A67" w:rsidRPr="00993A67" w:rsidRDefault="00993A67" w:rsidP="00993A67">
      <w:pPr>
        <w:widowControl w:val="0"/>
        <w:numPr>
          <w:ilvl w:val="0"/>
          <w:numId w:val="50"/>
        </w:numPr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Оценка физического состояния.</w:t>
      </w:r>
    </w:p>
    <w:p w:rsidR="00993A67" w:rsidRPr="00993A67" w:rsidRDefault="00993A67" w:rsidP="00993A67">
      <w:pPr>
        <w:widowControl w:val="0"/>
        <w:numPr>
          <w:ilvl w:val="0"/>
          <w:numId w:val="50"/>
        </w:numPr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993A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Составление индивидуальных карт здоровья с режимом дня, графиком питания с возможностью отслеживать свои показания</w:t>
      </w:r>
    </w:p>
    <w:p w:rsidR="00993A67" w:rsidRPr="00993A67" w:rsidRDefault="00993A67" w:rsidP="00993A67">
      <w:pPr>
        <w:widowControl w:val="0"/>
        <w:spacing w:before="10" w:line="240" w:lineRule="auto"/>
        <w:ind w:left="1440"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left="142"/>
        <w:contextualSpacing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Методические материалы, определяющие процедуры оценивания знаний, умений, навыков и (или) опыта деятельности</w:t>
      </w:r>
    </w:p>
    <w:p w:rsidR="00993A67" w:rsidRPr="00993A67" w:rsidRDefault="00993A67" w:rsidP="00993A67">
      <w:pPr>
        <w:spacing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93A67" w:rsidRPr="00993A67" w:rsidRDefault="00993A67" w:rsidP="00993A6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93A67">
        <w:rPr>
          <w:rFonts w:ascii="Times New Roman" w:hAnsi="Times New Roman" w:cs="Times New Roman"/>
          <w:sz w:val="24"/>
          <w:szCs w:val="24"/>
          <w:lang w:val="ru-RU"/>
        </w:rPr>
        <w:t xml:space="preserve">Все задания, используемые для текущего контроля формирования компетенций условно можно разделить на две группы: 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after="200" w:line="276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93A67">
        <w:rPr>
          <w:rFonts w:ascii="Times New Roman" w:hAnsi="Times New Roman" w:cs="Times New Roman"/>
          <w:sz w:val="24"/>
          <w:szCs w:val="24"/>
          <w:lang w:val="ru-RU"/>
        </w:rPr>
        <w:t xml:space="preserve">1. Задания, которые в силу своих особенностей могут быть реализованы только в процессе обучения на занятиях (например, дискуссия, круглый стол, диспут, мини-конференция); 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after="200" w:line="276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93A67">
        <w:rPr>
          <w:rFonts w:ascii="Times New Roman" w:hAnsi="Times New Roman" w:cs="Times New Roman"/>
          <w:sz w:val="24"/>
          <w:szCs w:val="24"/>
          <w:lang w:val="ru-RU"/>
        </w:rPr>
        <w:t xml:space="preserve">2. Задания, которые дополняют теоретические вопросы (практические задания, проблемно-аналитические задания, тест). </w:t>
      </w:r>
    </w:p>
    <w:p w:rsidR="00993A67" w:rsidRPr="00993A67" w:rsidRDefault="00993A67" w:rsidP="00993A6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93A67">
        <w:rPr>
          <w:rFonts w:ascii="Times New Roman" w:hAnsi="Times New Roman" w:cs="Times New Roman"/>
          <w:sz w:val="24"/>
          <w:szCs w:val="24"/>
          <w:lang w:val="ru-RU"/>
        </w:rPr>
        <w:t xml:space="preserve">Выполнение всех заданий является необходимым для формирования и контроля знаний, умений и навыком. Поэтому, в случае невыполнения заданий в процессе обучения, их необходимо «отработать» до зачета (экзамена). Вид заданий, которые необходимо выполнить для ликвидации «задолженности» определяется в индивидуальном порядке, с учетом причин невыполнения. 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1. Требование к теоретическому устному ответу</w:t>
      </w:r>
    </w:p>
    <w:p w:rsidR="00993A67" w:rsidRPr="00993A67" w:rsidRDefault="00993A67" w:rsidP="00993A67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Оценка знаний предполагает дифференцированный подход к студенту, учет его индивидуальных способностей, степень усвоения и систематизации основных понятий и категорий по теории </w:t>
      </w:r>
      <w:proofErr w:type="spellStart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техносферной</w:t>
      </w:r>
      <w:proofErr w:type="spellEnd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безопасности. Кроме того, оценивается не только глубина знаний поставленных вопросов, но и умение использовать в ответе нормативный и практический материал из области работы структур, обеспечивающих </w:t>
      </w:r>
      <w:proofErr w:type="spellStart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техносферную</w:t>
      </w:r>
      <w:proofErr w:type="spellEnd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безопасность. Оценивается культура речи, владение навыками ораторского искусства.</w:t>
      </w:r>
    </w:p>
    <w:p w:rsidR="00993A67" w:rsidRPr="00993A67" w:rsidRDefault="00993A67" w:rsidP="00993A67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Критерии оценивания: 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последовательность, полнота, логичность изложения, анализ различных точек зрения, самостоятельное обобщение материала, использование установленных терминов, культура речи, навыки ораторского искусства. Изложение материала без фактических ошибок.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993A67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«отличн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о» ставится в случае, когда материал излагается исчерпывающе, последовательно, грамотно и логически стройно, при этом раскрываются не только основные понятия, но и анализируются   точки зрения различных авторов. </w:t>
      </w:r>
      <w:proofErr w:type="gramStart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Обучающийся</w:t>
      </w:r>
      <w:proofErr w:type="gramEnd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не затрудняется с ответом, соблюдает культуру речи.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993A67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«хорошо»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ставится, если обучающийся твердо знает материал, грамотно и по существу излагает его, знает нормативную и практическую базу, но при ответе на вопрос допускает несущественные погрешности.   </w:t>
      </w:r>
    </w:p>
    <w:p w:rsidR="00993A67" w:rsidRPr="00993A67" w:rsidRDefault="00993A67" w:rsidP="00993A67">
      <w:pPr>
        <w:widowControl w:val="0"/>
        <w:tabs>
          <w:tab w:val="left" w:pos="851"/>
        </w:tabs>
        <w:autoSpaceDE w:val="0"/>
        <w:autoSpaceDN w:val="0"/>
        <w:adjustRightInd w:val="0"/>
        <w:spacing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Оценка </w:t>
      </w:r>
      <w:r w:rsidRPr="00993A67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«удовлетворительно»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ставится, если обучающийся освоил только основной материал, но не знает отдельных деталей, допускает неточности, недостаточно правильные формулировки, нарушает последовательность в изложении материала, затрудняется с ответами, показывает отсутствие должной связи между анализом, аргументацией и выводами. </w:t>
      </w:r>
    </w:p>
    <w:p w:rsidR="00993A67" w:rsidRPr="00993A67" w:rsidRDefault="00993A67" w:rsidP="00993A67">
      <w:pPr>
        <w:widowControl w:val="0"/>
        <w:tabs>
          <w:tab w:val="left" w:pos="851"/>
        </w:tabs>
        <w:autoSpaceDE w:val="0"/>
        <w:autoSpaceDN w:val="0"/>
        <w:adjustRightInd w:val="0"/>
        <w:spacing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993A67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«неудовлетворительно»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ставится, если </w:t>
      </w:r>
      <w:proofErr w:type="gramStart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обучающийся</w:t>
      </w:r>
      <w:proofErr w:type="gramEnd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не отвечает на поставленные вопросы.</w:t>
      </w:r>
    </w:p>
    <w:p w:rsidR="00993A67" w:rsidRPr="00993A67" w:rsidRDefault="00993A67" w:rsidP="00993A6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3.Требования к результатам выполнения лабораторных работ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Оценка «</w:t>
      </w:r>
      <w:r w:rsidRPr="00993A67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отлично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 ставится в том случае, если студент: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выполнил работу в полном объеме с соблюдением необходимой последовательности проведения опытов и измерений;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самостоятельно и рационально выбрал и подготовил для опыта необходимое оборудование, все опыты провел в условиях и режимах, обеспечивающих получение результатов и выводов с наибольшей точностью;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в представленном отчете правильно и аккуратно выполнил все записи, таблицы, рисунки, чертежи, графики, вычисления и сделал выводы;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правильно выполнил анализ погрешностей;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д) соблюдал требования безопасности труда.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Оценка «</w:t>
      </w:r>
      <w:r w:rsidRPr="00993A67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хорошо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 ставится в том случае, если выполнены требования к оценке «5», но: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опыт проводился в условиях, не обеспечивающих достаточной точности измерении,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б) или </w:t>
      </w:r>
      <w:proofErr w:type="gramStart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было</w:t>
      </w:r>
      <w:proofErr w:type="gramEnd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допущено два-три недочета, или не более одной негрубой ошибки и одного недочета.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Оценка «</w:t>
      </w:r>
      <w:r w:rsidRPr="00993A67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удовлетворительно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 ставится, если работа выполнена не полностью, но объем выполненной части таков, что позволяет получить правильные результаты и выводы, или если в ходе проведения опыта и измерений были допущены следующие ошибки: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опыт проводился в нерациональных условиях, что привело к получению результатов с большей погрешностью, 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б), или в отчете были допущены в общей сложности не более двух ошибок (в записях единиц, измерениях, в вычислениях, графиках, таблицах, схемах, анализе погрешностей и т. д.), не принципиального для данной работы характера, но повлиявших на результат выполнения,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или не выполнен совсем или выполнен неверно анализ погрешностей;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или работа выполнена не полностью, однако объем выполненной части таков, что позволяет получить правильные результаты и выводы по основным, принципиально важным задачам работы.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Оценка «</w:t>
      </w:r>
      <w:r w:rsidRPr="00993A67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неудовлетворительно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 ставится в том случае, если: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работа выполнена не полностью, и объем выполненной части работы не позволяет сделать правильных выводов,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или опыты, измерения, вычисления, наблюдения производились неправильно,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или в ходе работы и в отчете обнаружились в совокупности все недостатки, отмеченные в требованиях к, оценке «3».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Работа зачтена, если за нее получена оценка не ниже «удовлетворительно».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5. Комплексное проблемно-аналитическое задание 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Задание носит проблемно-аналитический характер и выполняется в три этапа. На первом из них необходимо ознакомиться со специальной литературой. 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Целесообразно также повторить учебные материалы лекций и семинарских занятий по темам, в рамках которых предлагается выполнение данного задания.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 втором этапе выполнения работы необходимо сформулировать проблему и изложить авторскую версию ее решения, на </w:t>
      </w:r>
      <w:proofErr w:type="gramStart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основе</w:t>
      </w:r>
      <w:proofErr w:type="gramEnd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полученной на первом этапе информации. 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Третий этап работы заключается в формулировке собственной точки зрения по проблеме.  Результат третьего этапа оформляется в виде аналитической записки (объем: 2-2,5 стр.; 14 шрифт, 1,5 интервал). 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Критерий оценивания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оценка учитывает: понимание проблемы, уровень раскрытия поставленной проблемы в плоскости теории изучаемой дисциплины, умение </w:t>
      </w:r>
      <w:proofErr w:type="gramStart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формулировать</w:t>
      </w:r>
      <w:proofErr w:type="gramEnd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аргументировано представлять собственную точку зрения, выполнение всех этапов работы. 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993A67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«отличн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о» ставится в случае, когда </w:t>
      </w:r>
      <w:proofErr w:type="gramStart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обучающийся</w:t>
      </w:r>
      <w:proofErr w:type="gramEnd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демонстрирует полное понимание проблемы, все требования, предъявляемые к заданию выполнены.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993A67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«хорошо»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ставится, если </w:t>
      </w:r>
      <w:proofErr w:type="gramStart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обучающийся</w:t>
      </w:r>
      <w:proofErr w:type="gramEnd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демонстрирует значительное понимание проблемы, все требования, предъявляемые к заданию выполнены.</w:t>
      </w:r>
    </w:p>
    <w:p w:rsidR="00993A67" w:rsidRPr="00993A67" w:rsidRDefault="00993A67" w:rsidP="00993A67">
      <w:pPr>
        <w:widowControl w:val="0"/>
        <w:tabs>
          <w:tab w:val="left" w:pos="851"/>
        </w:tabs>
        <w:autoSpaceDE w:val="0"/>
        <w:autoSpaceDN w:val="0"/>
        <w:adjustRightInd w:val="0"/>
        <w:spacing w:line="240" w:lineRule="auto"/>
        <w:ind w:right="-284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993A67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«удовлетворительно»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ставится, если обучающийся, демонстрирует частичное понимание проблемы, большинство требований, предъявляемых к заданию, выполнены</w:t>
      </w:r>
      <w:proofErr w:type="gramEnd"/>
    </w:p>
    <w:p w:rsidR="00993A67" w:rsidRPr="00993A67" w:rsidRDefault="00993A67" w:rsidP="00993A67">
      <w:pPr>
        <w:widowControl w:val="0"/>
        <w:tabs>
          <w:tab w:val="left" w:pos="851"/>
        </w:tabs>
        <w:autoSpaceDE w:val="0"/>
        <w:autoSpaceDN w:val="0"/>
        <w:adjustRightInd w:val="0"/>
        <w:spacing w:line="240" w:lineRule="auto"/>
        <w:ind w:right="-284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993A67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«неудовлетворительно»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ставится, если </w:t>
      </w:r>
      <w:proofErr w:type="gramStart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обучающийся</w:t>
      </w:r>
      <w:proofErr w:type="gramEnd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демонстрирует непонимание проблемы, многие требования, предъявляемые к заданию, не выполнены.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 w:eastAsia="ru-RU"/>
        </w:rPr>
        <w:t>7. Информационный проек</w:t>
      </w:r>
      <w:proofErr w:type="gramStart"/>
      <w:r w:rsidRPr="00993A6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 w:eastAsia="ru-RU"/>
        </w:rPr>
        <w:t>т(</w:t>
      </w:r>
      <w:proofErr w:type="gramEnd"/>
      <w:r w:rsidRPr="00993A6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 w:eastAsia="ru-RU"/>
        </w:rPr>
        <w:t>презентация)</w:t>
      </w:r>
    </w:p>
    <w:p w:rsidR="00993A67" w:rsidRPr="00993A67" w:rsidRDefault="00993A67" w:rsidP="00993A67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line="240" w:lineRule="auto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Информационный проект</w:t>
      </w: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– 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проект, направленный на стимулирование учебно-познавательной деятельности студента с выраженной эвристической направленностью (поиск, отбор и систематизация информации об объекте, оформление ее для презентации). Итоговым продуктом проекта может быть письменный реферат, электронный реферат с иллюстрациями, слайд-шоу, мини-фильм, презентация и т.д. 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Cs/>
          <w:spacing w:val="-4"/>
          <w:sz w:val="24"/>
          <w:szCs w:val="24"/>
          <w:lang w:val="ru-RU" w:eastAsia="ru-RU"/>
        </w:rPr>
        <w:t xml:space="preserve">Информационный проект отличается от исследовательского проекта, поскольку представляет собой такую форму учебно-познавательной деятельности, которая отличается ярко выраженной эвристической направленностью. 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Критерии оценивани</w:t>
      </w:r>
      <w:proofErr w:type="gramStart"/>
      <w:r w:rsidRPr="00993A67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я</w:t>
      </w:r>
      <w:r w:rsidRPr="00993A67">
        <w:rPr>
          <w:rFonts w:ascii="Times New Roman" w:eastAsia="Times New Roman" w:hAnsi="Times New Roman" w:cs="Times New Roman"/>
          <w:bCs/>
          <w:spacing w:val="-4"/>
          <w:sz w:val="24"/>
          <w:szCs w:val="24"/>
          <w:lang w:val="ru-RU" w:eastAsia="ru-RU"/>
        </w:rPr>
        <w:t>-</w:t>
      </w:r>
      <w:proofErr w:type="gramEnd"/>
      <w:r w:rsidRPr="00993A67">
        <w:rPr>
          <w:rFonts w:ascii="Times New Roman" w:eastAsia="Times New Roman" w:hAnsi="Times New Roman" w:cs="Times New Roman"/>
          <w:bCs/>
          <w:spacing w:val="-4"/>
          <w:sz w:val="24"/>
          <w:szCs w:val="24"/>
          <w:lang w:val="ru-RU" w:eastAsia="ru-RU"/>
        </w:rPr>
        <w:t xml:space="preserve"> при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выставлении оценки учитывается   самостоятельный поиск, отбор и систематизация информации, раскрытие вопроса (проблемы), ознакомление студенческой аудитории с этой информацией (представление информации), ее анализ и обобщение, оформление, полные ответы на вопросы аудитории с примерами. 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993A67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«отличн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о» ставится в случае, когда обучающийся полностью раскрывает вопрос (проблему), представляет информацию </w:t>
      </w:r>
      <w:proofErr w:type="spellStart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систематизированно</w:t>
      </w:r>
      <w:proofErr w:type="spellEnd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последовательно, логично, </w:t>
      </w:r>
      <w:proofErr w:type="spellStart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взаимосвязанно</w:t>
      </w:r>
      <w:proofErr w:type="spellEnd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использует более 5 профессиональных терминов, широко использует информационные технологии, ошибки в информации отсутствуют, дает полные ответы на вопросы аудитории с примерами.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993A67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«хорошо»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ставится, если обучающийся раскрывает вопрос (проблему), представляет информацию систематизировано, последовательно, логично, взаимосвязано, использует более 2 профессиональных терминов, достаточно использует информационные технологии, допускает не более 2 ошибок в изложении материала, дает полные или частично полные ответы на вопросы аудитории.</w:t>
      </w:r>
    </w:p>
    <w:p w:rsidR="00993A67" w:rsidRPr="00993A67" w:rsidRDefault="00993A67" w:rsidP="00993A67">
      <w:pPr>
        <w:widowControl w:val="0"/>
        <w:tabs>
          <w:tab w:val="left" w:pos="851"/>
        </w:tabs>
        <w:autoSpaceDE w:val="0"/>
        <w:autoSpaceDN w:val="0"/>
        <w:adjustRightInd w:val="0"/>
        <w:spacing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993A67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«удовлетворительно»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ставится, если обучающийся, раскрывает вопрос (проблему) не полностью, представляет информацию не систематизировано и не совсем последовательно, использует 1-2 профессиональных термина, использует информационные технологии, допускает 3-4 ошибки в изложении материала, отвечает только на элементарные вопросы аудитории без пояснений.</w:t>
      </w:r>
    </w:p>
    <w:p w:rsidR="00993A67" w:rsidRPr="00993A67" w:rsidRDefault="00993A67" w:rsidP="00993A67">
      <w:pPr>
        <w:widowControl w:val="0"/>
        <w:tabs>
          <w:tab w:val="left" w:pos="851"/>
        </w:tabs>
        <w:autoSpaceDE w:val="0"/>
        <w:autoSpaceDN w:val="0"/>
        <w:adjustRightInd w:val="0"/>
        <w:spacing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993A67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«неудовлетворительно»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ставится, если вопрос не раскрыт, представленная информация логически не связана, не используются профессиональные термины, допущено более 4 ошибок в изложении материала, нет ответов на вопросы аудитории.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widowControl w:val="0"/>
        <w:tabs>
          <w:tab w:val="left" w:pos="851"/>
        </w:tabs>
        <w:autoSpaceDE w:val="0"/>
        <w:autoSpaceDN w:val="0"/>
        <w:adjustRightInd w:val="0"/>
        <w:spacing w:line="240" w:lineRule="auto"/>
        <w:ind w:right="-284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9. Тестирование</w:t>
      </w:r>
    </w:p>
    <w:p w:rsidR="00993A67" w:rsidRPr="00993A67" w:rsidRDefault="00993A67" w:rsidP="00993A67">
      <w:pPr>
        <w:widowControl w:val="0"/>
        <w:tabs>
          <w:tab w:val="left" w:pos="851"/>
        </w:tabs>
        <w:autoSpaceDE w:val="0"/>
        <w:autoSpaceDN w:val="0"/>
        <w:adjustRightInd w:val="0"/>
        <w:spacing w:line="240" w:lineRule="auto"/>
        <w:ind w:right="-284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Является одним из средств контроля знаний обучающихся по дисциплине. 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993A67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Критерии оценивания – 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правильный ответ на вопрос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993A67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«отличн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о» ставится в случае, если правильно выполнено 90-100% заданий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993A67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«хорошо»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ставится, если правильно выполнено 70-89% заданий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993A67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</w:t>
      </w:r>
      <w:proofErr w:type="spellStart"/>
      <w:r w:rsidRPr="00993A67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удовлетворительно</w:t>
      </w:r>
      <w:proofErr w:type="gramStart"/>
      <w:r w:rsidRPr="00993A67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»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</w:t>
      </w:r>
      <w:proofErr w:type="gramEnd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тавится</w:t>
      </w:r>
      <w:proofErr w:type="spellEnd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случае, если правильно выполнено 50-69% заданий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Оценка </w:t>
      </w:r>
      <w:r w:rsidRPr="00993A67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«неудовлетворительно»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ставится, если правильно выполнено менее 50% заданий</w:t>
      </w:r>
    </w:p>
    <w:p w:rsidR="00993A67" w:rsidRPr="00993A67" w:rsidRDefault="00993A67" w:rsidP="00993A67">
      <w:pPr>
        <w:widowControl w:val="0"/>
        <w:tabs>
          <w:tab w:val="left" w:pos="851"/>
        </w:tabs>
        <w:autoSpaceDE w:val="0"/>
        <w:autoSpaceDN w:val="0"/>
        <w:adjustRightInd w:val="0"/>
        <w:spacing w:line="240" w:lineRule="auto"/>
        <w:ind w:right="-284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10. Требование к письменному опросу (контрольной работе)</w:t>
      </w:r>
    </w:p>
    <w:p w:rsidR="00993A67" w:rsidRPr="00993A67" w:rsidRDefault="00993A67" w:rsidP="00993A6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Оценивается не только глубина знаний поставленных вопросов, но и умение изложить письменно.</w:t>
      </w:r>
    </w:p>
    <w:p w:rsidR="00993A67" w:rsidRPr="00993A67" w:rsidRDefault="00993A67" w:rsidP="00993A6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Критерии оценивания: 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последовательность, полнота, логичность изложения, анализ различных точек зрения, самостоятельное обобщение материала. Изложение материала без фактических ошибок.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993A67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«отличн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о» ставится в случае, когда соблюдены все критерии.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993A67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«хорошо»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ставится, если обучающийся твердо знает материал, грамотно и по существу излагает его, знает нормативную и практическую базу, но допускает несущественные погрешности.   </w:t>
      </w:r>
    </w:p>
    <w:p w:rsidR="00993A67" w:rsidRPr="00993A67" w:rsidRDefault="00993A67" w:rsidP="00993A67">
      <w:pPr>
        <w:widowControl w:val="0"/>
        <w:tabs>
          <w:tab w:val="left" w:pos="851"/>
        </w:tabs>
        <w:autoSpaceDE w:val="0"/>
        <w:autoSpaceDN w:val="0"/>
        <w:adjustRightInd w:val="0"/>
        <w:spacing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993A67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«удовлетворительно»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ставится, если обучающийся освоил только основной материал, но не знает отдельных деталей, допускает неточности, недостаточно правильные формулировки, нарушает последовательность в изложении материала, затрудняется с ответами, показывает отсутствие должной связи между анализом, аргументацией и выводами. </w:t>
      </w:r>
    </w:p>
    <w:p w:rsidR="00993A67" w:rsidRPr="00993A67" w:rsidRDefault="00993A67" w:rsidP="00993A67">
      <w:pPr>
        <w:widowControl w:val="0"/>
        <w:tabs>
          <w:tab w:val="left" w:pos="851"/>
        </w:tabs>
        <w:autoSpaceDE w:val="0"/>
        <w:autoSpaceDN w:val="0"/>
        <w:adjustRightInd w:val="0"/>
        <w:spacing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993A67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«неудовлетворительно»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ставится, если </w:t>
      </w:r>
      <w:proofErr w:type="gramStart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обучающийся</w:t>
      </w:r>
      <w:proofErr w:type="gramEnd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не отвечает на поставленные вопросы.</w:t>
      </w:r>
    </w:p>
    <w:p w:rsidR="00993A67" w:rsidRPr="00993A67" w:rsidRDefault="00993A67" w:rsidP="00993A6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8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8"/>
          <w:lang w:val="ru-RU" w:eastAsia="ru-RU"/>
        </w:rPr>
        <w:t>Критерии оценки устного опроса:</w:t>
      </w:r>
    </w:p>
    <w:p w:rsidR="00993A67" w:rsidRPr="00993A67" w:rsidRDefault="00993A67" w:rsidP="00993A6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Оценка "5" ставится, если </w:t>
      </w:r>
      <w:proofErr w:type="gramStart"/>
      <w:r w:rsidRPr="00993A67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обучающийся</w:t>
      </w:r>
      <w:proofErr w:type="gramEnd"/>
      <w:r w:rsidRPr="00993A67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 полностью раскрыл тему вопроса и не допустил ошибок</w:t>
      </w:r>
    </w:p>
    <w:p w:rsidR="00993A67" w:rsidRPr="00993A67" w:rsidRDefault="00993A67" w:rsidP="00993A6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Оценка "4" ставится, если учащийся раскрыл тему вопроса полностью, но допустил в ней одну ошибку. </w:t>
      </w:r>
    </w:p>
    <w:p w:rsidR="00993A67" w:rsidRPr="00993A67" w:rsidRDefault="00993A67" w:rsidP="00993A67">
      <w:pPr>
        <w:tabs>
          <w:tab w:val="left" w:pos="502"/>
        </w:tabs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993A67">
        <w:rPr>
          <w:rFonts w:ascii="Times New Roman" w:hAnsi="Times New Roman" w:cs="Times New Roman"/>
          <w:sz w:val="24"/>
          <w:szCs w:val="28"/>
          <w:lang w:val="ru-RU"/>
        </w:rPr>
        <w:t xml:space="preserve">Оценка "3" ставится, если </w:t>
      </w:r>
      <w:proofErr w:type="gramStart"/>
      <w:r w:rsidRPr="00993A67">
        <w:rPr>
          <w:rFonts w:ascii="Times New Roman" w:hAnsi="Times New Roman" w:cs="Times New Roman"/>
          <w:sz w:val="24"/>
          <w:szCs w:val="28"/>
          <w:lang w:val="ru-RU"/>
        </w:rPr>
        <w:t>обучающийся</w:t>
      </w:r>
      <w:proofErr w:type="gramEnd"/>
      <w:r w:rsidRPr="00993A67">
        <w:rPr>
          <w:rFonts w:ascii="Times New Roman" w:hAnsi="Times New Roman" w:cs="Times New Roman"/>
          <w:sz w:val="24"/>
          <w:szCs w:val="28"/>
          <w:lang w:val="ru-RU"/>
        </w:rPr>
        <w:t xml:space="preserve"> раскрыл тему вопроса не полностью или допустил не более двух ошибок. </w:t>
      </w:r>
    </w:p>
    <w:p w:rsidR="00993A67" w:rsidRPr="00993A67" w:rsidRDefault="00993A67" w:rsidP="00993A67">
      <w:pPr>
        <w:tabs>
          <w:tab w:val="left" w:pos="502"/>
        </w:tabs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993A67">
        <w:rPr>
          <w:rFonts w:ascii="Times New Roman" w:hAnsi="Times New Roman" w:cs="Times New Roman"/>
          <w:sz w:val="24"/>
          <w:szCs w:val="28"/>
          <w:lang w:val="ru-RU"/>
        </w:rPr>
        <w:t xml:space="preserve">Оценка "2" ставится, если </w:t>
      </w:r>
      <w:proofErr w:type="gramStart"/>
      <w:r w:rsidRPr="00993A67">
        <w:rPr>
          <w:rFonts w:ascii="Times New Roman" w:hAnsi="Times New Roman" w:cs="Times New Roman"/>
          <w:sz w:val="24"/>
          <w:szCs w:val="28"/>
          <w:lang w:val="ru-RU"/>
        </w:rPr>
        <w:t>обучающийся</w:t>
      </w:r>
      <w:proofErr w:type="gramEnd"/>
      <w:r w:rsidRPr="00993A67">
        <w:rPr>
          <w:rFonts w:ascii="Times New Roman" w:hAnsi="Times New Roman" w:cs="Times New Roman"/>
          <w:sz w:val="24"/>
          <w:szCs w:val="28"/>
          <w:lang w:val="ru-RU"/>
        </w:rPr>
        <w:t xml:space="preserve"> не раскрыл тему вопроса или допустил более двух ошибок.</w:t>
      </w:r>
    </w:p>
    <w:p w:rsidR="00993A67" w:rsidRPr="00993A67" w:rsidRDefault="00993A67" w:rsidP="00993A6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Критерии оценки практических работ.</w:t>
      </w:r>
    </w:p>
    <w:p w:rsidR="00993A67" w:rsidRPr="00993A67" w:rsidRDefault="00993A67" w:rsidP="00993A6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"5" ставится, если </w:t>
      </w:r>
      <w:proofErr w:type="gramStart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обучающийся</w:t>
      </w:r>
      <w:proofErr w:type="gramEnd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полностью выполнил задание практической работы без ошибок. 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993A67" w:rsidRPr="00993A67" w:rsidRDefault="00993A67" w:rsidP="00993A6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Оценка "4" ставится, если учащийся выполнил работу полностью, но допустил в ней одну ошибку.</w:t>
      </w:r>
    </w:p>
    <w:p w:rsidR="00993A67" w:rsidRPr="00993A67" w:rsidRDefault="00993A67" w:rsidP="00993A6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"3" ставится, если </w:t>
      </w:r>
      <w:proofErr w:type="gramStart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обучающийся</w:t>
      </w:r>
      <w:proofErr w:type="gramEnd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выполнил задание практической работы не полностью и допустил более двух ошибок. 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993A67" w:rsidRPr="00993A67" w:rsidRDefault="00993A67" w:rsidP="00993A6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"2" ставится, если </w:t>
      </w:r>
      <w:proofErr w:type="gramStart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обучающийся</w:t>
      </w:r>
      <w:proofErr w:type="gramEnd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не выполнил задание практической работы или допустил более трех ошибок. </w:t>
      </w:r>
    </w:p>
    <w:p w:rsidR="00993A67" w:rsidRPr="00993A67" w:rsidRDefault="00993A67" w:rsidP="00993A6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pacing w:val="-1"/>
          <w:sz w:val="24"/>
          <w:szCs w:val="28"/>
          <w:lang w:val="ru-RU" w:eastAsia="ru-RU"/>
        </w:rPr>
        <w:t>2.2.  Комплект оценочных средств, для</w:t>
      </w:r>
      <w:r w:rsidRPr="00993A67">
        <w:rPr>
          <w:rFonts w:ascii="Times New Roman" w:eastAsia="Times New Roman" w:hAnsi="Times New Roman" w:cs="Times New Roman"/>
          <w:b/>
          <w:spacing w:val="-13"/>
          <w:sz w:val="24"/>
          <w:szCs w:val="28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b/>
          <w:spacing w:val="-1"/>
          <w:sz w:val="24"/>
          <w:szCs w:val="28"/>
          <w:lang w:val="ru-RU" w:eastAsia="ru-RU"/>
        </w:rPr>
        <w:t>промежуточной аттестации</w:t>
      </w: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</w:p>
    <w:p w:rsidR="00993A67" w:rsidRPr="00993A67" w:rsidRDefault="00993A67" w:rsidP="00993A6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993A67">
        <w:rPr>
          <w:rFonts w:ascii="Times New Roman" w:hAnsi="Times New Roman" w:cs="Times New Roman"/>
          <w:sz w:val="24"/>
          <w:szCs w:val="28"/>
          <w:lang w:val="ru-RU"/>
        </w:rPr>
        <w:t xml:space="preserve">При оценке теоретических знаний, умений и/или практического опыта студентов на экзамене (зачете) учитываются итоги текущей аттестации (участие в работе на лекциях и семинарских занятиях, выполнение практических работ). Преподаватель имеет право поставить экзамен (зачет) без опроса тем студентам, которые успешно в течение семестра показывали высокую успеваемость по данной дисциплине, активно работали на учебных занятиях. </w:t>
      </w:r>
    </w:p>
    <w:p w:rsidR="00993A67" w:rsidRPr="00993A67" w:rsidRDefault="00993A67" w:rsidP="00993A6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Структуру формирования компетенции можно представить в виде следующих трех последовательных уровней:</w:t>
      </w:r>
    </w:p>
    <w:p w:rsidR="00993A67" w:rsidRPr="00993A67" w:rsidRDefault="00993A67" w:rsidP="00993A6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Пороговый уровень формирования компетенции в процессе восхождения к мастерству в профессиональной области. Это начальный уровень обучения. Оценка уровня </w:t>
      </w:r>
      <w:proofErr w:type="spellStart"/>
      <w:r w:rsidRPr="00993A67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сформированности</w:t>
      </w:r>
      <w:proofErr w:type="spellEnd"/>
      <w:r w:rsidRPr="00993A67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 компетенции на данном этапе осуществляется с использованием тестов с выбором ответа из предложенной серии ответов, а также открытых вопросов. Поскольку предлагаемые на выбор ответы теста или сами вопросы становятся подсказкой, то деятельность студента состоит в узнавании в правильном ответе ранее усвоенной информации. </w:t>
      </w:r>
    </w:p>
    <w:p w:rsidR="00993A67" w:rsidRPr="00993A67" w:rsidRDefault="00993A67" w:rsidP="00993A6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Продвинутый уровень формирования компетенции в процессе восхождения к мастерству в профессиональной области. На этом уровне студент способен воспроизводить по памяти ранее усвоенную информацию и применять усвоенные алгоритмы деятельности (без помощи извне) для решения типовых профессиональных практических (ситуационных) задач. Никакой новой информации на этом уровне деятельности не создаётся. </w:t>
      </w:r>
    </w:p>
    <w:p w:rsidR="00993A67" w:rsidRPr="00993A67" w:rsidRDefault="00993A67" w:rsidP="00993A6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Повышенный уровень формирования компетенции – это этап квалифицированной профессиональной деятельности, достижение которого позволяет решать широкий круг комплексных проблемно-аналитических задач. Нетиповые задачи требуют комбинирования известных алгоритмов и приёмов деятельности, эвристического (комбинаторного) мышления, которое позволяет необычным образом использовать известную информацию при решении неизвестных ранее задач. Эвристические решения, как правило, сопровождаются развёрнутым обсуждением возможных альтернатив и экспериментированием. Деятельность на этом уровне обогащает личный опыт студента новой только для него информацией, повышая его профессиональное мастерство.</w:t>
      </w:r>
    </w:p>
    <w:p w:rsidR="00993A67" w:rsidRPr="00993A67" w:rsidRDefault="00993A67" w:rsidP="00993A6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Для выявления уровня </w:t>
      </w:r>
      <w:proofErr w:type="spellStart"/>
      <w:r w:rsidRPr="00993A67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сформированности</w:t>
      </w:r>
      <w:proofErr w:type="spellEnd"/>
      <w:r w:rsidRPr="00993A67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 компетенций через оценку знаний, умений и практического опыта студентов в ходе промежуточной аттестации любое итоговое мероприятие (зачет, зачет с оценкой, экзамен) состоит из двух составных блоков:</w:t>
      </w:r>
    </w:p>
    <w:p w:rsidR="00993A67" w:rsidRPr="00993A67" w:rsidRDefault="00993A67" w:rsidP="00993A67">
      <w:pPr>
        <w:tabs>
          <w:tab w:val="left" w:pos="993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•</w:t>
      </w:r>
      <w:r w:rsidRPr="00993A67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ab/>
        <w:t>Выполнение комплексных тестов и/или ответы на вопросы (теоретические задания);</w:t>
      </w:r>
    </w:p>
    <w:p w:rsidR="00993A67" w:rsidRPr="00993A67" w:rsidRDefault="00993A67" w:rsidP="00993A67">
      <w:pPr>
        <w:tabs>
          <w:tab w:val="left" w:pos="993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•</w:t>
      </w:r>
      <w:r w:rsidRPr="00993A67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ab/>
        <w:t>Выполнение комплексных проблемно-аналитических и практических заданий (задачи, упражнения и т.д. и т.п.) (практические задания).</w:t>
      </w:r>
    </w:p>
    <w:p w:rsidR="00993A67" w:rsidRPr="00993A67" w:rsidRDefault="00993A67" w:rsidP="00993A6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993A67">
        <w:rPr>
          <w:rFonts w:ascii="Times New Roman" w:hAnsi="Times New Roman" w:cs="Times New Roman"/>
          <w:sz w:val="24"/>
          <w:szCs w:val="28"/>
          <w:lang w:val="ru-RU"/>
        </w:rPr>
        <w:t>В качестве критериев освоения компетенций используются знания, умения, практический опыт.</w:t>
      </w:r>
    </w:p>
    <w:p w:rsidR="00993A67" w:rsidRPr="00993A67" w:rsidRDefault="00993A67" w:rsidP="00993A6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993A67">
        <w:rPr>
          <w:rFonts w:ascii="Times New Roman" w:hAnsi="Times New Roman" w:cs="Times New Roman"/>
          <w:b/>
          <w:bCs/>
          <w:sz w:val="24"/>
          <w:szCs w:val="24"/>
          <w:lang w:val="ru-RU"/>
        </w:rPr>
        <w:t>Критерии оценки знаний студентов</w:t>
      </w:r>
    </w:p>
    <w:p w:rsidR="00993A67" w:rsidRPr="00993A67" w:rsidRDefault="00993A67" w:rsidP="00993A6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993A6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(пороговый уровень </w:t>
      </w:r>
      <w:proofErr w:type="spellStart"/>
      <w:r w:rsidRPr="00993A67">
        <w:rPr>
          <w:rFonts w:ascii="Times New Roman" w:hAnsi="Times New Roman" w:cs="Times New Roman"/>
          <w:b/>
          <w:bCs/>
          <w:sz w:val="24"/>
          <w:szCs w:val="24"/>
          <w:lang w:val="ru-RU"/>
        </w:rPr>
        <w:t>сформированности</w:t>
      </w:r>
      <w:proofErr w:type="spellEnd"/>
      <w:r w:rsidRPr="00993A6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компетенций)</w:t>
      </w:r>
    </w:p>
    <w:p w:rsidR="00993A67" w:rsidRPr="00993A67" w:rsidRDefault="00993A67" w:rsidP="00993A6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232"/>
      </w:tblGrid>
      <w:tr w:rsidR="00993A67" w:rsidRPr="00993A67" w:rsidTr="009347A5">
        <w:tc>
          <w:tcPr>
            <w:tcW w:w="993" w:type="pct"/>
            <w:vAlign w:val="center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93A6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93A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Показатели оценивания компетенций</w:t>
            </w:r>
          </w:p>
        </w:tc>
      </w:tr>
      <w:tr w:rsidR="00993A67" w:rsidRPr="009347A5" w:rsidTr="009347A5">
        <w:tc>
          <w:tcPr>
            <w:tcW w:w="993" w:type="pct"/>
            <w:vAlign w:val="center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93A6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Отлично</w:t>
            </w:r>
          </w:p>
        </w:tc>
        <w:tc>
          <w:tcPr>
            <w:tcW w:w="4007" w:type="pct"/>
          </w:tcPr>
          <w:p w:rsidR="00993A67" w:rsidRPr="00993A67" w:rsidRDefault="00993A67" w:rsidP="00993A67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93A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- студент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</w:t>
            </w:r>
          </w:p>
          <w:p w:rsidR="00993A67" w:rsidRPr="00993A67" w:rsidRDefault="00993A67" w:rsidP="00993A67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93A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владеет на высококвалифицированном уровне системой понятий.</w:t>
            </w:r>
          </w:p>
        </w:tc>
      </w:tr>
      <w:tr w:rsidR="00993A67" w:rsidRPr="009347A5" w:rsidTr="009347A5">
        <w:tc>
          <w:tcPr>
            <w:tcW w:w="993" w:type="pct"/>
            <w:vAlign w:val="center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93A6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Хорошо</w:t>
            </w:r>
          </w:p>
        </w:tc>
        <w:tc>
          <w:tcPr>
            <w:tcW w:w="4007" w:type="pct"/>
          </w:tcPr>
          <w:p w:rsidR="00993A67" w:rsidRPr="00993A67" w:rsidRDefault="00993A67" w:rsidP="00993A67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93A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студент в целом твердо усвоил тему, грамотно и по существу излагает ее, опираясь на знания основной и дополнительной литературы;</w:t>
            </w:r>
          </w:p>
          <w:p w:rsidR="00993A67" w:rsidRPr="00993A67" w:rsidRDefault="00993A67" w:rsidP="00993A67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93A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владеет на достаточном уровне системой понятий.</w:t>
            </w:r>
          </w:p>
        </w:tc>
      </w:tr>
      <w:tr w:rsidR="00993A67" w:rsidRPr="00993A67" w:rsidTr="009347A5">
        <w:tc>
          <w:tcPr>
            <w:tcW w:w="993" w:type="pct"/>
            <w:vAlign w:val="center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93A6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Удовлетворительно</w:t>
            </w:r>
          </w:p>
        </w:tc>
        <w:tc>
          <w:tcPr>
            <w:tcW w:w="4007" w:type="pct"/>
          </w:tcPr>
          <w:p w:rsidR="00993A67" w:rsidRPr="00993A67" w:rsidRDefault="00993A67" w:rsidP="00993A67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93A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студент ориентируется в материале, однако затрудняется в его изложении;</w:t>
            </w:r>
          </w:p>
          <w:p w:rsidR="00993A67" w:rsidRPr="00993A67" w:rsidRDefault="00993A67" w:rsidP="00993A67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93A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показывает недостаточность знаний основной и дополнительной литературы;</w:t>
            </w:r>
          </w:p>
          <w:p w:rsidR="00993A67" w:rsidRPr="00993A67" w:rsidRDefault="00993A67" w:rsidP="00993A67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93A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частично владеет системой понятий.</w:t>
            </w:r>
          </w:p>
        </w:tc>
      </w:tr>
      <w:tr w:rsidR="00993A67" w:rsidRPr="00993A67" w:rsidTr="009347A5">
        <w:tc>
          <w:tcPr>
            <w:tcW w:w="993" w:type="pct"/>
            <w:vAlign w:val="center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93A6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Неудовлетворительно</w:t>
            </w:r>
          </w:p>
        </w:tc>
        <w:tc>
          <w:tcPr>
            <w:tcW w:w="4007" w:type="pct"/>
          </w:tcPr>
          <w:p w:rsidR="00993A67" w:rsidRPr="00993A67" w:rsidRDefault="00993A67" w:rsidP="00993A67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93A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студент не усвоил значительной части материала;</w:t>
            </w:r>
          </w:p>
          <w:p w:rsidR="00993A67" w:rsidRPr="00993A67" w:rsidRDefault="00993A67" w:rsidP="00993A67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93A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не владеет системой понятий.</w:t>
            </w:r>
          </w:p>
        </w:tc>
      </w:tr>
    </w:tbl>
    <w:p w:rsidR="00993A67" w:rsidRPr="00993A67" w:rsidRDefault="00993A67" w:rsidP="00993A67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993A67" w:rsidRPr="00993A67" w:rsidRDefault="00993A67" w:rsidP="00993A6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993A6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Критерии оценки умений студентов по решению учебно-профессиональных задач и заданий </w:t>
      </w:r>
    </w:p>
    <w:p w:rsidR="00993A67" w:rsidRPr="00993A67" w:rsidRDefault="00993A67" w:rsidP="00993A6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993A6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(продвинутый уровень </w:t>
      </w:r>
      <w:r w:rsidRPr="00993A67">
        <w:rPr>
          <w:rFonts w:ascii="Times New Roman" w:hAnsi="Times New Roman" w:cs="Times New Roman"/>
          <w:b/>
          <w:bCs/>
          <w:vanish/>
          <w:sz w:val="24"/>
          <w:szCs w:val="24"/>
          <w:lang w:val="ru-RU"/>
        </w:rPr>
        <w:t xml:space="preserve">но </w:t>
      </w:r>
      <w:proofErr w:type="spellStart"/>
      <w:r w:rsidRPr="00993A67">
        <w:rPr>
          <w:rFonts w:ascii="Times New Roman" w:hAnsi="Times New Roman" w:cs="Times New Roman"/>
          <w:b/>
          <w:bCs/>
          <w:vanish/>
          <w:sz w:val="24"/>
          <w:szCs w:val="24"/>
          <w:lang w:val="ru-RU"/>
        </w:rPr>
        <w:t>овень</w:t>
      </w:r>
      <w:proofErr w:type="spellEnd"/>
      <w:r w:rsidRPr="00993A67">
        <w:rPr>
          <w:rFonts w:ascii="Times New Roman" w:hAnsi="Times New Roman" w:cs="Times New Roman"/>
          <w:b/>
          <w:bCs/>
          <w:vanish/>
          <w:sz w:val="24"/>
          <w:szCs w:val="24"/>
          <w:lang w:val="ru-RU"/>
        </w:rPr>
        <w:t xml:space="preserve"> </w:t>
      </w:r>
      <w:proofErr w:type="spellStart"/>
      <w:r w:rsidRPr="00993A67">
        <w:rPr>
          <w:rFonts w:ascii="Times New Roman" w:hAnsi="Times New Roman" w:cs="Times New Roman"/>
          <w:b/>
          <w:bCs/>
          <w:vanish/>
          <w:sz w:val="24"/>
          <w:szCs w:val="24"/>
          <w:lang w:val="ru-RU"/>
        </w:rPr>
        <w:t>сформированности</w:t>
      </w:r>
      <w:proofErr w:type="spellEnd"/>
      <w:r w:rsidRPr="00993A67">
        <w:rPr>
          <w:rFonts w:ascii="Times New Roman" w:hAnsi="Times New Roman" w:cs="Times New Roman"/>
          <w:b/>
          <w:bCs/>
          <w:vanish/>
          <w:sz w:val="24"/>
          <w:szCs w:val="24"/>
          <w:lang w:val="ru-RU"/>
        </w:rPr>
        <w:t xml:space="preserve"> компетенции</w:t>
      </w:r>
      <w:proofErr w:type="gramStart"/>
      <w:r w:rsidRPr="00993A67">
        <w:rPr>
          <w:rFonts w:ascii="Times New Roman" w:hAnsi="Times New Roman" w:cs="Times New Roman"/>
          <w:b/>
          <w:bCs/>
          <w:vanish/>
          <w:sz w:val="24"/>
          <w:szCs w:val="24"/>
          <w:lang w:val="ru-RU"/>
        </w:rPr>
        <w:t>)</w:t>
      </w:r>
      <w:proofErr w:type="spellStart"/>
      <w:r w:rsidRPr="00993A67">
        <w:rPr>
          <w:rFonts w:ascii="Times New Roman" w:hAnsi="Times New Roman" w:cs="Times New Roman"/>
          <w:b/>
          <w:bCs/>
          <w:sz w:val="24"/>
          <w:szCs w:val="24"/>
          <w:lang w:val="ru-RU"/>
        </w:rPr>
        <w:t>с</w:t>
      </w:r>
      <w:proofErr w:type="gramEnd"/>
      <w:r w:rsidRPr="00993A67">
        <w:rPr>
          <w:rFonts w:ascii="Times New Roman" w:hAnsi="Times New Roman" w:cs="Times New Roman"/>
          <w:b/>
          <w:bCs/>
          <w:sz w:val="24"/>
          <w:szCs w:val="24"/>
          <w:lang w:val="ru-RU"/>
        </w:rPr>
        <w:t>формированности</w:t>
      </w:r>
      <w:proofErr w:type="spellEnd"/>
      <w:r w:rsidRPr="00993A6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компетенции)</w:t>
      </w:r>
    </w:p>
    <w:p w:rsidR="00993A67" w:rsidRPr="00993A67" w:rsidRDefault="00993A67" w:rsidP="00993A6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03"/>
        <w:gridCol w:w="7154"/>
      </w:tblGrid>
      <w:tr w:rsidR="00993A67" w:rsidRPr="00993A67" w:rsidTr="009347A5">
        <w:tc>
          <w:tcPr>
            <w:tcW w:w="1371" w:type="pct"/>
            <w:vAlign w:val="center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93A6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93A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Показатели оценивания компетенций</w:t>
            </w:r>
          </w:p>
        </w:tc>
      </w:tr>
      <w:tr w:rsidR="00993A67" w:rsidRPr="009347A5" w:rsidTr="009347A5">
        <w:tc>
          <w:tcPr>
            <w:tcW w:w="1371" w:type="pct"/>
            <w:vAlign w:val="center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93A6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Отлично</w:t>
            </w:r>
          </w:p>
        </w:tc>
        <w:tc>
          <w:tcPr>
            <w:tcW w:w="3629" w:type="pct"/>
          </w:tcPr>
          <w:p w:rsidR="00993A67" w:rsidRPr="00993A67" w:rsidRDefault="00993A67" w:rsidP="00993A67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93A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993A67" w:rsidRPr="009347A5" w:rsidTr="009347A5">
        <w:tc>
          <w:tcPr>
            <w:tcW w:w="1371" w:type="pct"/>
            <w:vAlign w:val="center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93A6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Хорошо</w:t>
            </w:r>
          </w:p>
        </w:tc>
        <w:tc>
          <w:tcPr>
            <w:tcW w:w="3629" w:type="pct"/>
          </w:tcPr>
          <w:p w:rsidR="00993A67" w:rsidRPr="00993A67" w:rsidRDefault="00993A67" w:rsidP="00993A67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93A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993A67" w:rsidRPr="009347A5" w:rsidTr="009347A5">
        <w:tc>
          <w:tcPr>
            <w:tcW w:w="1371" w:type="pct"/>
            <w:vAlign w:val="center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93A6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Удовлетворительно</w:t>
            </w:r>
          </w:p>
        </w:tc>
        <w:tc>
          <w:tcPr>
            <w:tcW w:w="3629" w:type="pct"/>
          </w:tcPr>
          <w:p w:rsidR="00993A67" w:rsidRPr="00993A67" w:rsidRDefault="00993A67" w:rsidP="00993A67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93A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993A67" w:rsidRPr="009347A5" w:rsidTr="009347A5">
        <w:tc>
          <w:tcPr>
            <w:tcW w:w="1371" w:type="pct"/>
            <w:vAlign w:val="center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93A6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Неудовлетворительно</w:t>
            </w:r>
          </w:p>
        </w:tc>
        <w:tc>
          <w:tcPr>
            <w:tcW w:w="3629" w:type="pct"/>
          </w:tcPr>
          <w:p w:rsidR="00993A67" w:rsidRPr="00993A67" w:rsidRDefault="00993A67" w:rsidP="00993A67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93A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993A67" w:rsidRPr="00993A67" w:rsidRDefault="00993A67" w:rsidP="00993A67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993A67" w:rsidRPr="00993A67" w:rsidRDefault="00993A67" w:rsidP="00993A6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993A67">
        <w:rPr>
          <w:rFonts w:ascii="Times New Roman" w:hAnsi="Times New Roman" w:cs="Times New Roman"/>
          <w:b/>
          <w:sz w:val="24"/>
          <w:szCs w:val="24"/>
          <w:lang w:val="ru-RU"/>
        </w:rPr>
        <w:t xml:space="preserve">Критерии оценки умений и/или практического опыта </w:t>
      </w:r>
      <w:r w:rsidRPr="00993A67">
        <w:rPr>
          <w:rFonts w:ascii="Times New Roman" w:hAnsi="Times New Roman" w:cs="Times New Roman"/>
          <w:b/>
          <w:bCs/>
          <w:sz w:val="24"/>
          <w:szCs w:val="24"/>
          <w:lang w:val="ru-RU"/>
        </w:rPr>
        <w:t>решения широкого круга комплексных проблемно-аналитических задач профессиональной деятельности</w:t>
      </w:r>
    </w:p>
    <w:p w:rsidR="00993A67" w:rsidRPr="00993A67" w:rsidRDefault="00993A67" w:rsidP="00993A67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993A6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(повышенный уровень </w:t>
      </w:r>
      <w:proofErr w:type="spellStart"/>
      <w:r w:rsidRPr="00993A67">
        <w:rPr>
          <w:rFonts w:ascii="Times New Roman" w:hAnsi="Times New Roman" w:cs="Times New Roman"/>
          <w:b/>
          <w:bCs/>
          <w:sz w:val="24"/>
          <w:szCs w:val="24"/>
          <w:lang w:val="ru-RU"/>
        </w:rPr>
        <w:t>сформированности</w:t>
      </w:r>
      <w:proofErr w:type="spellEnd"/>
      <w:r w:rsidRPr="00993A6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компетенции)</w:t>
      </w:r>
    </w:p>
    <w:p w:rsidR="00993A67" w:rsidRPr="00993A67" w:rsidRDefault="00993A67" w:rsidP="00993A67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40"/>
        <w:gridCol w:w="7117"/>
      </w:tblGrid>
      <w:tr w:rsidR="00993A67" w:rsidRPr="00993A67" w:rsidTr="009347A5">
        <w:tc>
          <w:tcPr>
            <w:tcW w:w="1390" w:type="pct"/>
            <w:vAlign w:val="center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93A6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93A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Показатели оценивания компетенций</w:t>
            </w:r>
          </w:p>
        </w:tc>
      </w:tr>
      <w:tr w:rsidR="00993A67" w:rsidRPr="009347A5" w:rsidTr="009347A5">
        <w:tc>
          <w:tcPr>
            <w:tcW w:w="1390" w:type="pct"/>
            <w:vAlign w:val="center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93A6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Отлично</w:t>
            </w:r>
          </w:p>
        </w:tc>
        <w:tc>
          <w:tcPr>
            <w:tcW w:w="3610" w:type="pct"/>
          </w:tcPr>
          <w:p w:rsidR="00993A67" w:rsidRPr="00993A67" w:rsidRDefault="00993A67" w:rsidP="00993A67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gramStart"/>
            <w:r w:rsidRPr="00993A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 w:rsidRPr="00993A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стади</w:t>
            </w:r>
            <w:proofErr w:type="spellEnd"/>
            <w:r w:rsidRPr="00993A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  <w:proofErr w:type="gramEnd"/>
          </w:p>
        </w:tc>
      </w:tr>
      <w:tr w:rsidR="00993A67" w:rsidRPr="009347A5" w:rsidTr="009347A5">
        <w:tc>
          <w:tcPr>
            <w:tcW w:w="1390" w:type="pct"/>
            <w:vAlign w:val="center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93A6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Хорошо</w:t>
            </w:r>
          </w:p>
        </w:tc>
        <w:tc>
          <w:tcPr>
            <w:tcW w:w="3610" w:type="pct"/>
          </w:tcPr>
          <w:p w:rsidR="00993A67" w:rsidRPr="00993A67" w:rsidRDefault="00993A67" w:rsidP="00993A67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93A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 w:rsidRPr="00993A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стади</w:t>
            </w:r>
            <w:proofErr w:type="spellEnd"/>
            <w:r w:rsidRPr="00993A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993A67" w:rsidRPr="009347A5" w:rsidTr="009347A5">
        <w:tc>
          <w:tcPr>
            <w:tcW w:w="1390" w:type="pct"/>
            <w:vAlign w:val="center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93A6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Удовлетворительно</w:t>
            </w:r>
          </w:p>
        </w:tc>
        <w:tc>
          <w:tcPr>
            <w:tcW w:w="3610" w:type="pct"/>
          </w:tcPr>
          <w:p w:rsidR="00993A67" w:rsidRPr="00993A67" w:rsidRDefault="00993A67" w:rsidP="00993A67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gramStart"/>
            <w:r w:rsidRPr="00993A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 w:rsidRPr="00993A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стади</w:t>
            </w:r>
            <w:proofErr w:type="spellEnd"/>
            <w:r w:rsidRPr="00993A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  <w:proofErr w:type="gramEnd"/>
          </w:p>
        </w:tc>
      </w:tr>
      <w:tr w:rsidR="00993A67" w:rsidRPr="009347A5" w:rsidTr="009347A5">
        <w:tc>
          <w:tcPr>
            <w:tcW w:w="1390" w:type="pct"/>
            <w:vAlign w:val="center"/>
          </w:tcPr>
          <w:p w:rsidR="00993A67" w:rsidRPr="00993A67" w:rsidRDefault="00993A67" w:rsidP="00993A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93A6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Неудовлетворительно</w:t>
            </w:r>
          </w:p>
        </w:tc>
        <w:tc>
          <w:tcPr>
            <w:tcW w:w="3610" w:type="pct"/>
          </w:tcPr>
          <w:p w:rsidR="00993A67" w:rsidRPr="00993A67" w:rsidRDefault="00993A67" w:rsidP="00993A67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93A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993A67" w:rsidRPr="00993A67" w:rsidRDefault="00993A67" w:rsidP="00993A67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93A67" w:rsidRPr="00993A67" w:rsidRDefault="00993A67" w:rsidP="00993A67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Вопросы и/или тесты для проверки теоретических знаний студентов (пороговый уровень формирования компетенции): Вопросы, тесты для проверки теоретических знаний студентов (пороговый уровень формирования компетенции):</w:t>
      </w:r>
    </w:p>
    <w:p w:rsidR="00993A67" w:rsidRPr="00993A67" w:rsidRDefault="00993A67" w:rsidP="00993A67">
      <w:pPr>
        <w:keepNext/>
        <w:keepLines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Тесты</w:t>
      </w:r>
    </w:p>
    <w:p w:rsidR="00993A67" w:rsidRPr="00993A67" w:rsidRDefault="00993A67" w:rsidP="00993A67">
      <w:pPr>
        <w:keepNext/>
        <w:keepLines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</w:pP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1. Характеристика трудового процесса, отражающая преимущественно нагрузку на опорно-двигательный аппарат и функциональные системы организма, называется: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напряженностью труда;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тяжестью труда.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2. К какой категории работ относится работа, связанная с ходьбой, переноской тяжестей до 10 кг и сопровождающаяся умеренным физическим напряжением?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к категории легких работ;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к категории работ средней тяжести;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к категории тяжелых работ.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3. Что понимают под микроклиматическими условиями?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температуру рабочей зоны;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относительную влажность;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освещение;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г) сочетание температуры, относительной влажности и скорости движения воздуха.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4. Оптимальная относительная влажность согласно санитарным нормам составляет: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20 –30%;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40 – 60%;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70 –90%.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5. В каких единицах измеряется освещенность?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а) Люкс (</w:t>
      </w:r>
      <w:proofErr w:type="spellStart"/>
      <w:r w:rsidRPr="00993A67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Лк</w:t>
      </w:r>
      <w:proofErr w:type="spellEnd"/>
      <w:r w:rsidRPr="00993A67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);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Люмен (Лм);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Кандела (Кд).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6. К каким видам загрязнений относятся электромагнитные поля? 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химическим;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биологическим;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в) физическим</w:t>
      </w:r>
      <w:r w:rsidRPr="00993A67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механическим.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7. Вероятность реализации негативного воздействия более 10</w:t>
      </w:r>
      <w:r w:rsidRPr="00993A67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ru-RU" w:eastAsia="ru-RU"/>
        </w:rPr>
        <w:t>-3</w:t>
      </w: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относится к области: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а) неприемлемого риска;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переходных значений риска;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приемлемого риска.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8. К абсолютным показателям негативности </w:t>
      </w:r>
      <w:proofErr w:type="spellStart"/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техносферы</w:t>
      </w:r>
      <w:proofErr w:type="spellEnd"/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относится: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показатель частоты травматизма;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материальный ущерб;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в) сокращение продолжительности жизни;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показатель нетрудоспособности.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9. К физической группе негативных факторов производственной среды относятся: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бактерии и вирусы;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 xml:space="preserve">б) вибрация и шум; 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напряженная обстановка в рабочем коллективе.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10. Что является основным источником антропогенного загрязнения атмосферного воздуха?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а) автотранспорт;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химическая промышленность;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производство строительных материалов.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11. Резонансная частота глазных яблок составляет: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6 – 9 Гц;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25 – 30 Гц;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в) 60 – 90 Гц.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12. Назовите единицу измерения частоты звуковых колебаний: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а) Гц;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ДБ;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октава.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13. В каких единицах измеряется интенсивность шума?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Вт/м</w:t>
      </w:r>
      <w:proofErr w:type="gramStart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</w:t>
      </w:r>
      <w:proofErr w:type="gramEnd"/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дБ;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Па.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14. Тон звука определяется: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длиной волны;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интенсивностью звука;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звуковым давлением;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 xml:space="preserve">г) частотой звуковых колебаний. 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15. В каком диапазоне частот звук является слышимым?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8 – 16 Гц;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16 – 20000 Гц;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20 – 100 кГц.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16. Недопустимыми считаются шумы с силой звука: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от 0 до 80 ДБ;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от 80 до 120 ДБ;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в) от 120 до 170 ДБ.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17. При каком уровне шума на рабочем месте может возникнуть профессиональная тугоухость?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до 30 –35 дБ;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40 – 70 дБ;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в) свыше 75 дБ;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свыше 140 дБ.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18. Что является источником инфразвука в природе?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а) землетрясения;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сели;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цунами.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19. Как называются звуковые колебания с частотой свыше 20 кГц?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а) ультразвук;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слышимый звук;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в) инфразвук. 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20. Относится ли видимый свет к электромагнитным излучениям?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а) да;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нет.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21. Что является единицей напряженности электрического поля? 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а) В/</w:t>
      </w:r>
      <w:proofErr w:type="gramStart"/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м</w:t>
      </w:r>
      <w:proofErr w:type="gramEnd"/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А/</w:t>
      </w:r>
      <w:proofErr w:type="gramStart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</w:t>
      </w:r>
      <w:proofErr w:type="gramEnd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Вт/м.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22. К какому типу излучений относятся радиоволны? 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к ионизирующим излучениям;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к неионизирующим излучениям.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23. С увеличением длины волны глубина проникновения электромагнитных волн: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а) возрастает;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снижается;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остается неизменной.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24. Какое предельно допустимое значение напряженности ЭП, согласно санитарным нормам, установлено для жилых зданий? 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 xml:space="preserve">а) 0,5 </w:t>
      </w:r>
      <w:proofErr w:type="spellStart"/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кВ</w:t>
      </w:r>
      <w:proofErr w:type="spellEnd"/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/м;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б) 1 </w:t>
      </w:r>
      <w:proofErr w:type="spellStart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</w:t>
      </w:r>
      <w:proofErr w:type="spellEnd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/м;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в) 10 </w:t>
      </w:r>
      <w:proofErr w:type="spellStart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</w:t>
      </w:r>
      <w:proofErr w:type="spellEnd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/м;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г) 15 </w:t>
      </w:r>
      <w:proofErr w:type="spellStart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</w:t>
      </w:r>
      <w:proofErr w:type="spellEnd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/м.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25. При каких значениях ЭСП на рабочем месте время пребывания в нем не регламентируется?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а) 80 </w:t>
      </w:r>
      <w:proofErr w:type="spellStart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</w:t>
      </w:r>
      <w:proofErr w:type="spellEnd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/м;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б) 60 </w:t>
      </w:r>
      <w:proofErr w:type="spellStart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</w:t>
      </w:r>
      <w:proofErr w:type="spellEnd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/м;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 xml:space="preserve">в) менее 20 </w:t>
      </w:r>
      <w:proofErr w:type="spellStart"/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кВ</w:t>
      </w:r>
      <w:proofErr w:type="spellEnd"/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/м.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26. Какова длина волны ультрафиолетового излучения, способствующая возникновению загара? 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а) 400 – 315 </w:t>
      </w:r>
      <w:proofErr w:type="spellStart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нм</w:t>
      </w:r>
      <w:proofErr w:type="spellEnd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 xml:space="preserve">б) 315 – 280 </w:t>
      </w:r>
      <w:proofErr w:type="spellStart"/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нм</w:t>
      </w:r>
      <w:proofErr w:type="spellEnd"/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в) 280 – 200 </w:t>
      </w:r>
      <w:proofErr w:type="spellStart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нм</w:t>
      </w:r>
      <w:proofErr w:type="spellEnd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27. Как называется опасность, связанная с источником ионизирующих излучений?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химическая;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радиационная;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биологическая.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28. Какой вид излучения обладает наибольшей проникающей способностью?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а) </w:t>
      </w:r>
      <w:proofErr w:type="gramStart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α-</w:t>
      </w:r>
      <w:proofErr w:type="gramEnd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излучение;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 xml:space="preserve">б) </w:t>
      </w:r>
      <w:proofErr w:type="gramStart"/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γ-</w:t>
      </w:r>
      <w:proofErr w:type="gramEnd"/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излучение;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в) </w:t>
      </w:r>
      <w:proofErr w:type="gramStart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β-</w:t>
      </w:r>
      <w:proofErr w:type="gramEnd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излучение.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29. При каком виде облучения </w:t>
      </w:r>
      <w:proofErr w:type="gramStart"/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sym w:font="Symbol" w:char="F061"/>
      </w: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-</w:t>
      </w:r>
      <w:proofErr w:type="gramEnd"/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частицы представляют наибольшую опасность? 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при внешнем;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при внутреннем.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30. Единицей измерения радиоактивности в системе СИ является: 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а) беккерель (Бк);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грей (Гр);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в) </w:t>
      </w:r>
      <w:proofErr w:type="spellStart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зиверт</w:t>
      </w:r>
      <w:proofErr w:type="spellEnd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(Зв).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31. Единицей поглощенной дозы в системе СИ </w:t>
      </w:r>
      <w:proofErr w:type="spellStart"/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явлется</w:t>
      </w:r>
      <w:proofErr w:type="spellEnd"/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: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а) грей (Гр);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рентген (Р);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в) </w:t>
      </w:r>
      <w:proofErr w:type="spellStart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зиверт</w:t>
      </w:r>
      <w:proofErr w:type="spellEnd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(Зв).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32. Какое понятие используется для определения биологического воздействия различных видов излучения на организм человека?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поглощенная доза;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эквивалентная доза;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эксплуатационная доза.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33. К какому виду </w:t>
      </w:r>
      <w:proofErr w:type="spellStart"/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электротравм</w:t>
      </w:r>
      <w:proofErr w:type="spellEnd"/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относится появление на коже четко очерченных пятен серого или бледно-желтого цвета круглой или овальной формы?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а) к </w:t>
      </w:r>
      <w:proofErr w:type="spellStart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электроожогам</w:t>
      </w:r>
      <w:proofErr w:type="spellEnd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к электрическим знакам;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к металлизации кожи.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34. Пороговым </w:t>
      </w:r>
      <w:proofErr w:type="spellStart"/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неотпускающим</w:t>
      </w:r>
      <w:proofErr w:type="spellEnd"/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считается переменный ток силой: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0,6 – 1,5 мА;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20 – 25 мА;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100 мА.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35. Какое напряжение считается безопасным для переносных светильников и инструментов?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380</w:t>
      </w:r>
      <w:proofErr w:type="gramStart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</w:t>
      </w:r>
      <w:proofErr w:type="gramEnd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220</w:t>
      </w:r>
      <w:proofErr w:type="gramStart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</w:t>
      </w:r>
      <w:proofErr w:type="gramEnd"/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в) 36 В.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36. Наиболее опасным путем (петлей) поражения электрическим током считается: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петля «рука – рука»;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петля «правая рука – правая нога»;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в) петля «голова – ноги».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37. Наименее опасным путем прохождения электрического тока через тело человека считается петля: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а) «нога – нога»;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«левая рука – ноги»;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«голова – ноги».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38. Как называется электрическое соединение металлических частей электрического устройства с заземленной точкой источника питания при помощи нулевого защитного проводника?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защитным заземлением;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 xml:space="preserve">б) защитным </w:t>
      </w:r>
      <w:proofErr w:type="spellStart"/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занулением</w:t>
      </w:r>
      <w:proofErr w:type="spellEnd"/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защитным отключением.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39.  Площадь на одно рабочее место оператора ПК должна составлять: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не менее 3 кв. м;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не менее 5 кв. м;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в) не менее 6 кв. м.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40. Относительная влажность в помещениях с вычислительной техникой и </w:t>
      </w:r>
      <w:proofErr w:type="spellStart"/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видеодисплейными</w:t>
      </w:r>
      <w:proofErr w:type="spellEnd"/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терминалами должна составлять: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не более 20-30%;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40-60%;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70% и более.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41. Монитор ПК должен располагаться так, чтобы окно по отношению к монитору находилось: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перед монитором;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перпендикулярно и слева от монитора.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42. Как должны располагаться светильники при общем освещении залов с </w:t>
      </w:r>
      <w:proofErr w:type="spellStart"/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видеодисплейными</w:t>
      </w:r>
      <w:proofErr w:type="spellEnd"/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терминалами и ЭВМ?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параллельно экрану монитора;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параллельно взгляду оператора;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параллельно окнам.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43. В каком году было создано Министерство Российской Федерации по делам гражданской обороны, чрезвычайным ситуациям и ликвидации последствий стихийных бедствий?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в 1961 г.;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в 1990 г.;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в) в 1994 г.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44. Какие задачи выполняет РСЧС в режиме повседневной деятельности?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оперативное управление ходом аварийно-спасательных и других неотложных работ;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подготовку к конкретным ЧС и смягчению их последствий;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 xml:space="preserve">в) наблюдение и </w:t>
      </w:r>
      <w:proofErr w:type="gramStart"/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контроль за</w:t>
      </w:r>
      <w:proofErr w:type="gramEnd"/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 xml:space="preserve"> состоянием природной среды и </w:t>
      </w:r>
      <w:proofErr w:type="spellStart"/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потенциальноопасных</w:t>
      </w:r>
      <w:proofErr w:type="spellEnd"/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 xml:space="preserve"> объектов.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45. На какой режим работы переходит РСЧС при ухудшении радиационной, химической или сейсмической обстановки?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повседневной деятельности;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повышенной готовности;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чрезвычайный режим.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46. Подлежат ли защите от чрезвычайных ситуаций и их последствий иностранные граждане и лица без гражданства, находящиеся на территории России?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а) да;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нет.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47. Наибольшую опасность для человека в поздней фазе радиационной аварии представляет: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внешнее облучение и ингаляционные поступления из облака и факела радиоактивного выброса;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внутреннее и внешнее облучение средне- и долгоживущими радионуклидами, выпавшими на поверхность почвы;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в) внутреннее облучение долгоживущими радионуклидами, поступающими в организм по пищевым цепочкам.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48. Как называется часть территории, подвергшейся радиоактивному заражению, годовая эффективная доза облучения на которой составляет от 20 до 50 </w:t>
      </w:r>
      <w:proofErr w:type="spellStart"/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мЗв</w:t>
      </w:r>
      <w:proofErr w:type="spellEnd"/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?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зона отчуждения;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зона отселения;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зона ограниченного проживания.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49.  Что оценивает магнитуда землетрясений?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глубину очага землетрясения;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объем смещающихся пород;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 xml:space="preserve">в) количество энергии, высвободившееся в очаге землетрясения. 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50. Циклоном называется область в атмосфере, характеризующаяся: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а) пониженным давлением;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повышенным давлением.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51. Что представляет собой основной поражающий фактор ядерного взрыва?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а) электромагнитный импульс; 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световое излучение;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в) ударную волну.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52. При каком значении избыточного давления разрушаются несущие конструкции и перекрытия верхних этажей?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10 – 20 кПа;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20 – 30 кПа;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30 – 50 кПа;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свыше 50 кПа.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53. Слабая степень разрушения зданий, сооружений наблюдается при воздействии на них ударной волны с избыточным давлением: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а) в 10 – 20 кПа;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в 20 – 30 кПа;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в 30 – 50 кПа.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54. При каких значениях избыточного давления разрушаются жилые дома?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50 – 80 кПа;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30 – 40 кПа;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10 – 20 кПа.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55. Какие отравляющие вещества по воздействию на организм человека относятся к </w:t>
      </w:r>
      <w:proofErr w:type="gramStart"/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нервно-паралитическим</w:t>
      </w:r>
      <w:proofErr w:type="gramEnd"/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?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иприт;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зарин, зоман;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фосген, дифосген;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хлорциан.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56. В </w:t>
      </w:r>
      <w:proofErr w:type="gramStart"/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пределах</w:t>
      </w:r>
      <w:proofErr w:type="gramEnd"/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какого времени после получения травмы оказание первой медицинской помощи пострадавшему приносит наибольший эффект?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2 часа;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1 час;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в) 30 мин.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57. </w:t>
      </w:r>
      <w:proofErr w:type="spellStart"/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Ноксология</w:t>
      </w:r>
      <w:proofErr w:type="spellEnd"/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-это наука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изучающая трудовую деятельность человека и производственную среду</w:t>
      </w:r>
      <w:proofErr w:type="gramEnd"/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об опасностях материального мира Вселенной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о пространстве, в котором находится человек в процессе жизнедеятельности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о систематизации объективных знаний о действительности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58. Принцип </w:t>
      </w:r>
      <w:proofErr w:type="spellStart"/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Ле</w:t>
      </w:r>
      <w:proofErr w:type="spellEnd"/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- </w:t>
      </w:r>
      <w:proofErr w:type="spellStart"/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Шателье</w:t>
      </w:r>
      <w:proofErr w:type="spellEnd"/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гласит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абсолютная безопасность человека и целостность природы недостижимы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б) природа - лучшая среда обитания </w:t>
      </w:r>
      <w:proofErr w:type="spellStart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биоты</w:t>
      </w:r>
      <w:proofErr w:type="spellEnd"/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 xml:space="preserve">в) эволюция любой системы идет в направлении снижения потенциальной опасности 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человек и природа могут подвергнуться негативным внешним воздействиям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59. Начало активного создания </w:t>
      </w:r>
      <w:proofErr w:type="spellStart"/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техносферы</w:t>
      </w:r>
      <w:proofErr w:type="spellEnd"/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приходится </w:t>
      </w:r>
      <w:proofErr w:type="gramStart"/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</w:t>
      </w:r>
      <w:proofErr w:type="gramEnd"/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середину 18 в.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середину 19 в.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в) начало 20 в.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середину 20 в.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60. Безопасность объекта защиты - это такое его состояние, при котором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внешние воздействия не превышают минимально допустимых значений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внешние воздействия равны нулю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в) внешние воздействия не превышают максимально допустимых значений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правильного ответа нет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61. Закон Ю.Н. </w:t>
      </w:r>
      <w:proofErr w:type="spellStart"/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Куражковского</w:t>
      </w:r>
      <w:proofErr w:type="spellEnd"/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определяет связь </w:t>
      </w:r>
      <w:proofErr w:type="gramStart"/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между</w:t>
      </w:r>
      <w:proofErr w:type="gramEnd"/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жизнью и опасностями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потоками вещества, энергии, информации и опасностями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в) </w:t>
      </w:r>
      <w:proofErr w:type="spellStart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техносферой</w:t>
      </w:r>
      <w:proofErr w:type="spellEnd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биосферой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г) жизнью и потоками вещества, энергии и информации, проходящими через живое тело</w:t>
      </w:r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62. Ключевое значение допустимого риска принимается на основе идеи, предложенной 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а) Ю.Н. </w:t>
      </w:r>
      <w:proofErr w:type="spellStart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Куражковским</w:t>
      </w:r>
      <w:proofErr w:type="spellEnd"/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В.И. Вернадским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 xml:space="preserve">в) Ф.Р. </w:t>
      </w:r>
      <w:proofErr w:type="spellStart"/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Фармером</w:t>
      </w:r>
      <w:proofErr w:type="spellEnd"/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г) В. </w:t>
      </w:r>
      <w:proofErr w:type="spellStart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Шелфордом</w:t>
      </w:r>
      <w:proofErr w:type="spellEnd"/>
    </w:p>
    <w:p w:rsidR="00993A67" w:rsidRPr="00993A67" w:rsidRDefault="00993A67" w:rsidP="00993A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63. Допустимое для населения РФ значение индивидуального риска от любой формы деятельности не   должно превышать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10</w:t>
      </w:r>
      <w:r w:rsidRPr="00993A6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 w:eastAsia="ru-RU"/>
        </w:rPr>
        <w:t>-4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смертей в год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10</w:t>
      </w:r>
      <w:r w:rsidRPr="00993A6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 w:eastAsia="ru-RU"/>
        </w:rPr>
        <w:t>-5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смертей в год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в) 10</w:t>
      </w: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vertAlign w:val="superscript"/>
          <w:lang w:val="ru-RU" w:eastAsia="ru-RU"/>
        </w:rPr>
        <w:t>-6</w:t>
      </w:r>
      <w:r w:rsidRPr="00993A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 xml:space="preserve"> смертей в год</w:t>
      </w:r>
    </w:p>
    <w:p w:rsidR="00993A67" w:rsidRPr="00993A67" w:rsidRDefault="00993A67" w:rsidP="00993A67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10</w:t>
      </w:r>
      <w:r w:rsidRPr="00993A6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 w:eastAsia="ru-RU"/>
        </w:rPr>
        <w:t>-7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смертей в год</w:t>
      </w:r>
    </w:p>
    <w:p w:rsidR="00993A67" w:rsidRPr="00993A67" w:rsidRDefault="00993A67" w:rsidP="00993A6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Примерный список вопросов</w:t>
      </w:r>
    </w:p>
    <w:p w:rsidR="00993A67" w:rsidRPr="00993A67" w:rsidRDefault="00993A67" w:rsidP="00993A6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</w:pPr>
    </w:p>
    <w:p w:rsidR="00993A67" w:rsidRPr="00993A67" w:rsidRDefault="00993A67" w:rsidP="00993A67">
      <w:pPr>
        <w:numPr>
          <w:ilvl w:val="0"/>
          <w:numId w:val="41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Назовите этапы эволюции мира опасностей.</w:t>
      </w:r>
    </w:p>
    <w:p w:rsidR="00993A67" w:rsidRPr="00993A67" w:rsidRDefault="00993A67" w:rsidP="00993A67">
      <w:pPr>
        <w:numPr>
          <w:ilvl w:val="0"/>
          <w:numId w:val="41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Дайте определение понятия «опасность».</w:t>
      </w:r>
    </w:p>
    <w:p w:rsidR="00993A67" w:rsidRPr="00993A67" w:rsidRDefault="00993A67" w:rsidP="00993A67">
      <w:pPr>
        <w:numPr>
          <w:ilvl w:val="0"/>
          <w:numId w:val="41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Что такое «безопасность объекта защиты»?</w:t>
      </w:r>
    </w:p>
    <w:p w:rsidR="00993A67" w:rsidRPr="00993A67" w:rsidRDefault="00993A67" w:rsidP="00993A67">
      <w:pPr>
        <w:numPr>
          <w:ilvl w:val="0"/>
          <w:numId w:val="41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чем заключается основная суть понятия «приемлемый </w:t>
      </w:r>
      <w:r w:rsidRPr="00993A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риск»?</w:t>
      </w:r>
    </w:p>
    <w:p w:rsidR="00993A67" w:rsidRPr="00993A67" w:rsidRDefault="00993A67" w:rsidP="00993A67">
      <w:pPr>
        <w:numPr>
          <w:ilvl w:val="0"/>
          <w:numId w:val="41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Какие классы вредности условий труда предусмотрены в </w:t>
      </w:r>
      <w:proofErr w:type="gramStart"/>
      <w:r w:rsidRPr="00993A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gramEnd"/>
      <w:r w:rsidRPr="00993A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2.2.2006-05?</w:t>
      </w:r>
    </w:p>
    <w:p w:rsidR="00993A67" w:rsidRPr="00993A67" w:rsidRDefault="00993A67" w:rsidP="00993A67">
      <w:pPr>
        <w:numPr>
          <w:ilvl w:val="0"/>
          <w:numId w:val="41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Дайте определение ПДК.</w:t>
      </w:r>
    </w:p>
    <w:p w:rsidR="00993A67" w:rsidRPr="00993A67" w:rsidRDefault="00993A67" w:rsidP="00993A67">
      <w:pPr>
        <w:numPr>
          <w:ilvl w:val="0"/>
          <w:numId w:val="41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Чем опасно лазерное</w:t>
      </w:r>
      <w:r w:rsidRPr="00993A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 излучение?</w:t>
      </w:r>
    </w:p>
    <w:p w:rsidR="00993A67" w:rsidRPr="00993A67" w:rsidRDefault="00993A67" w:rsidP="00993A67">
      <w:pPr>
        <w:numPr>
          <w:ilvl w:val="0"/>
          <w:numId w:val="41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Как различают помещения по опасности поражения элек</w:t>
      </w:r>
      <w:r w:rsidRPr="00993A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softHyphen/>
        <w:t>трическим током?</w:t>
      </w:r>
    </w:p>
    <w:p w:rsidR="00993A67" w:rsidRPr="00993A67" w:rsidRDefault="00993A67" w:rsidP="00993A67">
      <w:pPr>
        <w:numPr>
          <w:ilvl w:val="0"/>
          <w:numId w:val="41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Что</w:t>
      </w:r>
      <w:r w:rsidRPr="00993A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такое</w:t>
      </w:r>
      <w:r w:rsidRPr="00993A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 напряжение</w:t>
      </w:r>
      <w:r w:rsidRPr="00993A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шага?</w:t>
      </w:r>
    </w:p>
    <w:p w:rsidR="00993A67" w:rsidRPr="00993A67" w:rsidRDefault="00993A67" w:rsidP="00993A67">
      <w:pPr>
        <w:numPr>
          <w:ilvl w:val="0"/>
          <w:numId w:val="41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Какие</w:t>
      </w:r>
      <w:r w:rsidRPr="00993A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 объекты экономики относят к ОПО?</w:t>
      </w:r>
    </w:p>
    <w:p w:rsidR="00993A67" w:rsidRPr="00993A67" w:rsidRDefault="00993A67" w:rsidP="00993A67">
      <w:pPr>
        <w:numPr>
          <w:ilvl w:val="0"/>
          <w:numId w:val="41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Что такое безопасность объекта защиты?</w:t>
      </w:r>
    </w:p>
    <w:p w:rsidR="00993A67" w:rsidRPr="00993A67" w:rsidRDefault="00993A67" w:rsidP="00993A67">
      <w:pPr>
        <w:numPr>
          <w:ilvl w:val="0"/>
          <w:numId w:val="41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Зачем создают санитарно-защитные зоны?</w:t>
      </w:r>
    </w:p>
    <w:p w:rsidR="00993A67" w:rsidRPr="00993A67" w:rsidRDefault="00993A67" w:rsidP="00993A67">
      <w:pPr>
        <w:numPr>
          <w:ilvl w:val="0"/>
          <w:numId w:val="41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Что такое «наилучшее из доступных технологий»?</w:t>
      </w:r>
    </w:p>
    <w:p w:rsidR="00993A67" w:rsidRPr="00993A67" w:rsidRDefault="00993A67" w:rsidP="00993A67">
      <w:pPr>
        <w:numPr>
          <w:ilvl w:val="0"/>
          <w:numId w:val="41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чем суть понятия «устойчивое развитие»?</w:t>
      </w:r>
    </w:p>
    <w:p w:rsidR="00993A67" w:rsidRPr="00993A67" w:rsidRDefault="00993A67" w:rsidP="00993A67">
      <w:pPr>
        <w:numPr>
          <w:ilvl w:val="0"/>
          <w:numId w:val="41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Перечислите</w:t>
      </w:r>
      <w:r w:rsidRPr="00993A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способы</w:t>
      </w:r>
      <w:r w:rsidRPr="00993A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 обеззараживания воды.</w:t>
      </w:r>
    </w:p>
    <w:p w:rsidR="00993A67" w:rsidRPr="00993A67" w:rsidRDefault="00993A67" w:rsidP="00993A67">
      <w:pPr>
        <w:numPr>
          <w:ilvl w:val="0"/>
          <w:numId w:val="41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Какие способы защиты</w:t>
      </w:r>
      <w:r w:rsidRPr="00993A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от вибраций</w:t>
      </w:r>
      <w:r w:rsidRPr="00993A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 применяют</w:t>
      </w:r>
      <w:r w:rsidRPr="00993A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на</w:t>
      </w:r>
      <w:r w:rsidRPr="00993A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 транспорте?</w:t>
      </w:r>
    </w:p>
    <w:p w:rsidR="00993A67" w:rsidRPr="00993A67" w:rsidRDefault="00993A67" w:rsidP="00993A67">
      <w:pPr>
        <w:numPr>
          <w:ilvl w:val="0"/>
          <w:numId w:val="41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Назовите опасности, характерные для ПЭВМ.</w:t>
      </w:r>
    </w:p>
    <w:p w:rsidR="00993A67" w:rsidRPr="00993A67" w:rsidRDefault="00993A67" w:rsidP="00993A67">
      <w:pPr>
        <w:numPr>
          <w:ilvl w:val="0"/>
          <w:numId w:val="41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Перечислите меры защиты от прямого прикосновения к элек</w:t>
      </w:r>
      <w:r w:rsidRPr="00993A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softHyphen/>
        <w:t>трической сети.</w:t>
      </w:r>
    </w:p>
    <w:p w:rsidR="00993A67" w:rsidRPr="00993A67" w:rsidRDefault="00993A67" w:rsidP="00993A67">
      <w:pPr>
        <w:numPr>
          <w:ilvl w:val="0"/>
          <w:numId w:val="41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Как </w:t>
      </w:r>
      <w:proofErr w:type="gramStart"/>
      <w:r w:rsidRPr="00993A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устроены</w:t>
      </w:r>
      <w:proofErr w:type="gramEnd"/>
      <w:r w:rsidRPr="00993A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 защитные заземление и</w:t>
      </w:r>
      <w:r w:rsidRPr="00993A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</w:t>
      </w:r>
      <w:proofErr w:type="spellStart"/>
      <w:r w:rsidRPr="00993A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зануление</w:t>
      </w:r>
      <w:proofErr w:type="spellEnd"/>
      <w:r w:rsidRPr="00993A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?</w:t>
      </w:r>
    </w:p>
    <w:p w:rsidR="00993A67" w:rsidRPr="00993A67" w:rsidRDefault="00993A67" w:rsidP="00993A67">
      <w:pPr>
        <w:numPr>
          <w:ilvl w:val="0"/>
          <w:numId w:val="41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Что такое УЗО? Каковы принципы его реализации?</w:t>
      </w:r>
    </w:p>
    <w:p w:rsidR="00993A67" w:rsidRPr="00993A67" w:rsidRDefault="00993A67" w:rsidP="00993A67">
      <w:pPr>
        <w:numPr>
          <w:ilvl w:val="0"/>
          <w:numId w:val="41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Назовите опасные факторы пожаров.</w:t>
      </w:r>
    </w:p>
    <w:p w:rsidR="00993A67" w:rsidRPr="00993A67" w:rsidRDefault="00993A67" w:rsidP="00993A67">
      <w:pPr>
        <w:numPr>
          <w:ilvl w:val="0"/>
          <w:numId w:val="41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Что относится к первичным средствам пожаротушения?</w:t>
      </w:r>
    </w:p>
    <w:p w:rsidR="00993A67" w:rsidRPr="00993A67" w:rsidRDefault="00993A67" w:rsidP="00993A67">
      <w:pPr>
        <w:numPr>
          <w:ilvl w:val="0"/>
          <w:numId w:val="41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Назовите причины наводнений.</w:t>
      </w:r>
    </w:p>
    <w:p w:rsidR="00993A67" w:rsidRPr="00993A67" w:rsidRDefault="00993A67" w:rsidP="00993A67">
      <w:pPr>
        <w:numPr>
          <w:ilvl w:val="0"/>
          <w:numId w:val="41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Назовите основные защитные мероприятия при</w:t>
      </w:r>
      <w:r w:rsidRPr="00993A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оползнях.</w:t>
      </w:r>
    </w:p>
    <w:p w:rsidR="00993A67" w:rsidRPr="00993A67" w:rsidRDefault="00993A67" w:rsidP="00993A67">
      <w:pPr>
        <w:numPr>
          <w:ilvl w:val="0"/>
          <w:numId w:val="41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Назовите основные виды терроризма.</w:t>
      </w:r>
    </w:p>
    <w:p w:rsidR="00993A67" w:rsidRPr="00993A67" w:rsidRDefault="00993A67" w:rsidP="00993A67">
      <w:pPr>
        <w:numPr>
          <w:ilvl w:val="0"/>
          <w:numId w:val="41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Какие меры защиты от терроризма вам известны?</w:t>
      </w:r>
    </w:p>
    <w:p w:rsidR="00993A67" w:rsidRPr="00993A67" w:rsidRDefault="00993A67" w:rsidP="00993A67">
      <w:pPr>
        <w:numPr>
          <w:ilvl w:val="0"/>
          <w:numId w:val="41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Что представляет собой РСЧС и какие функции она выпол</w:t>
      </w:r>
      <w:r w:rsidRPr="00993A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softHyphen/>
        <w:t>няет?</w:t>
      </w:r>
    </w:p>
    <w:p w:rsidR="00993A67" w:rsidRPr="00993A67" w:rsidRDefault="00993A67" w:rsidP="00993A67">
      <w:pPr>
        <w:numPr>
          <w:ilvl w:val="0"/>
          <w:numId w:val="41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Назовите виды инструктажа, предусмотренные на объектах экономики.</w:t>
      </w:r>
    </w:p>
    <w:p w:rsidR="00993A67" w:rsidRPr="00993A67" w:rsidRDefault="00993A67" w:rsidP="00993A67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:rsidR="00993A67" w:rsidRPr="00993A67" w:rsidRDefault="00993A67" w:rsidP="00993A6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Решение ситуационных задач</w:t>
      </w:r>
    </w:p>
    <w:p w:rsidR="00993A67" w:rsidRPr="00993A67" w:rsidRDefault="00993A67" w:rsidP="00993A6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 По статистическим данным за год в стране получают травмы на производстве 400 тысяч человек, из них 10 тысяч – травмы с летальным исходом и 15 тысяч человек становятся инвалидами.  Общее количество населения страны 146 млн. человек. Из них 21,5% - пенсионеры и 22,5% – дети. Таким образом, трудоспособное население составляет примерно 56%. Определите риск по травматизму, летальному исходу и инвалидности.  Сравните полученные значения с социально приемлемым риском. </w:t>
      </w:r>
    </w:p>
    <w:p w:rsidR="00993A67" w:rsidRPr="00993A67" w:rsidRDefault="00993A67" w:rsidP="00993A67">
      <w:pPr>
        <w:shd w:val="clear" w:color="auto" w:fill="FFFFFF"/>
        <w:tabs>
          <w:tab w:val="left" w:pos="504"/>
        </w:tabs>
        <w:spacing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2. За год происходит примерно 10 243 пожара, по которым установлены следующие причины их возникновения: </w:t>
      </w:r>
    </w:p>
    <w:p w:rsidR="00993A67" w:rsidRPr="00993A67" w:rsidRDefault="00993A67" w:rsidP="00993A6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поджоги ............................................................................426 </w:t>
      </w:r>
    </w:p>
    <w:p w:rsidR="00993A67" w:rsidRPr="00993A67" w:rsidRDefault="00993A67" w:rsidP="00993A6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неисправное производственное оборудование...............61 </w:t>
      </w:r>
    </w:p>
    <w:p w:rsidR="00993A67" w:rsidRPr="00993A67" w:rsidRDefault="00993A67" w:rsidP="00993A6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неисправленное электрооборудование........................1302 </w:t>
      </w:r>
    </w:p>
    <w:p w:rsidR="00993A67" w:rsidRPr="00993A67" w:rsidRDefault="00993A67" w:rsidP="00993A6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электробытовые приборы................................................326 </w:t>
      </w:r>
    </w:p>
    <w:p w:rsidR="00993A67" w:rsidRPr="00993A67" w:rsidRDefault="00993A67" w:rsidP="00993A6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(в том числе телевизоры)...................................................49 </w:t>
      </w:r>
    </w:p>
    <w:p w:rsidR="00993A67" w:rsidRPr="00993A67" w:rsidRDefault="00993A67" w:rsidP="00993A6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электрогазосварка.............................................................136 </w:t>
      </w:r>
    </w:p>
    <w:p w:rsidR="00993A67" w:rsidRPr="00993A67" w:rsidRDefault="00993A67" w:rsidP="00993A6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взрывы ..................................................................................9 </w:t>
      </w:r>
    </w:p>
    <w:p w:rsidR="00993A67" w:rsidRPr="00993A67" w:rsidRDefault="00993A67" w:rsidP="00993A6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самовозгорание веществ ...................................................13 </w:t>
      </w:r>
    </w:p>
    <w:p w:rsidR="00993A67" w:rsidRPr="00993A67" w:rsidRDefault="00993A67" w:rsidP="00993A6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неисправность печей и дымоходов................................140 </w:t>
      </w:r>
    </w:p>
    <w:p w:rsidR="00993A67" w:rsidRPr="00993A67" w:rsidRDefault="00993A67" w:rsidP="00993A6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нарушение правил эксплуатации ....................................90 </w:t>
      </w:r>
    </w:p>
    <w:p w:rsidR="00993A67" w:rsidRPr="00993A67" w:rsidRDefault="00993A67" w:rsidP="00993A6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неосторожное обращение с огнем ................................5227 </w:t>
      </w:r>
    </w:p>
    <w:p w:rsidR="00993A67" w:rsidRPr="00993A67" w:rsidRDefault="00993A67" w:rsidP="00993A6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неосторожность при курении .......................................1737 </w:t>
      </w:r>
    </w:p>
    <w:p w:rsidR="00993A67" w:rsidRPr="00993A67" w:rsidRDefault="00993A67" w:rsidP="00993A6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детская шалость с огнем ..................................................201 </w:t>
      </w:r>
    </w:p>
    <w:p w:rsidR="00993A67" w:rsidRPr="00993A67" w:rsidRDefault="00993A67" w:rsidP="00993A6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грозовые разряды .................................................................1 </w:t>
      </w:r>
    </w:p>
    <w:p w:rsidR="00993A67" w:rsidRPr="00993A67" w:rsidRDefault="00993A67" w:rsidP="00993A6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неустановленные причины ..........................................295 1 </w:t>
      </w:r>
    </w:p>
    <w:p w:rsidR="00993A67" w:rsidRPr="00993A67" w:rsidRDefault="00993A67" w:rsidP="00993A6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Определите вероятность пяти наиболее значимых, по вашему мнению, причин пожара.  Предложите меры по устранению (снижению) выделенных вами причин пожара.</w:t>
      </w:r>
    </w:p>
    <w:p w:rsidR="00993A67" w:rsidRPr="00993A67" w:rsidRDefault="00993A67" w:rsidP="00993A67">
      <w:pPr>
        <w:shd w:val="clear" w:color="auto" w:fill="FFFFFF"/>
        <w:tabs>
          <w:tab w:val="left" w:pos="504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Одним из способов тушения низовых пожаров является захлестывание их</w:t>
      </w:r>
      <w:proofErr w:type="gramStart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gramEnd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gramStart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</w:t>
      </w:r>
      <w:proofErr w:type="gramEnd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ромки низовых пожаров. Этот способ эффективен при тушении кромки пожара на легких почвах с покровом </w:t>
      </w:r>
      <w:proofErr w:type="gramStart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из</w:t>
      </w:r>
      <w:proofErr w:type="gramEnd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мхов и лишайников. Как реализуется этот способ? Сколько метров низового пожара могут потушить двое рабочих за 1 час работы?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4. Обнаружен лесной пожар. Определите очередность проведения нижеперечисленных мероприятий: определение безопасного направления эвакуации людей и техники; определение очага возгорания, направления движения огня и времени вероятного подхода кромки огня к производственным объектам и жилым территориям; принятие решения по возможной локализации пожара; оповещение персонала и сообщение об очаге возгорания в лесничества или в пожарную часть. </w:t>
      </w:r>
    </w:p>
    <w:p w:rsidR="00993A67" w:rsidRPr="00993A67" w:rsidRDefault="00993A67" w:rsidP="00993A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5. Рабочий (мужчина) поворачивается, берет с конвейера деталь (масса 2,5 кг), перемещает ее на свой рабочий стол (расстояние 0,8 м), выполняет необходимые операции, перемещает деталь обратно на конвейер и берет следующую. Всего за смену рабочий обрабатывает 1200 деталей. Используя 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Руководство </w:t>
      </w:r>
      <w:proofErr w:type="gramStart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</w:t>
      </w:r>
      <w:proofErr w:type="gramEnd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2.2.755-99 «Гигиенические критерии оценки и классификация условий труда по показателям вредности и опасности факторов производственной среды, тяжести и напряженности трудового процесса» определить, к</w:t>
      </w:r>
      <w:r w:rsidRPr="00993A67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 какому классу условий труда относится данная работа по показателю "физическая динамическая нагрузка".</w:t>
      </w:r>
    </w:p>
    <w:p w:rsidR="00993A67" w:rsidRPr="00993A67" w:rsidRDefault="00993A67" w:rsidP="00993A6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Комплексные </w:t>
      </w:r>
      <w:proofErr w:type="gramStart"/>
      <w:r w:rsidRPr="00993A67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проблемно-аналитическое</w:t>
      </w:r>
      <w:proofErr w:type="gramEnd"/>
      <w:r w:rsidRPr="00993A67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задания</w:t>
      </w:r>
    </w:p>
    <w:p w:rsidR="00993A67" w:rsidRPr="00993A67" w:rsidRDefault="00993A67" w:rsidP="00993A67">
      <w:pPr>
        <w:spacing w:line="240" w:lineRule="auto"/>
        <w:ind w:left="-5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В конце ХХ в. человек разработал и стал широко использовать приемы и средства своей защиты. В этот период возникли учения о безопасности жизнедеятельности (БЖД) человека и защите окружающей среды (ЗОС). Однако уже сегодня, в начале ХХI </w:t>
      </w:r>
      <w:proofErr w:type="gramStart"/>
      <w:r w:rsidRPr="00993A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gramEnd"/>
      <w:r w:rsidRPr="00993A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., </w:t>
      </w:r>
      <w:proofErr w:type="gramStart"/>
      <w:r w:rsidRPr="00993A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</w:t>
      </w:r>
      <w:proofErr w:type="gramEnd"/>
      <w:r w:rsidRPr="00993A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всей очевидностью стало ясно, что эти два научно-практических направления в основном решают одну задачу – защиту человека и природы от негативного воздействия современной, искусственно созданной человеком среды обитания – </w:t>
      </w:r>
      <w:proofErr w:type="spellStart"/>
      <w:r w:rsidRPr="00993A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техносферы</w:t>
      </w:r>
      <w:proofErr w:type="spellEnd"/>
      <w:r w:rsidRPr="00993A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993A67" w:rsidRPr="00993A67" w:rsidRDefault="00993A67" w:rsidP="00993A6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Как называется новое учение о человек</w:t>
      </w:r>
      <w:proofErr w:type="gramStart"/>
      <w:r w:rsidRPr="00993A67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о-</w:t>
      </w:r>
      <w:proofErr w:type="gramEnd"/>
      <w:r w:rsidRPr="00993A67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 xml:space="preserve"> и </w:t>
      </w:r>
      <w:proofErr w:type="spellStart"/>
      <w:r w:rsidRPr="00993A67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природо</w:t>
      </w:r>
      <w:proofErr w:type="spellEnd"/>
      <w:r w:rsidRPr="00993A67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- защитной</w:t>
      </w:r>
      <w:r w:rsidRPr="00993A6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ru-RU" w:eastAsia="ru-RU"/>
        </w:rPr>
        <w:t> </w:t>
      </w:r>
      <w:r w:rsidRPr="00993A6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ru-RU" w:eastAsia="ru-RU"/>
        </w:rPr>
        <w:t>деятельности?</w:t>
      </w:r>
      <w:r w:rsidRPr="00993A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 </w:t>
      </w:r>
      <w:r w:rsidRPr="00993A6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ru-RU" w:eastAsia="ru-RU"/>
        </w:rPr>
        <w:t>Каковы</w:t>
      </w:r>
      <w:r w:rsidRPr="00993A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 э</w:t>
      </w:r>
      <w:r w:rsidRPr="00993A6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ru-RU" w:eastAsia="ru-RU"/>
        </w:rPr>
        <w:t>тапы развития человек</w:t>
      </w:r>
      <w:proofErr w:type="gramStart"/>
      <w:r w:rsidRPr="00993A6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ru-RU" w:eastAsia="ru-RU"/>
        </w:rPr>
        <w:t>о-</w:t>
      </w:r>
      <w:proofErr w:type="gramEnd"/>
      <w:r w:rsidRPr="00993A6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ru-RU" w:eastAsia="ru-RU"/>
        </w:rPr>
        <w:t xml:space="preserve"> и </w:t>
      </w:r>
      <w:proofErr w:type="spellStart"/>
      <w:r w:rsidRPr="00993A6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ru-RU" w:eastAsia="ru-RU"/>
        </w:rPr>
        <w:t>природозащитной</w:t>
      </w:r>
      <w:proofErr w:type="spellEnd"/>
      <w:r w:rsidRPr="00993A6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ru-RU" w:eastAsia="ru-RU"/>
        </w:rPr>
        <w:t xml:space="preserve"> деятельности в России? Когда в России было формализовано понятие "безопасность жизнедеятельности"?</w:t>
      </w:r>
    </w:p>
    <w:p w:rsidR="00993A67" w:rsidRPr="00993A67" w:rsidRDefault="00993A67" w:rsidP="00993A67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2. Гражданин </w:t>
      </w:r>
      <w:r w:rsidRPr="00993A67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приобрел деревообрабатывающий станок и установил его на дачном участке в деревянном строении с железобетонным полом. Напряжение питания - однофазное, 220 В.</w:t>
      </w:r>
    </w:p>
    <w:p w:rsidR="00993A67" w:rsidRPr="00993A67" w:rsidRDefault="00993A67" w:rsidP="00993A6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Какими документами нужно руководствоваться, чтобы выполнить правила электробезопасности? Что необходимо выполнить - защитное заземление или </w:t>
      </w:r>
      <w:proofErr w:type="spellStart"/>
      <w:r w:rsidRPr="00993A67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зануление</w:t>
      </w:r>
      <w:proofErr w:type="spellEnd"/>
      <w:r w:rsidRPr="00993A67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? Нужно ли использовать УЗО? </w:t>
      </w:r>
    </w:p>
    <w:p w:rsidR="00993A67" w:rsidRPr="00993A67" w:rsidRDefault="00993A67" w:rsidP="00993A67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Произошел прорыв плотины, находящейся в населенном пункте. Зона затопления не вышла за пределы территории одного поселения или внутригородской территории города федерального значения, при этом количество пострадавших составило 45 человек, размер материального ущерба составляет не более 3 млн. рублей.</w:t>
      </w:r>
    </w:p>
    <w:p w:rsidR="00993A67" w:rsidRPr="00993A67" w:rsidRDefault="00993A67" w:rsidP="00993A67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Какова должна быть глубина и скорость потока, чтобы отнести эту ситуацию </w:t>
      </w:r>
      <w:proofErr w:type="gramStart"/>
      <w:r w:rsidRPr="00993A67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к</w:t>
      </w:r>
      <w:proofErr w:type="gramEnd"/>
      <w:r w:rsidRPr="00993A67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чрезвычайной? Каким документом определены критерии чрезвычайных ситуаций? Какой  характер имеет данная ЧС: локальный, муниципальный, межмуниципальный</w:t>
      </w:r>
      <w:proofErr w:type="gramStart"/>
      <w:r w:rsidRPr="00993A67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..........?</w:t>
      </w:r>
      <w:proofErr w:type="gramEnd"/>
      <w:r w:rsidRPr="00993A67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Все ли плотины относятся к потенциально опасным и технически сложным объектам?</w:t>
      </w:r>
    </w:p>
    <w:p w:rsidR="00993A67" w:rsidRPr="00993A67" w:rsidRDefault="00993A67" w:rsidP="00993A6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4.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993A67" w:rsidRPr="00993A67" w:rsidRDefault="00993A67" w:rsidP="00993A67">
      <w:pPr>
        <w:spacing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Процедура оценивания знаний (тест)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993A67" w:rsidRPr="00993A67" w:rsidTr="009347A5">
        <w:tc>
          <w:tcPr>
            <w:tcW w:w="4672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Предлагаемое количество заданий</w:t>
            </w:r>
          </w:p>
        </w:tc>
        <w:tc>
          <w:tcPr>
            <w:tcW w:w="467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28 </w:t>
            </w:r>
          </w:p>
        </w:tc>
      </w:tr>
      <w:tr w:rsidR="00993A67" w:rsidRPr="00993A67" w:rsidTr="009347A5">
        <w:tc>
          <w:tcPr>
            <w:tcW w:w="4672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Последовательность выборки </w:t>
            </w:r>
          </w:p>
        </w:tc>
        <w:tc>
          <w:tcPr>
            <w:tcW w:w="467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Определена</w:t>
            </w:r>
            <w:proofErr w:type="gramEnd"/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по разделам</w:t>
            </w:r>
          </w:p>
        </w:tc>
      </w:tr>
      <w:tr w:rsidR="00993A67" w:rsidRPr="009347A5" w:rsidTr="009347A5">
        <w:tc>
          <w:tcPr>
            <w:tcW w:w="4672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Критерии оценки:</w:t>
            </w:r>
          </w:p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 правильный ответ на вопрос</w:t>
            </w:r>
          </w:p>
        </w:tc>
        <w:tc>
          <w:tcPr>
            <w:tcW w:w="467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3A67" w:rsidRPr="009347A5" w:rsidTr="009347A5">
        <w:tc>
          <w:tcPr>
            <w:tcW w:w="4672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«5» если</w:t>
            </w:r>
          </w:p>
        </w:tc>
        <w:tc>
          <w:tcPr>
            <w:tcW w:w="467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Если правильно выполнено 90-100% тестовых заданий</w:t>
            </w:r>
          </w:p>
        </w:tc>
      </w:tr>
      <w:tr w:rsidR="00993A67" w:rsidRPr="009347A5" w:rsidTr="009347A5">
        <w:tc>
          <w:tcPr>
            <w:tcW w:w="4672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«4» если</w:t>
            </w:r>
          </w:p>
        </w:tc>
        <w:tc>
          <w:tcPr>
            <w:tcW w:w="467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Если правильно выполнено 70-89% тестовых заданий</w:t>
            </w:r>
          </w:p>
        </w:tc>
      </w:tr>
      <w:tr w:rsidR="00993A67" w:rsidRPr="009347A5" w:rsidTr="009347A5">
        <w:tc>
          <w:tcPr>
            <w:tcW w:w="4672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«3» если</w:t>
            </w:r>
          </w:p>
        </w:tc>
        <w:tc>
          <w:tcPr>
            <w:tcW w:w="467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Если правильно выполнено 50-69% тестовых заданий</w:t>
            </w:r>
          </w:p>
        </w:tc>
      </w:tr>
    </w:tbl>
    <w:p w:rsidR="00993A67" w:rsidRPr="00993A67" w:rsidRDefault="00993A67" w:rsidP="00993A67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Процедура оценивания знаний (устный ответ)</w:t>
      </w:r>
    </w:p>
    <w:p w:rsidR="00993A67" w:rsidRPr="00993A67" w:rsidRDefault="00993A67" w:rsidP="00993A67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993A67" w:rsidRPr="00993A67" w:rsidTr="009347A5">
        <w:tc>
          <w:tcPr>
            <w:tcW w:w="4672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Предел длительности </w:t>
            </w:r>
          </w:p>
        </w:tc>
        <w:tc>
          <w:tcPr>
            <w:tcW w:w="467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 минут</w:t>
            </w:r>
          </w:p>
        </w:tc>
      </w:tr>
      <w:tr w:rsidR="00993A67" w:rsidRPr="00993A67" w:rsidTr="009347A5">
        <w:tc>
          <w:tcPr>
            <w:tcW w:w="4672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Предлагаемое количество заданий</w:t>
            </w:r>
          </w:p>
        </w:tc>
        <w:tc>
          <w:tcPr>
            <w:tcW w:w="467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 вопроса</w:t>
            </w:r>
          </w:p>
        </w:tc>
      </w:tr>
      <w:tr w:rsidR="00993A67" w:rsidRPr="00993A67" w:rsidTr="009347A5">
        <w:tc>
          <w:tcPr>
            <w:tcW w:w="4672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Последовательность выборки вопросов из каждого раздела</w:t>
            </w:r>
          </w:p>
        </w:tc>
        <w:tc>
          <w:tcPr>
            <w:tcW w:w="467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Случайная</w:t>
            </w:r>
          </w:p>
        </w:tc>
      </w:tr>
      <w:tr w:rsidR="00993A67" w:rsidRPr="009347A5" w:rsidTr="009347A5">
        <w:tc>
          <w:tcPr>
            <w:tcW w:w="4672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Критерии оценки:</w:t>
            </w:r>
          </w:p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 требуемый объем и структура</w:t>
            </w:r>
          </w:p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-изложение материала без фактических ошибок</w:t>
            </w:r>
          </w:p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-логика изложения</w:t>
            </w:r>
          </w:p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 использование соответствующей терминологии</w:t>
            </w:r>
          </w:p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 стиль речи и культура речи</w:t>
            </w:r>
          </w:p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подбор примеров их научной литературы и практики </w:t>
            </w:r>
          </w:p>
        </w:tc>
        <w:tc>
          <w:tcPr>
            <w:tcW w:w="467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3A67" w:rsidRPr="009347A5" w:rsidTr="009347A5">
        <w:tc>
          <w:tcPr>
            <w:tcW w:w="4672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«5» если</w:t>
            </w:r>
          </w:p>
        </w:tc>
        <w:tc>
          <w:tcPr>
            <w:tcW w:w="467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Требования к ответу выполнены в полном объеме</w:t>
            </w:r>
          </w:p>
        </w:tc>
      </w:tr>
      <w:tr w:rsidR="00993A67" w:rsidRPr="009347A5" w:rsidTr="009347A5">
        <w:tc>
          <w:tcPr>
            <w:tcW w:w="4672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«4» если</w:t>
            </w:r>
          </w:p>
        </w:tc>
        <w:tc>
          <w:tcPr>
            <w:tcW w:w="467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 целом выполнены требования к ответу, однако есть небольшие неточности в изложении некоторых вопросов</w:t>
            </w:r>
          </w:p>
        </w:tc>
      </w:tr>
      <w:tr w:rsidR="00993A67" w:rsidRPr="009347A5" w:rsidTr="009347A5">
        <w:tc>
          <w:tcPr>
            <w:tcW w:w="4672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«3» если</w:t>
            </w:r>
          </w:p>
        </w:tc>
        <w:tc>
          <w:tcPr>
            <w:tcW w:w="467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Требования выполнены частично – не выдержан объем, есть фактические ошибки, нарушена логика изложения, недостаточно  используется соответствующая терминологии.</w:t>
            </w:r>
          </w:p>
        </w:tc>
      </w:tr>
    </w:tbl>
    <w:p w:rsidR="00993A67" w:rsidRPr="00993A67" w:rsidRDefault="00993A67" w:rsidP="00993A67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Процедура оценивания умений и навыков (проблемно-аналитических и практических учебно-профессиональных задач)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993A67" w:rsidRPr="00993A67" w:rsidTr="009347A5">
        <w:tc>
          <w:tcPr>
            <w:tcW w:w="4672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Предлагаемое количество заданий</w:t>
            </w:r>
          </w:p>
        </w:tc>
        <w:tc>
          <w:tcPr>
            <w:tcW w:w="467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1 </w:t>
            </w:r>
          </w:p>
        </w:tc>
      </w:tr>
      <w:tr w:rsidR="00993A67" w:rsidRPr="00993A67" w:rsidTr="009347A5">
        <w:tc>
          <w:tcPr>
            <w:tcW w:w="4672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Последовательность выборки </w:t>
            </w:r>
          </w:p>
        </w:tc>
        <w:tc>
          <w:tcPr>
            <w:tcW w:w="467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Случайная</w:t>
            </w:r>
          </w:p>
        </w:tc>
      </w:tr>
      <w:tr w:rsidR="00993A67" w:rsidRPr="00993A67" w:rsidTr="009347A5">
        <w:tc>
          <w:tcPr>
            <w:tcW w:w="4672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Критерии оценки:</w:t>
            </w:r>
          </w:p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 выделение и понимание проблемы</w:t>
            </w:r>
          </w:p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-умение обобщать, сопоставлять различные точки зрения</w:t>
            </w:r>
          </w:p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 полнота использования источников</w:t>
            </w:r>
          </w:p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 наличие авторской позиции</w:t>
            </w:r>
          </w:p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 соответствие ответа поставленному вопросу</w:t>
            </w:r>
          </w:p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 использование социального опыта, материалов СМИ, статистических данных</w:t>
            </w:r>
          </w:p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логичность изложения </w:t>
            </w:r>
          </w:p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-умение сделать квалифицированные выводы и обобщения с точки зрения решения профессиональных задач</w:t>
            </w:r>
          </w:p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 умение привести пример</w:t>
            </w:r>
          </w:p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 опора на теоретические положения</w:t>
            </w:r>
          </w:p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-владение соответствующей терминологией</w:t>
            </w:r>
          </w:p>
        </w:tc>
        <w:tc>
          <w:tcPr>
            <w:tcW w:w="467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3A67" w:rsidRPr="009347A5" w:rsidTr="009347A5">
        <w:tc>
          <w:tcPr>
            <w:tcW w:w="4672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«5» если</w:t>
            </w:r>
          </w:p>
        </w:tc>
        <w:tc>
          <w:tcPr>
            <w:tcW w:w="467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Требования к ответу выполнены в полном объеме</w:t>
            </w:r>
          </w:p>
        </w:tc>
      </w:tr>
      <w:tr w:rsidR="00993A67" w:rsidRPr="00993A67" w:rsidTr="009347A5">
        <w:tc>
          <w:tcPr>
            <w:tcW w:w="4672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«4» если</w:t>
            </w:r>
          </w:p>
        </w:tc>
        <w:tc>
          <w:tcPr>
            <w:tcW w:w="467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 целом выполнены требования к ответу, однако есть небольшие неточности в изложении некоторых вопросов. З</w:t>
            </w:r>
            <w:r w:rsidRPr="00993A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атрудняется в формулировании квалифицированных выводов и обобщений</w:t>
            </w:r>
          </w:p>
        </w:tc>
      </w:tr>
      <w:tr w:rsidR="00993A67" w:rsidRPr="009347A5" w:rsidTr="009347A5">
        <w:tc>
          <w:tcPr>
            <w:tcW w:w="4672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«3» если</w:t>
            </w:r>
          </w:p>
        </w:tc>
        <w:tc>
          <w:tcPr>
            <w:tcW w:w="467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Требования выполнены частично - пытается обосновать свою точку зрения, однако </w:t>
            </w:r>
            <w:r w:rsidRPr="00993A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слабо аргументирует научные положения, практически не </w:t>
            </w:r>
            <w:proofErr w:type="gramStart"/>
            <w:r w:rsidRPr="00993A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способен</w:t>
            </w:r>
            <w:proofErr w:type="gramEnd"/>
            <w:r w:rsidRPr="00993A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самостоятельно сформулировать выводы и обобщения, не видит связь с профессиональной деятельностью</w:t>
            </w:r>
          </w:p>
        </w:tc>
      </w:tr>
    </w:tbl>
    <w:p w:rsidR="00993A67" w:rsidRPr="00993A67" w:rsidRDefault="00993A67" w:rsidP="00993A6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93A67" w:rsidRPr="00993A67" w:rsidRDefault="00993A67" w:rsidP="00993A6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93A67">
        <w:rPr>
          <w:rFonts w:ascii="Times New Roman" w:hAnsi="Times New Roman" w:cs="Times New Roman"/>
          <w:sz w:val="24"/>
          <w:szCs w:val="24"/>
          <w:lang w:val="ru-RU"/>
        </w:rPr>
        <w:t xml:space="preserve"> При оценке теоретических знаний и практических навыков студентов на экзамене (зачете) учитываются итоги текущей аттестации (участие в работе на лекциях и семинарских занятиях, выполнение практических работ). Преподаватель имеет право поставить экзамен (зачет) без опроса тем студентам, которые успешно в течение семестра показывали высокую успеваемость по данной дисциплине, активно работали на лекциях и семинарских занятиях. </w:t>
      </w:r>
    </w:p>
    <w:p w:rsidR="00993A67" w:rsidRPr="00993A67" w:rsidRDefault="00993A67" w:rsidP="00993A6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Структуру формирования компетенции можно представить в виде следующих четырех последовательных уровней:</w:t>
      </w:r>
    </w:p>
    <w:p w:rsidR="00993A67" w:rsidRPr="00993A67" w:rsidRDefault="00993A67" w:rsidP="00993A6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Пороговый уровень формирования компетенции в процессе восхождения к мастерству в профессиональной области. Это начальный уровень обучения, который называют уровнем знакомства. Оценка уровня </w:t>
      </w:r>
      <w:proofErr w:type="spellStart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сформированности</w:t>
      </w:r>
      <w:proofErr w:type="spellEnd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компетенции на данном этапе осуществляется с использованием тестов с выбором ответа из предложенной серии ответов, а также открытых вопросов. Поскольку предлагаемые на выбор ответы теста или сами вопросы становятся подсказкой, то деятельность студента состоит в узнавании в правильном ответе ранее усвоенной информации. </w:t>
      </w:r>
    </w:p>
    <w:p w:rsidR="00993A67" w:rsidRPr="00993A67" w:rsidRDefault="00993A67" w:rsidP="00993A6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Продвинутый уровень формирования компетенции в процессе восхождения к мастерству в профессиональной области. На этом уровне студент способен воспроизводить по памяти ранее усвоенную информацию и применять усвоенные алгоритмы деятельности (без помощи извне) для решения типовых профессиональных практических (ситуационных) задач. Никакой новой информации на этом уровне деятельности не создаётся. </w:t>
      </w:r>
    </w:p>
    <w:p w:rsidR="00993A67" w:rsidRPr="00993A67" w:rsidRDefault="00993A67" w:rsidP="00993A6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Повышенный уровень формирования компетенции – это этап квалифицированной профессиональной деятельности, достижение которого позволяет решать широкий круг комплексных проблемно-аналитических задач. Нетиповые задачи требуют комбинирования известных алгоритмов и приёмов деятельности, эвристического (комбинаторного) мышления, которое позволяет необычным образом использовать известную информацию при решении неизвестных ранее задач. Эвристические решения, как правило, сопровождаются развёрнутым обсуждением возможных альтернатив и экспериментированием. Деятельность на этом уровне обогащает личный опыт студента новой только для него информацией, повышая его профессиональное мастерство.</w:t>
      </w:r>
    </w:p>
    <w:p w:rsidR="00993A67" w:rsidRPr="00993A67" w:rsidRDefault="00993A67" w:rsidP="00993A6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Для выявления уровня </w:t>
      </w:r>
      <w:proofErr w:type="spellStart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сформированности</w:t>
      </w:r>
      <w:proofErr w:type="spellEnd"/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компетенций через оценку знаний, умений и навыков студентов в ходе промежуточной аттестации любое итоговое мероприятие (зачет, зачет с оценкой, экзамен) состоит из двух составных блоков:</w:t>
      </w:r>
    </w:p>
    <w:p w:rsidR="00993A67" w:rsidRPr="00993A67" w:rsidRDefault="00993A67" w:rsidP="00993A6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•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Выполнение комплексных тестов и/или ответы на вопросы.</w:t>
      </w:r>
    </w:p>
    <w:p w:rsidR="00993A67" w:rsidRPr="00993A67" w:rsidRDefault="00993A67" w:rsidP="00993A6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•</w:t>
      </w: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Выполнение комплексных проблемно-аналитических и практических заданий (задачи, упражнения и т.д. и т.п.).</w:t>
      </w:r>
    </w:p>
    <w:p w:rsidR="00993A67" w:rsidRPr="00993A67" w:rsidRDefault="00993A67" w:rsidP="00993A6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Переход к решению заданий следующего блока возможен только при условии получения положительной оценки при решении заданий предыдущего блока.</w:t>
      </w:r>
    </w:p>
    <w:p w:rsidR="00993A67" w:rsidRPr="00993A67" w:rsidRDefault="00993A67" w:rsidP="00993A67">
      <w:pPr>
        <w:spacing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</w:pPr>
    </w:p>
    <w:p w:rsidR="00993A67" w:rsidRPr="00993A67" w:rsidRDefault="00993A67" w:rsidP="00993A67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bookmarkStart w:id="19" w:name="_Toc316860046"/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Методические материалы, определяющие процедуры оценивания знаний, умений и/или практического опыта, характеризующих этапы формирования компетенций</w:t>
      </w:r>
    </w:p>
    <w:p w:rsidR="00993A67" w:rsidRPr="00993A67" w:rsidRDefault="00993A67" w:rsidP="00993A67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Процедура оценивания знаний (устный ответ)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993A67" w:rsidRPr="00993A67" w:rsidTr="009347A5">
        <w:tc>
          <w:tcPr>
            <w:tcW w:w="4672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Предел длительности </w:t>
            </w:r>
          </w:p>
        </w:tc>
        <w:tc>
          <w:tcPr>
            <w:tcW w:w="467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минут</w:t>
            </w:r>
          </w:p>
        </w:tc>
      </w:tr>
      <w:tr w:rsidR="00993A67" w:rsidRPr="00993A67" w:rsidTr="009347A5">
        <w:tc>
          <w:tcPr>
            <w:tcW w:w="4672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Предлагаемое количество заданий</w:t>
            </w:r>
          </w:p>
        </w:tc>
        <w:tc>
          <w:tcPr>
            <w:tcW w:w="467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вопроса</w:t>
            </w:r>
          </w:p>
        </w:tc>
      </w:tr>
      <w:tr w:rsidR="00993A67" w:rsidRPr="00993A67" w:rsidTr="009347A5">
        <w:tc>
          <w:tcPr>
            <w:tcW w:w="4672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Последовательность выборки вопросов из каждого раздела</w:t>
            </w:r>
          </w:p>
        </w:tc>
        <w:tc>
          <w:tcPr>
            <w:tcW w:w="467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Случайная</w:t>
            </w:r>
          </w:p>
        </w:tc>
      </w:tr>
      <w:tr w:rsidR="00993A67" w:rsidRPr="009347A5" w:rsidTr="009347A5">
        <w:tc>
          <w:tcPr>
            <w:tcW w:w="9345" w:type="dxa"/>
            <w:gridSpan w:val="2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Критерии оценки:</w:t>
            </w:r>
          </w:p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требуемый объем и структура</w:t>
            </w:r>
          </w:p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-изложение материала без фактических ошибок</w:t>
            </w:r>
          </w:p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-логика изложения</w:t>
            </w:r>
          </w:p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использование соответствующей терминологии</w:t>
            </w:r>
          </w:p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стиль речи и культура речи</w:t>
            </w:r>
          </w:p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подбор примеров их научной литературы и практики </w:t>
            </w:r>
          </w:p>
        </w:tc>
      </w:tr>
      <w:tr w:rsidR="00993A67" w:rsidRPr="009347A5" w:rsidTr="009347A5">
        <w:tc>
          <w:tcPr>
            <w:tcW w:w="4672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«5» если</w:t>
            </w:r>
          </w:p>
        </w:tc>
        <w:tc>
          <w:tcPr>
            <w:tcW w:w="467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ответу выполнены в полном объеме</w:t>
            </w:r>
          </w:p>
        </w:tc>
      </w:tr>
      <w:tr w:rsidR="00993A67" w:rsidRPr="009347A5" w:rsidTr="009347A5">
        <w:tc>
          <w:tcPr>
            <w:tcW w:w="4672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«4» если</w:t>
            </w:r>
          </w:p>
        </w:tc>
        <w:tc>
          <w:tcPr>
            <w:tcW w:w="467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 целом выполнены требования к ответу, однако есть небольшие неточности в изложении некоторых вопросов</w:t>
            </w:r>
          </w:p>
        </w:tc>
      </w:tr>
      <w:tr w:rsidR="00993A67" w:rsidRPr="009347A5" w:rsidTr="009347A5">
        <w:tc>
          <w:tcPr>
            <w:tcW w:w="4672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«3» если</w:t>
            </w:r>
          </w:p>
        </w:tc>
        <w:tc>
          <w:tcPr>
            <w:tcW w:w="467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выполнены частично – не выдержан объем, есть фактические ошибки, нарушена логика изложения, недостаточно  используется соответствующая терминологии.</w:t>
            </w:r>
          </w:p>
        </w:tc>
      </w:tr>
    </w:tbl>
    <w:p w:rsidR="00993A67" w:rsidRPr="00993A67" w:rsidRDefault="00993A67" w:rsidP="00993A67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93A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Процедура оценивания умений и/или практического опыта (проблемно-аналитических и практических учебно-профессиональных задач)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993A67" w:rsidRPr="00993A67" w:rsidTr="009347A5">
        <w:tc>
          <w:tcPr>
            <w:tcW w:w="464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Предлагаемое количество заданий</w:t>
            </w:r>
          </w:p>
        </w:tc>
        <w:tc>
          <w:tcPr>
            <w:tcW w:w="4644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1 </w:t>
            </w:r>
          </w:p>
        </w:tc>
      </w:tr>
      <w:tr w:rsidR="00993A67" w:rsidRPr="00993A67" w:rsidTr="009347A5">
        <w:tc>
          <w:tcPr>
            <w:tcW w:w="464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Последовательность выборки </w:t>
            </w:r>
          </w:p>
        </w:tc>
        <w:tc>
          <w:tcPr>
            <w:tcW w:w="4644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Случайная</w:t>
            </w:r>
          </w:p>
        </w:tc>
      </w:tr>
      <w:tr w:rsidR="00993A67" w:rsidRPr="00993A67" w:rsidTr="009347A5">
        <w:tc>
          <w:tcPr>
            <w:tcW w:w="9287" w:type="dxa"/>
            <w:gridSpan w:val="2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Критерии оценки:</w:t>
            </w:r>
          </w:p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выделение и понимание проблемы</w:t>
            </w:r>
          </w:p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-умение обобщать, сопоставлять различные точки зрения</w:t>
            </w:r>
          </w:p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полнота использования источников</w:t>
            </w:r>
          </w:p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наличие авторской позиции</w:t>
            </w:r>
          </w:p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соответствие ответа поставленному вопросу</w:t>
            </w:r>
          </w:p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использование социального опыта, материалов СМИ, статистических данных</w:t>
            </w:r>
          </w:p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логичность изложения </w:t>
            </w:r>
          </w:p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-умение сделать квалифицированные выводы и обобщения с точки зрения решения профессиональных задач</w:t>
            </w:r>
          </w:p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умение привести пример</w:t>
            </w:r>
          </w:p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опора на теоретические положения</w:t>
            </w:r>
          </w:p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-владение соответствующей терминологией</w:t>
            </w:r>
          </w:p>
        </w:tc>
      </w:tr>
      <w:tr w:rsidR="00993A67" w:rsidRPr="009347A5" w:rsidTr="009347A5">
        <w:tc>
          <w:tcPr>
            <w:tcW w:w="464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«5» если</w:t>
            </w:r>
          </w:p>
        </w:tc>
        <w:tc>
          <w:tcPr>
            <w:tcW w:w="4644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ответу выполнены в полном объеме</w:t>
            </w:r>
          </w:p>
        </w:tc>
      </w:tr>
      <w:tr w:rsidR="00993A67" w:rsidRPr="00993A67" w:rsidTr="009347A5">
        <w:tc>
          <w:tcPr>
            <w:tcW w:w="464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«4» если</w:t>
            </w:r>
          </w:p>
        </w:tc>
        <w:tc>
          <w:tcPr>
            <w:tcW w:w="4644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 целом выполнены требования к ответу, однако есть небольшие неточности в изложении некоторых вопросов. З</w:t>
            </w:r>
            <w:r w:rsidRPr="00993A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атрудняется в формулировании квалифицированных выводов и обобщений</w:t>
            </w:r>
          </w:p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3A67" w:rsidRPr="009347A5" w:rsidTr="009347A5">
        <w:tc>
          <w:tcPr>
            <w:tcW w:w="4643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«3» если</w:t>
            </w:r>
          </w:p>
        </w:tc>
        <w:tc>
          <w:tcPr>
            <w:tcW w:w="4644" w:type="dxa"/>
            <w:shd w:val="clear" w:color="auto" w:fill="auto"/>
          </w:tcPr>
          <w:p w:rsidR="00993A67" w:rsidRPr="00993A67" w:rsidRDefault="00993A67" w:rsidP="00993A6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3A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Требования выполнены частично - пытается обосновать свою точку зрения, однако </w:t>
            </w:r>
            <w:r w:rsidRPr="00993A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слабо аргументирует научные положения, практически не </w:t>
            </w:r>
            <w:proofErr w:type="gramStart"/>
            <w:r w:rsidRPr="00993A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способен</w:t>
            </w:r>
            <w:proofErr w:type="gramEnd"/>
            <w:r w:rsidRPr="00993A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самостоятельно сформулировать выводы и обобщения, не видит связь с профессиональной деятельностью</w:t>
            </w:r>
          </w:p>
        </w:tc>
      </w:tr>
    </w:tbl>
    <w:p w:rsidR="00993A67" w:rsidRPr="00993A67" w:rsidRDefault="00993A67" w:rsidP="00993A67">
      <w:pPr>
        <w:tabs>
          <w:tab w:val="left" w:pos="502"/>
        </w:tabs>
        <w:suppressAutoHyphens/>
        <w:spacing w:line="240" w:lineRule="auto"/>
        <w:jc w:val="both"/>
        <w:rPr>
          <w:rFonts w:cs="Times New Roman"/>
          <w:lang w:val="ru-RU"/>
        </w:rPr>
      </w:pPr>
      <w:r w:rsidRPr="00993A67">
        <w:rPr>
          <w:rFonts w:cs="Times New Roman"/>
          <w:lang w:val="ru-RU"/>
        </w:rPr>
        <w:t>.</w:t>
      </w:r>
    </w:p>
    <w:bookmarkEnd w:id="19"/>
    <w:p w:rsidR="00993A67" w:rsidRPr="00993A67" w:rsidRDefault="00993A67" w:rsidP="00993A67">
      <w:pPr>
        <w:spacing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</w:p>
    <w:p w:rsidR="00993A67" w:rsidRPr="00993A67" w:rsidRDefault="00993A67" w:rsidP="00993A67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93A67" w:rsidRDefault="00993A67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93A67" w:rsidRPr="00993A67" w:rsidRDefault="00993A67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18"/>
    <w:p w:rsidR="00EB21DD" w:rsidRPr="00993A67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sectPr w:rsidR="00EB21DD" w:rsidRPr="00993A67">
      <w:pgSz w:w="11906" w:h="16838"/>
      <w:pgMar w:top="1134" w:right="564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/>
        <w:b/>
        <w:sz w:val="28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/>
      </w:rPr>
    </w:lvl>
  </w:abstractNum>
  <w:abstractNum w:abstractNumId="3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5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0000010"/>
    <w:multiLevelType w:val="singleLevel"/>
    <w:tmpl w:val="00000010"/>
    <w:name w:val="WW8Num16"/>
    <w:lvl w:ilvl="0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/>
      </w:rPr>
    </w:lvl>
  </w:abstractNum>
  <w:abstractNum w:abstractNumId="7">
    <w:nsid w:val="00000011"/>
    <w:multiLevelType w:val="singleLevel"/>
    <w:tmpl w:val="00000011"/>
    <w:name w:val="WW8Num17"/>
    <w:lvl w:ilvl="0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/>
      </w:rPr>
    </w:lvl>
  </w:abstractNum>
  <w:abstractNum w:abstractNumId="8">
    <w:nsid w:val="00000013"/>
    <w:multiLevelType w:val="singleLevel"/>
    <w:tmpl w:val="00000013"/>
    <w:name w:val="WW8Num20"/>
    <w:lvl w:ilvl="0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/>
      </w:rPr>
    </w:lvl>
  </w:abstractNum>
  <w:abstractNum w:abstractNumId="9">
    <w:nsid w:val="02B45B0C"/>
    <w:multiLevelType w:val="hybridMultilevel"/>
    <w:tmpl w:val="3A183442"/>
    <w:lvl w:ilvl="0" w:tplc="BC905A8A">
      <w:start w:val="1"/>
      <w:numFmt w:val="decimal"/>
      <w:lvlText w:val="%1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05D74660"/>
    <w:multiLevelType w:val="hybridMultilevel"/>
    <w:tmpl w:val="11D219EE"/>
    <w:lvl w:ilvl="0" w:tplc="1096A1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09023A28"/>
    <w:multiLevelType w:val="hybridMultilevel"/>
    <w:tmpl w:val="EAB6E93A"/>
    <w:lvl w:ilvl="0" w:tplc="BC905A8A">
      <w:start w:val="1"/>
      <w:numFmt w:val="decimal"/>
      <w:lvlText w:val="%1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0A1273DD"/>
    <w:multiLevelType w:val="hybridMultilevel"/>
    <w:tmpl w:val="2D323134"/>
    <w:lvl w:ilvl="0" w:tplc="BC905A8A">
      <w:start w:val="1"/>
      <w:numFmt w:val="decimal"/>
      <w:lvlText w:val="%1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0E726388"/>
    <w:multiLevelType w:val="hybridMultilevel"/>
    <w:tmpl w:val="53962726"/>
    <w:lvl w:ilvl="0" w:tplc="BC905A8A">
      <w:start w:val="1"/>
      <w:numFmt w:val="decimal"/>
      <w:lvlText w:val="%1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115811AD"/>
    <w:multiLevelType w:val="hybridMultilevel"/>
    <w:tmpl w:val="7D7694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247131"/>
    <w:multiLevelType w:val="hybridMultilevel"/>
    <w:tmpl w:val="9306CC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4F4205"/>
    <w:multiLevelType w:val="hybridMultilevel"/>
    <w:tmpl w:val="1B7AA1A8"/>
    <w:lvl w:ilvl="0" w:tplc="F914152C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200E78C3"/>
    <w:multiLevelType w:val="hybridMultilevel"/>
    <w:tmpl w:val="3878D6D8"/>
    <w:lvl w:ilvl="0" w:tplc="BC905A8A">
      <w:start w:val="1"/>
      <w:numFmt w:val="decimal"/>
      <w:lvlText w:val="%1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22251BD1"/>
    <w:multiLevelType w:val="multilevel"/>
    <w:tmpl w:val="A4EED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26D6D64"/>
    <w:multiLevelType w:val="hybridMultilevel"/>
    <w:tmpl w:val="EC52ACBA"/>
    <w:lvl w:ilvl="0" w:tplc="BC905A8A">
      <w:start w:val="1"/>
      <w:numFmt w:val="decimal"/>
      <w:lvlText w:val="%1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25101D5D"/>
    <w:multiLevelType w:val="hybridMultilevel"/>
    <w:tmpl w:val="7BBA0122"/>
    <w:lvl w:ilvl="0" w:tplc="BC905A8A">
      <w:start w:val="1"/>
      <w:numFmt w:val="decimal"/>
      <w:lvlText w:val="%1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BD00760"/>
    <w:multiLevelType w:val="hybridMultilevel"/>
    <w:tmpl w:val="3D6E2D22"/>
    <w:lvl w:ilvl="0" w:tplc="BC905A8A">
      <w:start w:val="1"/>
      <w:numFmt w:val="decimal"/>
      <w:lvlText w:val="%1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2CF4509E"/>
    <w:multiLevelType w:val="hybridMultilevel"/>
    <w:tmpl w:val="02302D86"/>
    <w:lvl w:ilvl="0" w:tplc="F91415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DBF2B39"/>
    <w:multiLevelType w:val="hybridMultilevel"/>
    <w:tmpl w:val="94D66D9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450300"/>
    <w:multiLevelType w:val="hybridMultilevel"/>
    <w:tmpl w:val="53289EDE"/>
    <w:lvl w:ilvl="0" w:tplc="935A5C2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37E758BF"/>
    <w:multiLevelType w:val="hybridMultilevel"/>
    <w:tmpl w:val="B52E4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73102D"/>
    <w:multiLevelType w:val="hybridMultilevel"/>
    <w:tmpl w:val="75D28510"/>
    <w:lvl w:ilvl="0" w:tplc="BC905A8A">
      <w:start w:val="1"/>
      <w:numFmt w:val="decimal"/>
      <w:lvlText w:val="%1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43FF3D3A"/>
    <w:multiLevelType w:val="hybridMultilevel"/>
    <w:tmpl w:val="3788E62E"/>
    <w:lvl w:ilvl="0" w:tplc="BC905A8A">
      <w:start w:val="1"/>
      <w:numFmt w:val="decimal"/>
      <w:lvlText w:val="%1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442158CD"/>
    <w:multiLevelType w:val="hybridMultilevel"/>
    <w:tmpl w:val="24F2D9D0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0">
    <w:nsid w:val="444376D3"/>
    <w:multiLevelType w:val="hybridMultilevel"/>
    <w:tmpl w:val="7E04E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4687E66"/>
    <w:multiLevelType w:val="hybridMultilevel"/>
    <w:tmpl w:val="EBDC0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ACC4967"/>
    <w:multiLevelType w:val="hybridMultilevel"/>
    <w:tmpl w:val="7892F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D476351"/>
    <w:multiLevelType w:val="hybridMultilevel"/>
    <w:tmpl w:val="3412033E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4">
    <w:nsid w:val="50E51D36"/>
    <w:multiLevelType w:val="hybridMultilevel"/>
    <w:tmpl w:val="7E04E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5CD5863"/>
    <w:multiLevelType w:val="hybridMultilevel"/>
    <w:tmpl w:val="D9A2BB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7A941F4"/>
    <w:multiLevelType w:val="hybridMultilevel"/>
    <w:tmpl w:val="E5849CDC"/>
    <w:lvl w:ilvl="0" w:tplc="BC905A8A">
      <w:start w:val="1"/>
      <w:numFmt w:val="decimal"/>
      <w:lvlText w:val="%1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5C0A262E"/>
    <w:multiLevelType w:val="hybridMultilevel"/>
    <w:tmpl w:val="5A5CF9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1C2194C"/>
    <w:multiLevelType w:val="hybridMultilevel"/>
    <w:tmpl w:val="BCE077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1DB6748"/>
    <w:multiLevelType w:val="hybridMultilevel"/>
    <w:tmpl w:val="0C6A7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3516D44"/>
    <w:multiLevelType w:val="hybridMultilevel"/>
    <w:tmpl w:val="52F4AC0A"/>
    <w:lvl w:ilvl="0" w:tplc="BC905A8A">
      <w:start w:val="1"/>
      <w:numFmt w:val="decimal"/>
      <w:lvlText w:val="%1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>
    <w:nsid w:val="643A4739"/>
    <w:multiLevelType w:val="hybridMultilevel"/>
    <w:tmpl w:val="13C01DE6"/>
    <w:lvl w:ilvl="0" w:tplc="BC905A8A">
      <w:start w:val="1"/>
      <w:numFmt w:val="decimal"/>
      <w:lvlText w:val="%1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2">
    <w:nsid w:val="653F6B4B"/>
    <w:multiLevelType w:val="hybridMultilevel"/>
    <w:tmpl w:val="2F8C8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A5047A3"/>
    <w:multiLevelType w:val="hybridMultilevel"/>
    <w:tmpl w:val="F45642AE"/>
    <w:lvl w:ilvl="0" w:tplc="BC905A8A">
      <w:start w:val="1"/>
      <w:numFmt w:val="decimal"/>
      <w:lvlText w:val="%1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27E1D28"/>
    <w:multiLevelType w:val="hybridMultilevel"/>
    <w:tmpl w:val="7D0CA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3171580"/>
    <w:multiLevelType w:val="multilevel"/>
    <w:tmpl w:val="A4EED5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6">
    <w:nsid w:val="757C6D86"/>
    <w:multiLevelType w:val="hybridMultilevel"/>
    <w:tmpl w:val="BAB2F5F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5B91DCA"/>
    <w:multiLevelType w:val="hybridMultilevel"/>
    <w:tmpl w:val="FE244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8B62735"/>
    <w:multiLevelType w:val="hybridMultilevel"/>
    <w:tmpl w:val="957AD1E4"/>
    <w:lvl w:ilvl="0" w:tplc="BC905A8A">
      <w:start w:val="1"/>
      <w:numFmt w:val="decimal"/>
      <w:lvlText w:val="%1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9">
    <w:nsid w:val="7FBA5815"/>
    <w:multiLevelType w:val="multilevel"/>
    <w:tmpl w:val="A4EED5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47"/>
  </w:num>
  <w:num w:numId="2">
    <w:abstractNumId w:val="44"/>
  </w:num>
  <w:num w:numId="3">
    <w:abstractNumId w:val="46"/>
  </w:num>
  <w:num w:numId="4">
    <w:abstractNumId w:val="24"/>
  </w:num>
  <w:num w:numId="5">
    <w:abstractNumId w:val="25"/>
  </w:num>
  <w:num w:numId="6">
    <w:abstractNumId w:val="11"/>
  </w:num>
  <w:num w:numId="7">
    <w:abstractNumId w:val="41"/>
  </w:num>
  <w:num w:numId="8">
    <w:abstractNumId w:val="19"/>
  </w:num>
  <w:num w:numId="9">
    <w:abstractNumId w:val="28"/>
  </w:num>
  <w:num w:numId="10">
    <w:abstractNumId w:val="36"/>
  </w:num>
  <w:num w:numId="11">
    <w:abstractNumId w:val="22"/>
  </w:num>
  <w:num w:numId="12">
    <w:abstractNumId w:val="12"/>
  </w:num>
  <w:num w:numId="13">
    <w:abstractNumId w:val="20"/>
  </w:num>
  <w:num w:numId="14">
    <w:abstractNumId w:val="40"/>
  </w:num>
  <w:num w:numId="15">
    <w:abstractNumId w:val="43"/>
  </w:num>
  <w:num w:numId="16">
    <w:abstractNumId w:val="13"/>
  </w:num>
  <w:num w:numId="17">
    <w:abstractNumId w:val="27"/>
  </w:num>
  <w:num w:numId="18">
    <w:abstractNumId w:val="9"/>
  </w:num>
  <w:num w:numId="19">
    <w:abstractNumId w:val="48"/>
  </w:num>
  <w:num w:numId="20">
    <w:abstractNumId w:val="17"/>
  </w:num>
  <w:num w:numId="21">
    <w:abstractNumId w:val="0"/>
  </w:num>
  <w:num w:numId="22">
    <w:abstractNumId w:val="1"/>
  </w:num>
  <w:num w:numId="23">
    <w:abstractNumId w:val="2"/>
  </w:num>
  <w:num w:numId="24">
    <w:abstractNumId w:val="3"/>
  </w:num>
  <w:num w:numId="25">
    <w:abstractNumId w:val="4"/>
  </w:num>
  <w:num w:numId="26">
    <w:abstractNumId w:val="5"/>
  </w:num>
  <w:num w:numId="27">
    <w:abstractNumId w:val="6"/>
  </w:num>
  <w:num w:numId="28">
    <w:abstractNumId w:val="7"/>
  </w:num>
  <w:num w:numId="29">
    <w:abstractNumId w:val="8"/>
  </w:num>
  <w:num w:numId="30">
    <w:abstractNumId w:val="18"/>
  </w:num>
  <w:num w:numId="31">
    <w:abstractNumId w:val="49"/>
  </w:num>
  <w:num w:numId="32">
    <w:abstractNumId w:val="45"/>
  </w:num>
  <w:num w:numId="33">
    <w:abstractNumId w:val="37"/>
  </w:num>
  <w:num w:numId="34">
    <w:abstractNumId w:val="33"/>
  </w:num>
  <w:num w:numId="35">
    <w:abstractNumId w:val="29"/>
  </w:num>
  <w:num w:numId="36">
    <w:abstractNumId w:val="15"/>
  </w:num>
  <w:num w:numId="37">
    <w:abstractNumId w:val="42"/>
  </w:num>
  <w:num w:numId="38">
    <w:abstractNumId w:val="14"/>
  </w:num>
  <w:num w:numId="39">
    <w:abstractNumId w:val="10"/>
  </w:num>
  <w:num w:numId="40">
    <w:abstractNumId w:val="21"/>
  </w:num>
  <w:num w:numId="41">
    <w:abstractNumId w:val="26"/>
  </w:num>
  <w:num w:numId="42">
    <w:abstractNumId w:val="39"/>
  </w:num>
  <w:num w:numId="43">
    <w:abstractNumId w:val="38"/>
  </w:num>
  <w:num w:numId="44">
    <w:abstractNumId w:val="31"/>
  </w:num>
  <w:num w:numId="45">
    <w:abstractNumId w:val="32"/>
  </w:num>
  <w:num w:numId="46">
    <w:abstractNumId w:val="34"/>
  </w:num>
  <w:num w:numId="47">
    <w:abstractNumId w:val="35"/>
  </w:num>
  <w:num w:numId="48">
    <w:abstractNumId w:val="30"/>
  </w:num>
  <w:num w:numId="49">
    <w:abstractNumId w:val="23"/>
  </w:num>
  <w:num w:numId="5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1DD"/>
    <w:rsid w:val="00071264"/>
    <w:rsid w:val="00274449"/>
    <w:rsid w:val="002A3D66"/>
    <w:rsid w:val="002E03A6"/>
    <w:rsid w:val="0030528D"/>
    <w:rsid w:val="0037563D"/>
    <w:rsid w:val="003A7DED"/>
    <w:rsid w:val="004120F6"/>
    <w:rsid w:val="0056504E"/>
    <w:rsid w:val="00575C70"/>
    <w:rsid w:val="0059589C"/>
    <w:rsid w:val="005B7026"/>
    <w:rsid w:val="00601F8E"/>
    <w:rsid w:val="006F6193"/>
    <w:rsid w:val="00906CD0"/>
    <w:rsid w:val="00923F32"/>
    <w:rsid w:val="009347A5"/>
    <w:rsid w:val="00993A67"/>
    <w:rsid w:val="009A25C3"/>
    <w:rsid w:val="00B50537"/>
    <w:rsid w:val="00BD7838"/>
    <w:rsid w:val="00D961D6"/>
    <w:rsid w:val="00EB2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7B5"/>
  </w:style>
  <w:style w:type="paragraph" w:styleId="1">
    <w:name w:val="heading 1"/>
    <w:basedOn w:val="a"/>
    <w:next w:val="a"/>
    <w:link w:val="10"/>
    <w:uiPriority w:val="99"/>
    <w:qFormat/>
    <w:rsid w:val="00993A67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993A67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993A67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993A67"/>
    <w:pPr>
      <w:keepNext/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2A3D66"/>
    <w:pPr>
      <w:spacing w:after="160" w:line="256" w:lineRule="auto"/>
      <w:ind w:left="720"/>
      <w:contextualSpacing/>
    </w:pPr>
    <w:rPr>
      <w:rFonts w:asciiTheme="minorHAnsi" w:eastAsiaTheme="minorEastAsia" w:hAnsiTheme="minorHAnsi" w:cstheme="minorBidi"/>
      <w:lang w:val="ru-RU" w:eastAsia="ru-RU"/>
    </w:rPr>
  </w:style>
  <w:style w:type="character" w:styleId="a5">
    <w:name w:val="Hyperlink"/>
    <w:basedOn w:val="a0"/>
    <w:uiPriority w:val="99"/>
    <w:unhideWhenUsed/>
    <w:rsid w:val="002A3D66"/>
    <w:rPr>
      <w:color w:val="0000FF" w:themeColor="hyperlink"/>
      <w:u w:val="single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locked/>
    <w:rsid w:val="002A3D66"/>
    <w:rPr>
      <w:rFonts w:asciiTheme="minorHAnsi" w:eastAsiaTheme="minorEastAsia" w:hAnsiTheme="minorHAnsi" w:cstheme="minorBidi"/>
      <w:lang w:val="ru-RU" w:eastAsia="ru-RU"/>
    </w:rPr>
  </w:style>
  <w:style w:type="character" w:customStyle="1" w:styleId="10">
    <w:name w:val="Заголовок 1 Знак"/>
    <w:basedOn w:val="a0"/>
    <w:link w:val="1"/>
    <w:uiPriority w:val="99"/>
    <w:rsid w:val="00993A67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993A67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993A67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993A67"/>
    <w:rPr>
      <w:rFonts w:eastAsia="Times New Roman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uiPriority w:val="99"/>
    <w:semiHidden/>
    <w:rsid w:val="00993A67"/>
  </w:style>
  <w:style w:type="table" w:styleId="a6">
    <w:name w:val="Table Grid"/>
    <w:basedOn w:val="a1"/>
    <w:uiPriority w:val="99"/>
    <w:rsid w:val="00993A67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a8"/>
    <w:uiPriority w:val="99"/>
    <w:semiHidden/>
    <w:rsid w:val="00993A67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993A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9">
    <w:name w:val="footnote reference"/>
    <w:semiHidden/>
    <w:rsid w:val="00993A67"/>
    <w:rPr>
      <w:vertAlign w:val="superscript"/>
    </w:rPr>
  </w:style>
  <w:style w:type="paragraph" w:styleId="aa">
    <w:name w:val="footer"/>
    <w:basedOn w:val="a"/>
    <w:link w:val="ab"/>
    <w:uiPriority w:val="99"/>
    <w:rsid w:val="00993A67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Нижний колонтитул Знак"/>
    <w:basedOn w:val="a0"/>
    <w:link w:val="aa"/>
    <w:uiPriority w:val="99"/>
    <w:rsid w:val="00993A6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c">
    <w:name w:val="page number"/>
    <w:basedOn w:val="a0"/>
    <w:uiPriority w:val="99"/>
    <w:rsid w:val="00993A67"/>
  </w:style>
  <w:style w:type="paragraph" w:styleId="ad">
    <w:name w:val="endnote text"/>
    <w:basedOn w:val="a"/>
    <w:link w:val="ae"/>
    <w:rsid w:val="00993A67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e">
    <w:name w:val="Текст концевой сноски Знак"/>
    <w:basedOn w:val="a0"/>
    <w:link w:val="ad"/>
    <w:rsid w:val="00993A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">
    <w:name w:val="endnote reference"/>
    <w:rsid w:val="00993A67"/>
    <w:rPr>
      <w:vertAlign w:val="superscript"/>
    </w:rPr>
  </w:style>
  <w:style w:type="character" w:styleId="af0">
    <w:name w:val="annotation reference"/>
    <w:rsid w:val="00993A67"/>
    <w:rPr>
      <w:sz w:val="16"/>
      <w:szCs w:val="16"/>
    </w:rPr>
  </w:style>
  <w:style w:type="paragraph" w:styleId="af1">
    <w:name w:val="annotation text"/>
    <w:basedOn w:val="a"/>
    <w:link w:val="af2"/>
    <w:rsid w:val="00993A67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2">
    <w:name w:val="Текст примечания Знак"/>
    <w:basedOn w:val="a0"/>
    <w:link w:val="af1"/>
    <w:rsid w:val="00993A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3">
    <w:name w:val="annotation subject"/>
    <w:basedOn w:val="af1"/>
    <w:next w:val="af1"/>
    <w:link w:val="af4"/>
    <w:rsid w:val="00993A67"/>
    <w:rPr>
      <w:b/>
      <w:bCs/>
      <w:lang w:val="x-none" w:eastAsia="x-none"/>
    </w:rPr>
  </w:style>
  <w:style w:type="character" w:customStyle="1" w:styleId="af4">
    <w:name w:val="Тема примечания Знак"/>
    <w:basedOn w:val="af2"/>
    <w:link w:val="af3"/>
    <w:rsid w:val="00993A67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5">
    <w:name w:val="Balloon Text"/>
    <w:basedOn w:val="a"/>
    <w:link w:val="af6"/>
    <w:rsid w:val="00993A67"/>
    <w:pPr>
      <w:spacing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6">
    <w:name w:val="Текст выноски Знак"/>
    <w:basedOn w:val="a0"/>
    <w:link w:val="af5"/>
    <w:rsid w:val="00993A6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7">
    <w:name w:val="header"/>
    <w:basedOn w:val="a"/>
    <w:link w:val="af8"/>
    <w:rsid w:val="00993A67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8">
    <w:name w:val="Верхний колонтитул Знак"/>
    <w:basedOn w:val="a0"/>
    <w:link w:val="af7"/>
    <w:rsid w:val="00993A6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9">
    <w:name w:val="Normal (Web)"/>
    <w:basedOn w:val="a"/>
    <w:rsid w:val="00993A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a">
    <w:name w:val="Strong"/>
    <w:qFormat/>
    <w:rsid w:val="00993A67"/>
    <w:rPr>
      <w:b/>
      <w:bCs/>
    </w:rPr>
  </w:style>
  <w:style w:type="character" w:customStyle="1" w:styleId="c3">
    <w:name w:val="c3"/>
    <w:basedOn w:val="a0"/>
    <w:rsid w:val="00993A67"/>
  </w:style>
  <w:style w:type="character" w:customStyle="1" w:styleId="afb">
    <w:name w:val="Основной текст Знак"/>
    <w:link w:val="afc"/>
    <w:rsid w:val="00993A67"/>
    <w:rPr>
      <w:sz w:val="23"/>
      <w:szCs w:val="23"/>
      <w:shd w:val="clear" w:color="auto" w:fill="FFFFFF"/>
    </w:rPr>
  </w:style>
  <w:style w:type="character" w:customStyle="1" w:styleId="31">
    <w:name w:val="Основной текст (3)_"/>
    <w:link w:val="32"/>
    <w:rsid w:val="00993A67"/>
    <w:rPr>
      <w:b/>
      <w:bCs/>
      <w:sz w:val="23"/>
      <w:szCs w:val="23"/>
      <w:shd w:val="clear" w:color="auto" w:fill="FFFFFF"/>
    </w:rPr>
  </w:style>
  <w:style w:type="paragraph" w:styleId="afc">
    <w:name w:val="Body Text"/>
    <w:basedOn w:val="a"/>
    <w:link w:val="afb"/>
    <w:rsid w:val="00993A67"/>
    <w:pPr>
      <w:shd w:val="clear" w:color="auto" w:fill="FFFFFF"/>
      <w:spacing w:line="274" w:lineRule="exact"/>
      <w:ind w:hanging="360"/>
      <w:jc w:val="center"/>
    </w:pPr>
    <w:rPr>
      <w:sz w:val="23"/>
      <w:szCs w:val="23"/>
    </w:rPr>
  </w:style>
  <w:style w:type="character" w:customStyle="1" w:styleId="12">
    <w:name w:val="Основной текст Знак1"/>
    <w:basedOn w:val="a0"/>
    <w:uiPriority w:val="99"/>
    <w:semiHidden/>
    <w:rsid w:val="00993A67"/>
  </w:style>
  <w:style w:type="paragraph" w:customStyle="1" w:styleId="32">
    <w:name w:val="Основной текст (3)"/>
    <w:basedOn w:val="a"/>
    <w:link w:val="31"/>
    <w:rsid w:val="00993A67"/>
    <w:pPr>
      <w:shd w:val="clear" w:color="auto" w:fill="FFFFFF"/>
      <w:spacing w:line="240" w:lineRule="atLeast"/>
    </w:pPr>
    <w:rPr>
      <w:b/>
      <w:bCs/>
      <w:sz w:val="23"/>
      <w:szCs w:val="23"/>
    </w:rPr>
  </w:style>
  <w:style w:type="character" w:customStyle="1" w:styleId="33">
    <w:name w:val="Заголовок №3_"/>
    <w:link w:val="310"/>
    <w:rsid w:val="00993A67"/>
    <w:rPr>
      <w:b/>
      <w:bCs/>
      <w:sz w:val="27"/>
      <w:szCs w:val="27"/>
      <w:shd w:val="clear" w:color="auto" w:fill="FFFFFF"/>
    </w:rPr>
  </w:style>
  <w:style w:type="paragraph" w:customStyle="1" w:styleId="310">
    <w:name w:val="Заголовок №31"/>
    <w:basedOn w:val="a"/>
    <w:link w:val="33"/>
    <w:rsid w:val="00993A67"/>
    <w:pPr>
      <w:shd w:val="clear" w:color="auto" w:fill="FFFFFF"/>
      <w:spacing w:before="300" w:after="300" w:line="240" w:lineRule="atLeast"/>
      <w:outlineLvl w:val="2"/>
    </w:pPr>
    <w:rPr>
      <w:b/>
      <w:bCs/>
      <w:sz w:val="27"/>
      <w:szCs w:val="27"/>
    </w:rPr>
  </w:style>
  <w:style w:type="character" w:customStyle="1" w:styleId="13">
    <w:name w:val="Основной текст + Полужирный1"/>
    <w:rsid w:val="00993A67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paragraph" w:customStyle="1" w:styleId="afd">
    <w:basedOn w:val="a"/>
    <w:next w:val="afc"/>
    <w:rsid w:val="00993A67"/>
    <w:pPr>
      <w:keepNext/>
      <w:suppressAutoHyphens/>
      <w:spacing w:before="240" w:after="120" w:line="100" w:lineRule="atLeast"/>
      <w:jc w:val="center"/>
    </w:pPr>
    <w:rPr>
      <w:rFonts w:ascii="Arial" w:eastAsia="Lucida Sans Unicode" w:hAnsi="Arial" w:cs="Arial"/>
      <w:b/>
      <w:bCs/>
      <w:kern w:val="1"/>
      <w:sz w:val="28"/>
      <w:szCs w:val="28"/>
      <w:lang w:val="ru-RU" w:eastAsia="hi-IN" w:bidi="hi-IN"/>
    </w:rPr>
  </w:style>
  <w:style w:type="paragraph" w:customStyle="1" w:styleId="afe">
    <w:name w:val="Знак Знак Знак Знак"/>
    <w:basedOn w:val="a"/>
    <w:next w:val="a"/>
    <w:rsid w:val="00993A67"/>
    <w:pPr>
      <w:spacing w:line="240" w:lineRule="auto"/>
      <w:ind w:firstLine="357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f">
    <w:name w:val="Document Map"/>
    <w:basedOn w:val="a"/>
    <w:link w:val="aff0"/>
    <w:semiHidden/>
    <w:rsid w:val="00993A67"/>
    <w:pPr>
      <w:shd w:val="clear" w:color="auto" w:fill="000080"/>
      <w:spacing w:line="240" w:lineRule="auto"/>
    </w:pPr>
    <w:rPr>
      <w:rFonts w:ascii="Tahoma" w:eastAsia="Times New Roman" w:hAnsi="Tahoma" w:cs="Tahoma"/>
      <w:sz w:val="20"/>
      <w:szCs w:val="20"/>
      <w:lang w:val="ru-RU" w:eastAsia="ru-RU"/>
    </w:rPr>
  </w:style>
  <w:style w:type="character" w:customStyle="1" w:styleId="aff0">
    <w:name w:val="Схема документа Знак"/>
    <w:basedOn w:val="a0"/>
    <w:link w:val="aff"/>
    <w:semiHidden/>
    <w:rsid w:val="00993A67"/>
    <w:rPr>
      <w:rFonts w:ascii="Tahoma" w:eastAsia="Times New Roman" w:hAnsi="Tahoma" w:cs="Tahoma"/>
      <w:sz w:val="20"/>
      <w:szCs w:val="20"/>
      <w:shd w:val="clear" w:color="auto" w:fill="000080"/>
      <w:lang w:val="ru-RU" w:eastAsia="ru-RU"/>
    </w:rPr>
  </w:style>
  <w:style w:type="character" w:customStyle="1" w:styleId="10pt">
    <w:name w:val="Основной текст + 10 pt"/>
    <w:rsid w:val="00993A67"/>
    <w:rPr>
      <w:rFonts w:ascii="Times New Roman" w:hAnsi="Times New Roman" w:cs="Times New Roman" w:hint="default"/>
      <w:spacing w:val="0"/>
      <w:sz w:val="20"/>
      <w:szCs w:val="20"/>
    </w:rPr>
  </w:style>
  <w:style w:type="paragraph" w:styleId="aff1">
    <w:name w:val="No Spacing"/>
    <w:qFormat/>
    <w:rsid w:val="00993A67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FR1">
    <w:name w:val="FR1"/>
    <w:rsid w:val="00993A67"/>
    <w:pPr>
      <w:widowControl w:val="0"/>
      <w:suppressAutoHyphens/>
      <w:snapToGrid w:val="0"/>
      <w:spacing w:before="380" w:line="254" w:lineRule="auto"/>
      <w:ind w:left="320" w:right="200"/>
      <w:jc w:val="center"/>
    </w:pPr>
    <w:rPr>
      <w:rFonts w:ascii="Times New Roman" w:eastAsia="Times New Roman" w:hAnsi="Times New Roman"/>
      <w:b/>
      <w:sz w:val="18"/>
      <w:szCs w:val="20"/>
      <w:lang w:val="ru-RU" w:eastAsia="ar-SA"/>
    </w:rPr>
  </w:style>
  <w:style w:type="paragraph" w:styleId="21">
    <w:name w:val="Body Text Indent 2"/>
    <w:basedOn w:val="a"/>
    <w:link w:val="22"/>
    <w:rsid w:val="00993A6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993A6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3">
    <w:name w:val="Основной текст (2)"/>
    <w:rsid w:val="00993A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pple-converted-space">
    <w:name w:val="apple-converted-space"/>
    <w:basedOn w:val="a0"/>
    <w:rsid w:val="00993A67"/>
  </w:style>
  <w:style w:type="paragraph" w:customStyle="1" w:styleId="ConsPlusNormal">
    <w:name w:val="ConsPlusNormal"/>
    <w:rsid w:val="00993A67"/>
    <w:pPr>
      <w:widowControl w:val="0"/>
      <w:autoSpaceDE w:val="0"/>
      <w:autoSpaceDN w:val="0"/>
      <w:spacing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Title">
    <w:name w:val="ConsPlusTitle"/>
    <w:rsid w:val="00993A67"/>
    <w:pPr>
      <w:widowControl w:val="0"/>
      <w:autoSpaceDE w:val="0"/>
      <w:autoSpaceDN w:val="0"/>
      <w:spacing w:line="240" w:lineRule="auto"/>
    </w:pPr>
    <w:rPr>
      <w:rFonts w:ascii="Arial" w:eastAsia="Times New Roman" w:hAnsi="Arial" w:cs="Arial"/>
      <w:b/>
      <w:sz w:val="20"/>
      <w:szCs w:val="20"/>
      <w:lang w:val="ru-RU" w:eastAsia="ru-RU"/>
    </w:rPr>
  </w:style>
  <w:style w:type="table" w:customStyle="1" w:styleId="14">
    <w:name w:val="Сетка таблицы1"/>
    <w:basedOn w:val="a1"/>
    <w:next w:val="a6"/>
    <w:uiPriority w:val="59"/>
    <w:rsid w:val="00993A67"/>
    <w:pPr>
      <w:spacing w:line="240" w:lineRule="auto"/>
    </w:pPr>
    <w:rPr>
      <w:rFonts w:cs="Times New Roman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7B5"/>
  </w:style>
  <w:style w:type="paragraph" w:styleId="1">
    <w:name w:val="heading 1"/>
    <w:basedOn w:val="a"/>
    <w:next w:val="a"/>
    <w:link w:val="10"/>
    <w:uiPriority w:val="99"/>
    <w:qFormat/>
    <w:rsid w:val="00993A67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993A67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993A67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993A67"/>
    <w:pPr>
      <w:keepNext/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2A3D66"/>
    <w:pPr>
      <w:spacing w:after="160" w:line="256" w:lineRule="auto"/>
      <w:ind w:left="720"/>
      <w:contextualSpacing/>
    </w:pPr>
    <w:rPr>
      <w:rFonts w:asciiTheme="minorHAnsi" w:eastAsiaTheme="minorEastAsia" w:hAnsiTheme="minorHAnsi" w:cstheme="minorBidi"/>
      <w:lang w:val="ru-RU" w:eastAsia="ru-RU"/>
    </w:rPr>
  </w:style>
  <w:style w:type="character" w:styleId="a5">
    <w:name w:val="Hyperlink"/>
    <w:basedOn w:val="a0"/>
    <w:uiPriority w:val="99"/>
    <w:unhideWhenUsed/>
    <w:rsid w:val="002A3D66"/>
    <w:rPr>
      <w:color w:val="0000FF" w:themeColor="hyperlink"/>
      <w:u w:val="single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locked/>
    <w:rsid w:val="002A3D66"/>
    <w:rPr>
      <w:rFonts w:asciiTheme="minorHAnsi" w:eastAsiaTheme="minorEastAsia" w:hAnsiTheme="minorHAnsi" w:cstheme="minorBidi"/>
      <w:lang w:val="ru-RU" w:eastAsia="ru-RU"/>
    </w:rPr>
  </w:style>
  <w:style w:type="character" w:customStyle="1" w:styleId="10">
    <w:name w:val="Заголовок 1 Знак"/>
    <w:basedOn w:val="a0"/>
    <w:link w:val="1"/>
    <w:uiPriority w:val="99"/>
    <w:rsid w:val="00993A67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993A67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993A67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993A67"/>
    <w:rPr>
      <w:rFonts w:eastAsia="Times New Roman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uiPriority w:val="99"/>
    <w:semiHidden/>
    <w:rsid w:val="00993A67"/>
  </w:style>
  <w:style w:type="table" w:styleId="a6">
    <w:name w:val="Table Grid"/>
    <w:basedOn w:val="a1"/>
    <w:uiPriority w:val="99"/>
    <w:rsid w:val="00993A67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a8"/>
    <w:uiPriority w:val="99"/>
    <w:semiHidden/>
    <w:rsid w:val="00993A67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993A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9">
    <w:name w:val="footnote reference"/>
    <w:semiHidden/>
    <w:rsid w:val="00993A67"/>
    <w:rPr>
      <w:vertAlign w:val="superscript"/>
    </w:rPr>
  </w:style>
  <w:style w:type="paragraph" w:styleId="aa">
    <w:name w:val="footer"/>
    <w:basedOn w:val="a"/>
    <w:link w:val="ab"/>
    <w:uiPriority w:val="99"/>
    <w:rsid w:val="00993A67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Нижний колонтитул Знак"/>
    <w:basedOn w:val="a0"/>
    <w:link w:val="aa"/>
    <w:uiPriority w:val="99"/>
    <w:rsid w:val="00993A6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c">
    <w:name w:val="page number"/>
    <w:basedOn w:val="a0"/>
    <w:uiPriority w:val="99"/>
    <w:rsid w:val="00993A67"/>
  </w:style>
  <w:style w:type="paragraph" w:styleId="ad">
    <w:name w:val="endnote text"/>
    <w:basedOn w:val="a"/>
    <w:link w:val="ae"/>
    <w:rsid w:val="00993A67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e">
    <w:name w:val="Текст концевой сноски Знак"/>
    <w:basedOn w:val="a0"/>
    <w:link w:val="ad"/>
    <w:rsid w:val="00993A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">
    <w:name w:val="endnote reference"/>
    <w:rsid w:val="00993A67"/>
    <w:rPr>
      <w:vertAlign w:val="superscript"/>
    </w:rPr>
  </w:style>
  <w:style w:type="character" w:styleId="af0">
    <w:name w:val="annotation reference"/>
    <w:rsid w:val="00993A67"/>
    <w:rPr>
      <w:sz w:val="16"/>
      <w:szCs w:val="16"/>
    </w:rPr>
  </w:style>
  <w:style w:type="paragraph" w:styleId="af1">
    <w:name w:val="annotation text"/>
    <w:basedOn w:val="a"/>
    <w:link w:val="af2"/>
    <w:rsid w:val="00993A67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2">
    <w:name w:val="Текст примечания Знак"/>
    <w:basedOn w:val="a0"/>
    <w:link w:val="af1"/>
    <w:rsid w:val="00993A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3">
    <w:name w:val="annotation subject"/>
    <w:basedOn w:val="af1"/>
    <w:next w:val="af1"/>
    <w:link w:val="af4"/>
    <w:rsid w:val="00993A67"/>
    <w:rPr>
      <w:b/>
      <w:bCs/>
      <w:lang w:val="x-none" w:eastAsia="x-none"/>
    </w:rPr>
  </w:style>
  <w:style w:type="character" w:customStyle="1" w:styleId="af4">
    <w:name w:val="Тема примечания Знак"/>
    <w:basedOn w:val="af2"/>
    <w:link w:val="af3"/>
    <w:rsid w:val="00993A67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5">
    <w:name w:val="Balloon Text"/>
    <w:basedOn w:val="a"/>
    <w:link w:val="af6"/>
    <w:rsid w:val="00993A67"/>
    <w:pPr>
      <w:spacing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6">
    <w:name w:val="Текст выноски Знак"/>
    <w:basedOn w:val="a0"/>
    <w:link w:val="af5"/>
    <w:rsid w:val="00993A6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7">
    <w:name w:val="header"/>
    <w:basedOn w:val="a"/>
    <w:link w:val="af8"/>
    <w:rsid w:val="00993A67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8">
    <w:name w:val="Верхний колонтитул Знак"/>
    <w:basedOn w:val="a0"/>
    <w:link w:val="af7"/>
    <w:rsid w:val="00993A6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9">
    <w:name w:val="Normal (Web)"/>
    <w:basedOn w:val="a"/>
    <w:rsid w:val="00993A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a">
    <w:name w:val="Strong"/>
    <w:qFormat/>
    <w:rsid w:val="00993A67"/>
    <w:rPr>
      <w:b/>
      <w:bCs/>
    </w:rPr>
  </w:style>
  <w:style w:type="character" w:customStyle="1" w:styleId="c3">
    <w:name w:val="c3"/>
    <w:basedOn w:val="a0"/>
    <w:rsid w:val="00993A67"/>
  </w:style>
  <w:style w:type="character" w:customStyle="1" w:styleId="afb">
    <w:name w:val="Основной текст Знак"/>
    <w:link w:val="afc"/>
    <w:rsid w:val="00993A67"/>
    <w:rPr>
      <w:sz w:val="23"/>
      <w:szCs w:val="23"/>
      <w:shd w:val="clear" w:color="auto" w:fill="FFFFFF"/>
    </w:rPr>
  </w:style>
  <w:style w:type="character" w:customStyle="1" w:styleId="31">
    <w:name w:val="Основной текст (3)_"/>
    <w:link w:val="32"/>
    <w:rsid w:val="00993A67"/>
    <w:rPr>
      <w:b/>
      <w:bCs/>
      <w:sz w:val="23"/>
      <w:szCs w:val="23"/>
      <w:shd w:val="clear" w:color="auto" w:fill="FFFFFF"/>
    </w:rPr>
  </w:style>
  <w:style w:type="paragraph" w:styleId="afc">
    <w:name w:val="Body Text"/>
    <w:basedOn w:val="a"/>
    <w:link w:val="afb"/>
    <w:rsid w:val="00993A67"/>
    <w:pPr>
      <w:shd w:val="clear" w:color="auto" w:fill="FFFFFF"/>
      <w:spacing w:line="274" w:lineRule="exact"/>
      <w:ind w:hanging="360"/>
      <w:jc w:val="center"/>
    </w:pPr>
    <w:rPr>
      <w:sz w:val="23"/>
      <w:szCs w:val="23"/>
    </w:rPr>
  </w:style>
  <w:style w:type="character" w:customStyle="1" w:styleId="12">
    <w:name w:val="Основной текст Знак1"/>
    <w:basedOn w:val="a0"/>
    <w:uiPriority w:val="99"/>
    <w:semiHidden/>
    <w:rsid w:val="00993A67"/>
  </w:style>
  <w:style w:type="paragraph" w:customStyle="1" w:styleId="32">
    <w:name w:val="Основной текст (3)"/>
    <w:basedOn w:val="a"/>
    <w:link w:val="31"/>
    <w:rsid w:val="00993A67"/>
    <w:pPr>
      <w:shd w:val="clear" w:color="auto" w:fill="FFFFFF"/>
      <w:spacing w:line="240" w:lineRule="atLeast"/>
    </w:pPr>
    <w:rPr>
      <w:b/>
      <w:bCs/>
      <w:sz w:val="23"/>
      <w:szCs w:val="23"/>
    </w:rPr>
  </w:style>
  <w:style w:type="character" w:customStyle="1" w:styleId="33">
    <w:name w:val="Заголовок №3_"/>
    <w:link w:val="310"/>
    <w:rsid w:val="00993A67"/>
    <w:rPr>
      <w:b/>
      <w:bCs/>
      <w:sz w:val="27"/>
      <w:szCs w:val="27"/>
      <w:shd w:val="clear" w:color="auto" w:fill="FFFFFF"/>
    </w:rPr>
  </w:style>
  <w:style w:type="paragraph" w:customStyle="1" w:styleId="310">
    <w:name w:val="Заголовок №31"/>
    <w:basedOn w:val="a"/>
    <w:link w:val="33"/>
    <w:rsid w:val="00993A67"/>
    <w:pPr>
      <w:shd w:val="clear" w:color="auto" w:fill="FFFFFF"/>
      <w:spacing w:before="300" w:after="300" w:line="240" w:lineRule="atLeast"/>
      <w:outlineLvl w:val="2"/>
    </w:pPr>
    <w:rPr>
      <w:b/>
      <w:bCs/>
      <w:sz w:val="27"/>
      <w:szCs w:val="27"/>
    </w:rPr>
  </w:style>
  <w:style w:type="character" w:customStyle="1" w:styleId="13">
    <w:name w:val="Основной текст + Полужирный1"/>
    <w:rsid w:val="00993A67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paragraph" w:customStyle="1" w:styleId="afd">
    <w:basedOn w:val="a"/>
    <w:next w:val="afc"/>
    <w:rsid w:val="00993A67"/>
    <w:pPr>
      <w:keepNext/>
      <w:suppressAutoHyphens/>
      <w:spacing w:before="240" w:after="120" w:line="100" w:lineRule="atLeast"/>
      <w:jc w:val="center"/>
    </w:pPr>
    <w:rPr>
      <w:rFonts w:ascii="Arial" w:eastAsia="Lucida Sans Unicode" w:hAnsi="Arial" w:cs="Arial"/>
      <w:b/>
      <w:bCs/>
      <w:kern w:val="1"/>
      <w:sz w:val="28"/>
      <w:szCs w:val="28"/>
      <w:lang w:val="ru-RU" w:eastAsia="hi-IN" w:bidi="hi-IN"/>
    </w:rPr>
  </w:style>
  <w:style w:type="paragraph" w:customStyle="1" w:styleId="afe">
    <w:name w:val="Знак Знак Знак Знак"/>
    <w:basedOn w:val="a"/>
    <w:next w:val="a"/>
    <w:rsid w:val="00993A67"/>
    <w:pPr>
      <w:spacing w:line="240" w:lineRule="auto"/>
      <w:ind w:firstLine="357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f">
    <w:name w:val="Document Map"/>
    <w:basedOn w:val="a"/>
    <w:link w:val="aff0"/>
    <w:semiHidden/>
    <w:rsid w:val="00993A67"/>
    <w:pPr>
      <w:shd w:val="clear" w:color="auto" w:fill="000080"/>
      <w:spacing w:line="240" w:lineRule="auto"/>
    </w:pPr>
    <w:rPr>
      <w:rFonts w:ascii="Tahoma" w:eastAsia="Times New Roman" w:hAnsi="Tahoma" w:cs="Tahoma"/>
      <w:sz w:val="20"/>
      <w:szCs w:val="20"/>
      <w:lang w:val="ru-RU" w:eastAsia="ru-RU"/>
    </w:rPr>
  </w:style>
  <w:style w:type="character" w:customStyle="1" w:styleId="aff0">
    <w:name w:val="Схема документа Знак"/>
    <w:basedOn w:val="a0"/>
    <w:link w:val="aff"/>
    <w:semiHidden/>
    <w:rsid w:val="00993A67"/>
    <w:rPr>
      <w:rFonts w:ascii="Tahoma" w:eastAsia="Times New Roman" w:hAnsi="Tahoma" w:cs="Tahoma"/>
      <w:sz w:val="20"/>
      <w:szCs w:val="20"/>
      <w:shd w:val="clear" w:color="auto" w:fill="000080"/>
      <w:lang w:val="ru-RU" w:eastAsia="ru-RU"/>
    </w:rPr>
  </w:style>
  <w:style w:type="character" w:customStyle="1" w:styleId="10pt">
    <w:name w:val="Основной текст + 10 pt"/>
    <w:rsid w:val="00993A67"/>
    <w:rPr>
      <w:rFonts w:ascii="Times New Roman" w:hAnsi="Times New Roman" w:cs="Times New Roman" w:hint="default"/>
      <w:spacing w:val="0"/>
      <w:sz w:val="20"/>
      <w:szCs w:val="20"/>
    </w:rPr>
  </w:style>
  <w:style w:type="paragraph" w:styleId="aff1">
    <w:name w:val="No Spacing"/>
    <w:qFormat/>
    <w:rsid w:val="00993A67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FR1">
    <w:name w:val="FR1"/>
    <w:rsid w:val="00993A67"/>
    <w:pPr>
      <w:widowControl w:val="0"/>
      <w:suppressAutoHyphens/>
      <w:snapToGrid w:val="0"/>
      <w:spacing w:before="380" w:line="254" w:lineRule="auto"/>
      <w:ind w:left="320" w:right="200"/>
      <w:jc w:val="center"/>
    </w:pPr>
    <w:rPr>
      <w:rFonts w:ascii="Times New Roman" w:eastAsia="Times New Roman" w:hAnsi="Times New Roman"/>
      <w:b/>
      <w:sz w:val="18"/>
      <w:szCs w:val="20"/>
      <w:lang w:val="ru-RU" w:eastAsia="ar-SA"/>
    </w:rPr>
  </w:style>
  <w:style w:type="paragraph" w:styleId="21">
    <w:name w:val="Body Text Indent 2"/>
    <w:basedOn w:val="a"/>
    <w:link w:val="22"/>
    <w:rsid w:val="00993A6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993A6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3">
    <w:name w:val="Основной текст (2)"/>
    <w:rsid w:val="00993A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pple-converted-space">
    <w:name w:val="apple-converted-space"/>
    <w:basedOn w:val="a0"/>
    <w:rsid w:val="00993A67"/>
  </w:style>
  <w:style w:type="paragraph" w:customStyle="1" w:styleId="ConsPlusNormal">
    <w:name w:val="ConsPlusNormal"/>
    <w:rsid w:val="00993A67"/>
    <w:pPr>
      <w:widowControl w:val="0"/>
      <w:autoSpaceDE w:val="0"/>
      <w:autoSpaceDN w:val="0"/>
      <w:spacing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Title">
    <w:name w:val="ConsPlusTitle"/>
    <w:rsid w:val="00993A67"/>
    <w:pPr>
      <w:widowControl w:val="0"/>
      <w:autoSpaceDE w:val="0"/>
      <w:autoSpaceDN w:val="0"/>
      <w:spacing w:line="240" w:lineRule="auto"/>
    </w:pPr>
    <w:rPr>
      <w:rFonts w:ascii="Arial" w:eastAsia="Times New Roman" w:hAnsi="Arial" w:cs="Arial"/>
      <w:b/>
      <w:sz w:val="20"/>
      <w:szCs w:val="20"/>
      <w:lang w:val="ru-RU" w:eastAsia="ru-RU"/>
    </w:rPr>
  </w:style>
  <w:style w:type="table" w:customStyle="1" w:styleId="14">
    <w:name w:val="Сетка таблицы1"/>
    <w:basedOn w:val="a1"/>
    <w:next w:val="a6"/>
    <w:uiPriority w:val="59"/>
    <w:rsid w:val="00993A67"/>
    <w:pPr>
      <w:spacing w:line="240" w:lineRule="auto"/>
    </w:pPr>
    <w:rPr>
      <w:rFonts w:cs="Times New Roman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40104.html" TargetMode="External"/><Relationship Id="rId13" Type="http://schemas.openxmlformats.org/officeDocument/2006/relationships/hyperlink" Target="http://www.mvd.ru" TargetMode="External"/><Relationship Id="rId18" Type="http://schemas.openxmlformats.org/officeDocument/2006/relationships/hyperlink" Target="http://www.globalteka.ru/index.html" TargetMode="External"/><Relationship Id="rId26" Type="http://schemas.openxmlformats.org/officeDocument/2006/relationships/hyperlink" Target="http://www.militera.lib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school.edu.ru/default.asp" TargetMode="External"/><Relationship Id="rId7" Type="http://schemas.openxmlformats.org/officeDocument/2006/relationships/hyperlink" Target="https://www.iprbookshop.ru/139025.html" TargetMode="External"/><Relationship Id="rId12" Type="http://schemas.openxmlformats.org/officeDocument/2006/relationships/hyperlink" Target="http://www.mchs.gov.ru" TargetMode="External"/><Relationship Id="rId17" Type="http://schemas.openxmlformats.org/officeDocument/2006/relationships/hyperlink" Target="http://www.booksgid.com" TargetMode="External"/><Relationship Id="rId25" Type="http://schemas.openxmlformats.org/officeDocument/2006/relationships/hyperlink" Target="http://www.simvolika.rsl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dic.academic.ru" TargetMode="External"/><Relationship Id="rId20" Type="http://schemas.openxmlformats.org/officeDocument/2006/relationships/hyperlink" Target="http://www.iprbookshop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139517.html" TargetMode="External"/><Relationship Id="rId11" Type="http://schemas.openxmlformats.org/officeDocument/2006/relationships/hyperlink" Target="https://www.iprbookshop.ru/138324.html" TargetMode="External"/><Relationship Id="rId24" Type="http://schemas.openxmlformats.org/officeDocument/2006/relationships/hyperlink" Target="http://www.monino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fsb.ru" TargetMode="External"/><Relationship Id="rId23" Type="http://schemas.openxmlformats.org/officeDocument/2006/relationships/hyperlink" Target="http://www.pobediteli.ru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iprbookshop.ru/138470.html" TargetMode="External"/><Relationship Id="rId19" Type="http://schemas.openxmlformats.org/officeDocument/2006/relationships/hyperlink" Target="http://www.window.ed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38901.html" TargetMode="External"/><Relationship Id="rId14" Type="http://schemas.openxmlformats.org/officeDocument/2006/relationships/hyperlink" Target="http://www.mil.ru" TargetMode="External"/><Relationship Id="rId22" Type="http://schemas.openxmlformats.org/officeDocument/2006/relationships/hyperlink" Target="http://www.ru/book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48</Pages>
  <Words>15680</Words>
  <Characters>89379</Characters>
  <Application>Microsoft Office Word</Application>
  <DocSecurity>0</DocSecurity>
  <Lines>744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7</cp:revision>
  <dcterms:created xsi:type="dcterms:W3CDTF">2023-09-15T07:40:00Z</dcterms:created>
  <dcterms:modified xsi:type="dcterms:W3CDTF">2025-06-24T12:48:00Z</dcterms:modified>
</cp:coreProperties>
</file>